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74226" w14:textId="77777777" w:rsidR="008F2870" w:rsidRDefault="00B12423" w:rsidP="00B933DD">
      <w:pPr>
        <w:pStyle w:val="LO-Normal"/>
      </w:pPr>
      <w:r>
        <w:pict w14:anchorId="7EA111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0288;visibility:hidden">
            <o:lock v:ext="edit" selection="t"/>
          </v:shape>
        </w:pict>
      </w:r>
    </w:p>
    <w:p w14:paraId="6337699A" w14:textId="77777777" w:rsidR="008F2870" w:rsidRPr="00B823C1" w:rsidRDefault="008F2870" w:rsidP="00B823C1">
      <w:pPr>
        <w:ind w:left="2160" w:right="2114" w:firstLine="0"/>
        <w:jc w:val="center"/>
        <w:rPr>
          <w:b/>
          <w:u w:val="single"/>
        </w:rPr>
      </w:pPr>
    </w:p>
    <w:p w14:paraId="10E84629" w14:textId="77777777" w:rsidR="008F2870" w:rsidRDefault="008F2870">
      <w:pPr>
        <w:ind w:left="2117" w:right="2114" w:firstLine="0"/>
        <w:jc w:val="center"/>
        <w:rPr>
          <w:b/>
        </w:rPr>
      </w:pPr>
    </w:p>
    <w:p w14:paraId="42347807" w14:textId="77777777" w:rsidR="00BB1DC1" w:rsidRDefault="00BB1DC1" w:rsidP="00BE4E38">
      <w:pPr>
        <w:spacing w:after="100"/>
        <w:ind w:left="0" w:firstLine="0"/>
        <w:jc w:val="center"/>
        <w:rPr>
          <w:rFonts w:ascii="Arial" w:eastAsia="Arial" w:hAnsi="Arial" w:cs="Arial"/>
          <w:b/>
          <w:color w:val="002060"/>
          <w:sz w:val="40"/>
          <w:szCs w:val="40"/>
        </w:rPr>
      </w:pPr>
    </w:p>
    <w:p w14:paraId="43769097" w14:textId="31EFE79A" w:rsidR="00C65430" w:rsidRPr="00B12423" w:rsidRDefault="00C65430" w:rsidP="00BE4E38">
      <w:pPr>
        <w:spacing w:after="100"/>
        <w:ind w:left="0" w:firstLine="0"/>
        <w:jc w:val="center"/>
        <w:rPr>
          <w:rFonts w:ascii="Arial" w:eastAsia="Arial" w:hAnsi="Arial" w:cs="Arial"/>
          <w:b/>
          <w:color w:val="002060"/>
          <w:sz w:val="40"/>
          <w:szCs w:val="40"/>
        </w:rPr>
      </w:pPr>
      <w:r w:rsidRPr="00B12423">
        <w:rPr>
          <w:rFonts w:ascii="Arial" w:eastAsia="Arial" w:hAnsi="Arial" w:cs="Arial"/>
          <w:b/>
          <w:color w:val="002060"/>
          <w:sz w:val="40"/>
          <w:szCs w:val="40"/>
        </w:rPr>
        <w:t>EDITAL</w:t>
      </w:r>
      <w:r w:rsidR="00B12423" w:rsidRPr="00B12423">
        <w:rPr>
          <w:rFonts w:ascii="Arial" w:eastAsia="Arial" w:hAnsi="Arial" w:cs="Arial"/>
          <w:b/>
          <w:color w:val="002060"/>
          <w:sz w:val="40"/>
          <w:szCs w:val="40"/>
        </w:rPr>
        <w:t xml:space="preserve"> DE LICITAÇÃO</w:t>
      </w:r>
    </w:p>
    <w:p w14:paraId="1F92AC23" w14:textId="43935A88" w:rsidR="00BE4E38" w:rsidRDefault="00BE4E38" w:rsidP="00BE4E38">
      <w:pPr>
        <w:spacing w:after="100"/>
        <w:ind w:left="0" w:firstLine="0"/>
        <w:jc w:val="center"/>
        <w:rPr>
          <w:rFonts w:ascii="Arial" w:eastAsia="Arial" w:hAnsi="Arial" w:cs="Arial"/>
          <w:b/>
          <w:color w:val="002060"/>
          <w:sz w:val="40"/>
          <w:szCs w:val="40"/>
        </w:rPr>
      </w:pPr>
      <w:r w:rsidRPr="00F15595">
        <w:rPr>
          <w:rFonts w:ascii="Arial" w:eastAsia="Arial" w:hAnsi="Arial" w:cs="Arial"/>
          <w:b/>
          <w:color w:val="002060"/>
          <w:sz w:val="40"/>
          <w:szCs w:val="40"/>
        </w:rPr>
        <w:t xml:space="preserve">PREGÃO ELETRÔNICO </w:t>
      </w:r>
      <w:r w:rsidRPr="00C65430">
        <w:rPr>
          <w:rFonts w:ascii="Arial" w:eastAsia="Arial" w:hAnsi="Arial" w:cs="Arial"/>
          <w:b/>
          <w:color w:val="002060"/>
          <w:sz w:val="40"/>
          <w:szCs w:val="40"/>
        </w:rPr>
        <w:t xml:space="preserve">Nº </w:t>
      </w:r>
      <w:r w:rsidR="002112DD">
        <w:rPr>
          <w:rFonts w:ascii="Arial" w:eastAsia="Arial" w:hAnsi="Arial" w:cs="Arial"/>
          <w:b/>
          <w:color w:val="002060"/>
          <w:sz w:val="40"/>
          <w:szCs w:val="40"/>
        </w:rPr>
        <w:t>03</w:t>
      </w:r>
      <w:r w:rsidRPr="00C65430">
        <w:rPr>
          <w:rFonts w:ascii="Arial" w:eastAsia="Arial" w:hAnsi="Arial" w:cs="Arial"/>
          <w:b/>
          <w:color w:val="002060"/>
          <w:sz w:val="40"/>
          <w:szCs w:val="40"/>
        </w:rPr>
        <w:t>/202</w:t>
      </w:r>
      <w:r w:rsidR="00C65430" w:rsidRPr="00C65430">
        <w:rPr>
          <w:rFonts w:ascii="Arial" w:eastAsia="Arial" w:hAnsi="Arial" w:cs="Arial"/>
          <w:b/>
          <w:color w:val="002060"/>
          <w:sz w:val="40"/>
          <w:szCs w:val="40"/>
        </w:rPr>
        <w:t>6</w:t>
      </w:r>
    </w:p>
    <w:p w14:paraId="05BD5EDD" w14:textId="77777777" w:rsidR="00BE4E38" w:rsidRDefault="00BE4E38" w:rsidP="00BE4E38">
      <w:pPr>
        <w:ind w:left="2117" w:right="2114" w:firstLine="0"/>
        <w:jc w:val="center"/>
        <w:rPr>
          <w:b/>
        </w:rPr>
      </w:pPr>
    </w:p>
    <w:p w14:paraId="4CECE4F4" w14:textId="77777777" w:rsidR="00BE4E38" w:rsidRDefault="00BE4E38" w:rsidP="00BE4E38">
      <w:pPr>
        <w:ind w:left="2117" w:right="2114" w:firstLine="0"/>
        <w:jc w:val="center"/>
        <w:rPr>
          <w:b/>
        </w:rPr>
      </w:pPr>
    </w:p>
    <w:p w14:paraId="371845F9" w14:textId="77777777" w:rsidR="00BE4E38" w:rsidRDefault="00BE4E38" w:rsidP="00BE4E38">
      <w:pPr>
        <w:ind w:left="2117" w:right="2114" w:firstLine="0"/>
        <w:jc w:val="center"/>
        <w:rPr>
          <w:b/>
        </w:rPr>
      </w:pPr>
    </w:p>
    <w:p w14:paraId="3941396C" w14:textId="09FFCF25" w:rsidR="00BE4E38" w:rsidRDefault="00BE4E38" w:rsidP="00BE4E38">
      <w:pPr>
        <w:ind w:left="0" w:right="142" w:firstLine="0"/>
        <w:rPr>
          <w:rFonts w:ascii="Arial" w:eastAsia="Arial" w:hAnsi="Arial" w:cs="Arial"/>
          <w:sz w:val="20"/>
        </w:rPr>
      </w:pPr>
      <w:r>
        <w:rPr>
          <w:rFonts w:ascii="Arial" w:eastAsia="Arial" w:hAnsi="Arial" w:cs="Arial"/>
          <w:b/>
          <w:sz w:val="20"/>
        </w:rPr>
        <w:t xml:space="preserve">A TERMINAIS AÉREOS MARINGÁ SBMG S/A, </w:t>
      </w:r>
      <w:r w:rsidRPr="0025648A">
        <w:rPr>
          <w:rFonts w:ascii="Arial" w:eastAsia="Arial" w:hAnsi="Arial" w:cs="Arial"/>
          <w:bCs/>
          <w:sz w:val="20"/>
        </w:rPr>
        <w:t xml:space="preserve">empresa pública de direito privado, com sede na Av. Dr. Vladimir </w:t>
      </w:r>
      <w:proofErr w:type="spellStart"/>
      <w:r w:rsidRPr="0025648A">
        <w:rPr>
          <w:rFonts w:ascii="Arial" w:eastAsia="Arial" w:hAnsi="Arial" w:cs="Arial"/>
          <w:bCs/>
          <w:sz w:val="20"/>
        </w:rPr>
        <w:t>Babkov</w:t>
      </w:r>
      <w:proofErr w:type="spellEnd"/>
      <w:r w:rsidRPr="0025648A">
        <w:rPr>
          <w:rFonts w:ascii="Arial" w:eastAsia="Arial" w:hAnsi="Arial" w:cs="Arial"/>
          <w:bCs/>
          <w:sz w:val="20"/>
        </w:rPr>
        <w:t xml:space="preserve"> nº 900 – Aeroporto Regional de Maringá Silvio </w:t>
      </w:r>
      <w:proofErr w:type="spellStart"/>
      <w:r w:rsidRPr="0025648A">
        <w:rPr>
          <w:rFonts w:ascii="Arial" w:eastAsia="Arial" w:hAnsi="Arial" w:cs="Arial"/>
          <w:bCs/>
          <w:sz w:val="20"/>
        </w:rPr>
        <w:t>Name</w:t>
      </w:r>
      <w:proofErr w:type="spellEnd"/>
      <w:r w:rsidRPr="0025648A">
        <w:rPr>
          <w:rFonts w:ascii="Arial" w:eastAsia="Arial" w:hAnsi="Arial" w:cs="Arial"/>
          <w:bCs/>
          <w:sz w:val="20"/>
        </w:rPr>
        <w:t xml:space="preserve"> Júnior, CEP: 87065-665, nesta cidade de Maringá, Estado do Paraná, inscrita no CNPJ nº 03.869.208/0001-30</w:t>
      </w:r>
      <w:r>
        <w:rPr>
          <w:rFonts w:ascii="Arial" w:eastAsia="Arial" w:hAnsi="Arial" w:cs="Arial"/>
          <w:b/>
          <w:sz w:val="20"/>
        </w:rPr>
        <w:t>,</w:t>
      </w:r>
      <w:r>
        <w:rPr>
          <w:rFonts w:ascii="Arial" w:eastAsia="Arial" w:hAnsi="Arial" w:cs="Arial"/>
          <w:sz w:val="20"/>
        </w:rPr>
        <w:t xml:space="preserve"> autorizada pelo previsto no Artigo 3º da Lei Municipal nº 4987/99, torna público que realizará licitação, a qual </w:t>
      </w:r>
      <w:r w:rsidRPr="00550FB4">
        <w:rPr>
          <w:rFonts w:ascii="Arial" w:eastAsia="Arial" w:hAnsi="Arial" w:cs="Arial"/>
          <w:sz w:val="20"/>
        </w:rPr>
        <w:t xml:space="preserve">será regida pela </w:t>
      </w:r>
      <w:r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Pr="00550FB4">
        <w:rPr>
          <w:rFonts w:ascii="Arial" w:eastAsia="Arial" w:hAnsi="Arial" w:cs="Arial"/>
          <w:sz w:val="20"/>
        </w:rPr>
        <w:t xml:space="preserve">Lei Complementar nº 123, de 14 de dezembro de 2006, alterada pela Lei Complementar Federal n.º 147, de 14 de agosto de 2014, Lei Complementar Municipal 1142/2019, </w:t>
      </w:r>
      <w:r w:rsidRPr="00550FB4">
        <w:rPr>
          <w:rFonts w:ascii="Arial" w:hAnsi="Arial" w:cs="Arial"/>
          <w:sz w:val="20"/>
        </w:rPr>
        <w:t>Decreto 3.555/00</w:t>
      </w:r>
      <w:r w:rsidRPr="00550FB4">
        <w:rPr>
          <w:rFonts w:ascii="Arial" w:eastAsia="Arial" w:hAnsi="Arial" w:cs="Arial"/>
          <w:sz w:val="20"/>
        </w:rPr>
        <w:t xml:space="preserve">, </w:t>
      </w:r>
      <w:r w:rsidRPr="00550FB4">
        <w:rPr>
          <w:rFonts w:ascii="Arial" w:hAnsi="Arial" w:cs="Arial"/>
          <w:sz w:val="20"/>
        </w:rPr>
        <w:t xml:space="preserve">Decreto Municipal 97/2013, </w:t>
      </w:r>
      <w:r w:rsidRPr="00550FB4">
        <w:rPr>
          <w:rFonts w:ascii="Arial" w:eastAsia="Arial" w:hAnsi="Arial" w:cs="Arial"/>
          <w:sz w:val="20"/>
        </w:rPr>
        <w:t>Artigo 37, XXI da Constituição Federal, pelo Regulamento de Licitações da SBMG S/A e 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p>
    <w:p w14:paraId="7B444EEF" w14:textId="77777777" w:rsidR="008F2870" w:rsidRDefault="008F2870">
      <w:pPr>
        <w:ind w:left="2117" w:right="2114" w:firstLine="0"/>
        <w:jc w:val="center"/>
        <w:rPr>
          <w:b/>
        </w:rPr>
      </w:pPr>
    </w:p>
    <w:p w14:paraId="2FB4A583" w14:textId="77777777" w:rsidR="00CA16E8" w:rsidRDefault="00CA16E8">
      <w:pPr>
        <w:ind w:left="2117" w:right="2114" w:firstLine="0"/>
        <w:jc w:val="center"/>
        <w:rPr>
          <w:rFonts w:ascii="Cambria" w:eastAsia="Cambria" w:hAnsi="Cambria" w:cs="Cambria"/>
          <w:b/>
        </w:rPr>
      </w:pPr>
    </w:p>
    <w:tbl>
      <w:tblPr>
        <w:tblStyle w:val="Tabelacomgrade"/>
        <w:tblpPr w:leftFromText="141" w:rightFromText="141" w:vertAnchor="text" w:horzAnchor="margin" w:tblpXSpec="center" w:tblpY="14"/>
        <w:tblW w:w="0" w:type="auto"/>
        <w:tblLook w:val="04A0" w:firstRow="1" w:lastRow="0" w:firstColumn="1" w:lastColumn="0" w:noHBand="0" w:noVBand="1"/>
      </w:tblPr>
      <w:tblGrid>
        <w:gridCol w:w="4106"/>
        <w:gridCol w:w="5670"/>
      </w:tblGrid>
      <w:tr w:rsidR="0025381B" w14:paraId="14B03BFC" w14:textId="77777777" w:rsidTr="008872BE">
        <w:tc>
          <w:tcPr>
            <w:tcW w:w="4106" w:type="dxa"/>
          </w:tcPr>
          <w:p w14:paraId="2C685FA5" w14:textId="77777777" w:rsidR="0025381B" w:rsidRPr="006561CA" w:rsidRDefault="0025381B" w:rsidP="008872BE">
            <w:pPr>
              <w:ind w:left="0" w:right="2114" w:firstLine="0"/>
              <w:jc w:val="left"/>
              <w:rPr>
                <w:rFonts w:ascii="Arial" w:hAnsi="Arial" w:cs="Arial"/>
                <w:b/>
              </w:rPr>
            </w:pPr>
            <w:r>
              <w:rPr>
                <w:rFonts w:ascii="Arial" w:hAnsi="Arial" w:cs="Arial"/>
                <w:b/>
              </w:rPr>
              <w:t>Objeto</w:t>
            </w:r>
          </w:p>
        </w:tc>
        <w:tc>
          <w:tcPr>
            <w:tcW w:w="5670" w:type="dxa"/>
          </w:tcPr>
          <w:p w14:paraId="3B2A155B" w14:textId="1ED6F74F" w:rsidR="0025381B" w:rsidRPr="00C76271" w:rsidRDefault="00DC2D08" w:rsidP="008872BE">
            <w:pPr>
              <w:ind w:left="0" w:firstLine="0"/>
              <w:rPr>
                <w:rFonts w:ascii="Arial" w:hAnsi="Arial" w:cs="Arial"/>
              </w:rPr>
            </w:pPr>
            <w:r w:rsidRPr="00887920">
              <w:rPr>
                <w:rFonts w:ascii="Arial" w:eastAsia="Lucida Sans Unicode" w:hAnsi="Arial" w:cs="Arial"/>
              </w:rPr>
              <w:t>Registro de Preços para futuras e eventuais aquisições de equipamentos e periféricos de informática, bem como licenças de software, visando ao atendimento das necessidades administrativas e operacionais do Aeroporto Regional de Maringá - Terminais Aéreos de Maringá- SBMG S/A</w:t>
            </w:r>
            <w:r w:rsidR="0025381B" w:rsidRPr="00C76271">
              <w:rPr>
                <w:rFonts w:ascii="Arial" w:hAnsi="Arial" w:cs="Arial"/>
              </w:rPr>
              <w:t>.</w:t>
            </w:r>
          </w:p>
          <w:p w14:paraId="58822AC9" w14:textId="77777777" w:rsidR="0025381B" w:rsidRPr="00C76271" w:rsidRDefault="0025381B" w:rsidP="008872BE">
            <w:pPr>
              <w:ind w:left="0" w:right="-77" w:firstLine="0"/>
              <w:jc w:val="center"/>
              <w:rPr>
                <w:rFonts w:ascii="Arial" w:hAnsi="Arial" w:cs="Arial"/>
                <w:bCs/>
              </w:rPr>
            </w:pPr>
          </w:p>
        </w:tc>
      </w:tr>
      <w:tr w:rsidR="0025381B" w14:paraId="7066F4F0" w14:textId="77777777" w:rsidTr="008872BE">
        <w:tc>
          <w:tcPr>
            <w:tcW w:w="4106" w:type="dxa"/>
          </w:tcPr>
          <w:p w14:paraId="47F9F9A7" w14:textId="77777777" w:rsidR="0025381B" w:rsidRPr="006561CA" w:rsidRDefault="0025381B" w:rsidP="008872BE">
            <w:pPr>
              <w:ind w:left="0" w:right="2114" w:firstLine="0"/>
              <w:jc w:val="left"/>
              <w:rPr>
                <w:rFonts w:ascii="Arial" w:hAnsi="Arial" w:cs="Arial"/>
                <w:b/>
              </w:rPr>
            </w:pPr>
            <w:r w:rsidRPr="006561CA">
              <w:rPr>
                <w:rFonts w:ascii="Arial" w:hAnsi="Arial" w:cs="Arial"/>
                <w:b/>
              </w:rPr>
              <w:t xml:space="preserve">Modalidade </w:t>
            </w:r>
          </w:p>
        </w:tc>
        <w:tc>
          <w:tcPr>
            <w:tcW w:w="5670" w:type="dxa"/>
          </w:tcPr>
          <w:p w14:paraId="5BEB63F7" w14:textId="0DD74B6E" w:rsidR="0025381B" w:rsidRPr="00F94470" w:rsidRDefault="0025381B" w:rsidP="008872BE">
            <w:pPr>
              <w:ind w:left="0" w:right="-77" w:firstLine="0"/>
              <w:rPr>
                <w:rFonts w:ascii="Arial" w:hAnsi="Arial" w:cs="Arial"/>
                <w:bCs/>
              </w:rPr>
            </w:pPr>
            <w:r>
              <w:rPr>
                <w:rFonts w:ascii="Arial" w:hAnsi="Arial" w:cs="Arial"/>
                <w:bCs/>
              </w:rPr>
              <w:t>Pregão Eletrônico</w:t>
            </w:r>
          </w:p>
        </w:tc>
      </w:tr>
      <w:tr w:rsidR="0025381B" w14:paraId="7B6489C9" w14:textId="77777777" w:rsidTr="008872BE">
        <w:tc>
          <w:tcPr>
            <w:tcW w:w="4106" w:type="dxa"/>
          </w:tcPr>
          <w:p w14:paraId="38CF7ED8" w14:textId="36C6827D" w:rsidR="0025381B" w:rsidRPr="006561CA" w:rsidRDefault="0025381B" w:rsidP="008872BE">
            <w:pPr>
              <w:ind w:left="0" w:right="-72" w:firstLine="0"/>
              <w:jc w:val="left"/>
              <w:rPr>
                <w:rFonts w:ascii="Arial" w:hAnsi="Arial" w:cs="Arial"/>
                <w:b/>
              </w:rPr>
            </w:pPr>
            <w:r>
              <w:rPr>
                <w:rFonts w:ascii="Arial" w:hAnsi="Arial" w:cs="Arial"/>
                <w:b/>
              </w:rPr>
              <w:t>Sistema</w:t>
            </w:r>
          </w:p>
        </w:tc>
        <w:tc>
          <w:tcPr>
            <w:tcW w:w="5670" w:type="dxa"/>
          </w:tcPr>
          <w:p w14:paraId="0B41EE6D" w14:textId="0B6C0956" w:rsidR="0025381B" w:rsidRPr="00F94470" w:rsidRDefault="0025381B" w:rsidP="008872BE">
            <w:pPr>
              <w:ind w:left="0" w:right="2114" w:firstLine="0"/>
              <w:rPr>
                <w:rFonts w:ascii="Arial" w:hAnsi="Arial" w:cs="Arial"/>
                <w:bCs/>
              </w:rPr>
            </w:pPr>
            <w:r>
              <w:rPr>
                <w:rFonts w:ascii="Arial" w:hAnsi="Arial" w:cs="Arial"/>
                <w:bCs/>
              </w:rPr>
              <w:t>Registro de Preços</w:t>
            </w:r>
          </w:p>
        </w:tc>
      </w:tr>
      <w:tr w:rsidR="0025381B" w14:paraId="3AB73BD7" w14:textId="77777777" w:rsidTr="008872BE">
        <w:tc>
          <w:tcPr>
            <w:tcW w:w="4106" w:type="dxa"/>
          </w:tcPr>
          <w:p w14:paraId="5B06DB14" w14:textId="77777777" w:rsidR="0025381B" w:rsidRPr="006561CA" w:rsidRDefault="0025381B" w:rsidP="008872BE">
            <w:pPr>
              <w:ind w:left="0" w:right="29" w:firstLine="0"/>
              <w:jc w:val="left"/>
              <w:rPr>
                <w:rFonts w:ascii="Arial" w:hAnsi="Arial" w:cs="Arial"/>
                <w:b/>
              </w:rPr>
            </w:pPr>
            <w:r w:rsidRPr="006561CA">
              <w:rPr>
                <w:rFonts w:ascii="Arial" w:hAnsi="Arial" w:cs="Arial"/>
                <w:b/>
              </w:rPr>
              <w:t>Critério de Julgamento</w:t>
            </w:r>
          </w:p>
        </w:tc>
        <w:tc>
          <w:tcPr>
            <w:tcW w:w="5670" w:type="dxa"/>
          </w:tcPr>
          <w:p w14:paraId="310F803C" w14:textId="1C4DA45B" w:rsidR="0025381B" w:rsidRPr="00F94470" w:rsidRDefault="0025381B" w:rsidP="008872BE">
            <w:pPr>
              <w:ind w:left="0" w:right="2114" w:firstLine="0"/>
              <w:rPr>
                <w:rFonts w:ascii="Arial" w:hAnsi="Arial" w:cs="Arial"/>
                <w:bCs/>
              </w:rPr>
            </w:pPr>
            <w:r>
              <w:rPr>
                <w:rFonts w:ascii="Arial" w:hAnsi="Arial" w:cs="Arial"/>
                <w:bCs/>
              </w:rPr>
              <w:t>Menor preço</w:t>
            </w:r>
            <w:r w:rsidR="00F15595">
              <w:rPr>
                <w:rFonts w:ascii="Arial" w:hAnsi="Arial" w:cs="Arial"/>
                <w:bCs/>
              </w:rPr>
              <w:t xml:space="preserve"> por lote</w:t>
            </w:r>
            <w:r w:rsidR="00CE11BD">
              <w:rPr>
                <w:rFonts w:ascii="Arial" w:hAnsi="Arial" w:cs="Arial"/>
                <w:bCs/>
              </w:rPr>
              <w:t>/grupo</w:t>
            </w:r>
          </w:p>
        </w:tc>
      </w:tr>
      <w:tr w:rsidR="0025381B" w14:paraId="4FFA0E8F" w14:textId="77777777" w:rsidTr="008872BE">
        <w:tc>
          <w:tcPr>
            <w:tcW w:w="4106" w:type="dxa"/>
          </w:tcPr>
          <w:p w14:paraId="227F69DE" w14:textId="77777777" w:rsidR="0025381B" w:rsidRPr="006561CA" w:rsidRDefault="0025381B" w:rsidP="008872BE">
            <w:pPr>
              <w:tabs>
                <w:tab w:val="left" w:pos="0"/>
              </w:tabs>
              <w:ind w:left="0" w:right="-72" w:firstLine="0"/>
              <w:jc w:val="left"/>
              <w:rPr>
                <w:rFonts w:ascii="Arial" w:hAnsi="Arial" w:cs="Arial"/>
                <w:b/>
              </w:rPr>
            </w:pPr>
            <w:r>
              <w:rPr>
                <w:rFonts w:ascii="Arial" w:hAnsi="Arial" w:cs="Arial"/>
                <w:b/>
              </w:rPr>
              <w:t>Plataforma de disputa</w:t>
            </w:r>
          </w:p>
        </w:tc>
        <w:tc>
          <w:tcPr>
            <w:tcW w:w="5670" w:type="dxa"/>
          </w:tcPr>
          <w:p w14:paraId="0D0D3D6C" w14:textId="72E7B73C" w:rsidR="0025381B" w:rsidRPr="00A543CD" w:rsidRDefault="008C0E71" w:rsidP="00CE11BD">
            <w:r w:rsidRPr="00F15595">
              <w:rPr>
                <w:rFonts w:ascii="Arial" w:eastAsia="Arial" w:hAnsi="Arial" w:cs="Arial"/>
                <w:b/>
                <w:u w:val="single"/>
              </w:rPr>
              <w:t xml:space="preserve">www.gov.br/compras/pt-br/ </w:t>
            </w:r>
            <w:r w:rsidRPr="00F15595">
              <w:rPr>
                <w:rFonts w:ascii="Arial" w:eastAsia="Arial" w:hAnsi="Arial" w:cs="Arial"/>
              </w:rPr>
              <w:t>“Acesso Identificado”</w:t>
            </w:r>
          </w:p>
        </w:tc>
      </w:tr>
      <w:tr w:rsidR="0025381B" w14:paraId="6B8B8DDC" w14:textId="77777777" w:rsidTr="008872BE">
        <w:tc>
          <w:tcPr>
            <w:tcW w:w="4106" w:type="dxa"/>
          </w:tcPr>
          <w:p w14:paraId="470D51E0" w14:textId="77777777" w:rsidR="0025381B" w:rsidRDefault="0025381B" w:rsidP="008872BE">
            <w:pPr>
              <w:tabs>
                <w:tab w:val="left" w:pos="0"/>
              </w:tabs>
              <w:ind w:left="0" w:right="-72" w:firstLine="0"/>
              <w:jc w:val="left"/>
              <w:rPr>
                <w:rFonts w:ascii="Arial" w:hAnsi="Arial" w:cs="Arial"/>
                <w:b/>
              </w:rPr>
            </w:pPr>
            <w:r>
              <w:rPr>
                <w:rFonts w:ascii="Arial" w:hAnsi="Arial" w:cs="Arial"/>
                <w:b/>
              </w:rPr>
              <w:t>Credenciamento</w:t>
            </w:r>
          </w:p>
        </w:tc>
        <w:tc>
          <w:tcPr>
            <w:tcW w:w="5670" w:type="dxa"/>
          </w:tcPr>
          <w:p w14:paraId="650AD49E" w14:textId="2846791D" w:rsidR="0025381B" w:rsidRPr="00F94470" w:rsidRDefault="008C0E71" w:rsidP="008872BE">
            <w:pPr>
              <w:ind w:left="0" w:firstLine="0"/>
              <w:rPr>
                <w:rFonts w:ascii="Arial" w:hAnsi="Arial" w:cs="Arial"/>
                <w:bCs/>
              </w:rPr>
            </w:pPr>
            <w:r>
              <w:rPr>
                <w:rFonts w:ascii="Arial" w:hAnsi="Arial" w:cs="Arial"/>
                <w:bCs/>
              </w:rPr>
              <w:t xml:space="preserve">SICAF </w:t>
            </w:r>
            <w:proofErr w:type="gramStart"/>
            <w:r>
              <w:rPr>
                <w:rFonts w:ascii="Arial" w:hAnsi="Arial" w:cs="Arial"/>
                <w:bCs/>
              </w:rPr>
              <w:t xml:space="preserve">- </w:t>
            </w:r>
            <w:r w:rsidRPr="003D24EF">
              <w:rPr>
                <w:rFonts w:ascii="Arial" w:eastAsia="Arial" w:hAnsi="Arial" w:cs="Arial"/>
                <w:u w:val="single"/>
              </w:rPr>
              <w:t xml:space="preserve"> www.gov.br/compras/pt-br</w:t>
            </w:r>
            <w:proofErr w:type="gramEnd"/>
          </w:p>
        </w:tc>
      </w:tr>
      <w:tr w:rsidR="0025381B" w14:paraId="076772C3" w14:textId="77777777" w:rsidTr="008872BE">
        <w:tc>
          <w:tcPr>
            <w:tcW w:w="4106" w:type="dxa"/>
          </w:tcPr>
          <w:p w14:paraId="63CE104E" w14:textId="77777777" w:rsidR="0025381B" w:rsidRPr="003D0E9E" w:rsidRDefault="0025381B" w:rsidP="008872BE">
            <w:pPr>
              <w:ind w:left="0" w:right="69" w:firstLine="0"/>
              <w:jc w:val="left"/>
              <w:rPr>
                <w:rFonts w:ascii="Arial" w:hAnsi="Arial" w:cs="Arial"/>
                <w:b/>
              </w:rPr>
            </w:pPr>
            <w:r w:rsidRPr="003D0E9E">
              <w:rPr>
                <w:rFonts w:ascii="Arial" w:hAnsi="Arial" w:cs="Arial"/>
                <w:b/>
              </w:rPr>
              <w:t>Data e horário da sessão pública</w:t>
            </w:r>
          </w:p>
        </w:tc>
        <w:tc>
          <w:tcPr>
            <w:tcW w:w="5670" w:type="dxa"/>
          </w:tcPr>
          <w:p w14:paraId="73546304" w14:textId="360CE5D9" w:rsidR="0025381B" w:rsidRPr="00DC2D08" w:rsidRDefault="00E30326" w:rsidP="008872BE">
            <w:pPr>
              <w:ind w:left="0" w:right="2114" w:firstLine="0"/>
              <w:rPr>
                <w:rFonts w:ascii="Arial" w:hAnsi="Arial" w:cs="Arial"/>
                <w:b/>
                <w:color w:val="EE0000"/>
              </w:rPr>
            </w:pPr>
            <w:r>
              <w:rPr>
                <w:rFonts w:ascii="Arial" w:hAnsi="Arial" w:cs="Arial"/>
                <w:b/>
                <w:color w:val="EE0000"/>
              </w:rPr>
              <w:t>22</w:t>
            </w:r>
            <w:r w:rsidR="0025381B" w:rsidRPr="00DC2D08">
              <w:rPr>
                <w:rFonts w:ascii="Arial" w:hAnsi="Arial" w:cs="Arial"/>
                <w:b/>
                <w:color w:val="EE0000"/>
              </w:rPr>
              <w:t>/</w:t>
            </w:r>
            <w:r>
              <w:rPr>
                <w:rFonts w:ascii="Arial" w:hAnsi="Arial" w:cs="Arial"/>
                <w:b/>
                <w:color w:val="EE0000"/>
              </w:rPr>
              <w:t>04</w:t>
            </w:r>
            <w:r w:rsidR="0025381B" w:rsidRPr="00DC2D08">
              <w:rPr>
                <w:rFonts w:ascii="Arial" w:hAnsi="Arial" w:cs="Arial"/>
                <w:b/>
                <w:color w:val="EE0000"/>
              </w:rPr>
              <w:t>/202</w:t>
            </w:r>
            <w:r>
              <w:rPr>
                <w:rFonts w:ascii="Arial" w:hAnsi="Arial" w:cs="Arial"/>
                <w:b/>
                <w:color w:val="EE0000"/>
              </w:rPr>
              <w:t>6</w:t>
            </w:r>
            <w:r w:rsidR="0025381B" w:rsidRPr="00DC2D08">
              <w:rPr>
                <w:rFonts w:ascii="Arial" w:hAnsi="Arial" w:cs="Arial"/>
                <w:b/>
                <w:color w:val="EE0000"/>
              </w:rPr>
              <w:t>, às 9h30min</w:t>
            </w:r>
          </w:p>
        </w:tc>
      </w:tr>
      <w:tr w:rsidR="0025381B" w14:paraId="5ABD4DFA" w14:textId="77777777" w:rsidTr="008872BE">
        <w:tc>
          <w:tcPr>
            <w:tcW w:w="4106" w:type="dxa"/>
          </w:tcPr>
          <w:p w14:paraId="26AA624E" w14:textId="77777777" w:rsidR="0025381B" w:rsidRPr="006561CA" w:rsidRDefault="0025381B" w:rsidP="008872BE">
            <w:pPr>
              <w:ind w:left="0" w:right="2114" w:firstLine="0"/>
              <w:jc w:val="left"/>
              <w:rPr>
                <w:rFonts w:ascii="Arial" w:hAnsi="Arial" w:cs="Arial"/>
                <w:b/>
              </w:rPr>
            </w:pPr>
            <w:r>
              <w:rPr>
                <w:rFonts w:ascii="Arial" w:hAnsi="Arial" w:cs="Arial"/>
                <w:b/>
              </w:rPr>
              <w:t>Modo de disputa</w:t>
            </w:r>
          </w:p>
        </w:tc>
        <w:tc>
          <w:tcPr>
            <w:tcW w:w="5670" w:type="dxa"/>
          </w:tcPr>
          <w:p w14:paraId="718A1E67" w14:textId="77777777" w:rsidR="0025381B" w:rsidRPr="00F94470" w:rsidRDefault="0025381B" w:rsidP="008872BE">
            <w:pPr>
              <w:ind w:left="0" w:right="2114" w:firstLine="0"/>
              <w:rPr>
                <w:rFonts w:ascii="Arial" w:hAnsi="Arial" w:cs="Arial"/>
                <w:bCs/>
              </w:rPr>
            </w:pPr>
            <w:r>
              <w:rPr>
                <w:rFonts w:ascii="Arial" w:hAnsi="Arial" w:cs="Arial"/>
                <w:bCs/>
              </w:rPr>
              <w:t>Aberto</w:t>
            </w:r>
          </w:p>
        </w:tc>
      </w:tr>
      <w:tr w:rsidR="0025381B" w14:paraId="0245F89F" w14:textId="77777777" w:rsidTr="008872BE">
        <w:tc>
          <w:tcPr>
            <w:tcW w:w="4106" w:type="dxa"/>
          </w:tcPr>
          <w:p w14:paraId="123A1E73" w14:textId="77777777" w:rsidR="0025381B" w:rsidRPr="006561CA" w:rsidRDefault="0025381B" w:rsidP="008872BE">
            <w:pPr>
              <w:ind w:left="0" w:right="321" w:firstLine="0"/>
              <w:jc w:val="left"/>
              <w:rPr>
                <w:rFonts w:ascii="Arial" w:hAnsi="Arial" w:cs="Arial"/>
                <w:b/>
              </w:rPr>
            </w:pPr>
            <w:r>
              <w:rPr>
                <w:rFonts w:ascii="Arial" w:hAnsi="Arial" w:cs="Arial"/>
                <w:b/>
              </w:rPr>
              <w:t>Garantia da contratação</w:t>
            </w:r>
          </w:p>
        </w:tc>
        <w:tc>
          <w:tcPr>
            <w:tcW w:w="5670" w:type="dxa"/>
          </w:tcPr>
          <w:p w14:paraId="5AAEE2F7" w14:textId="1E8DB20E" w:rsidR="0025381B" w:rsidRPr="00811FC0" w:rsidRDefault="008C0E71" w:rsidP="008872BE">
            <w:pPr>
              <w:ind w:left="0" w:right="169" w:firstLine="0"/>
              <w:rPr>
                <w:rFonts w:ascii="Arial" w:hAnsi="Arial" w:cs="Arial"/>
                <w:bCs/>
              </w:rPr>
            </w:pPr>
            <w:r>
              <w:rPr>
                <w:rFonts w:ascii="Arial" w:hAnsi="Arial" w:cs="Arial"/>
                <w:bCs/>
              </w:rPr>
              <w:t>Não</w:t>
            </w:r>
          </w:p>
        </w:tc>
      </w:tr>
      <w:tr w:rsidR="0025381B" w14:paraId="1E779B4C" w14:textId="77777777" w:rsidTr="008872BE">
        <w:tc>
          <w:tcPr>
            <w:tcW w:w="4106" w:type="dxa"/>
          </w:tcPr>
          <w:p w14:paraId="515FABE6" w14:textId="77777777" w:rsidR="0025381B" w:rsidRPr="00CE11BD" w:rsidRDefault="0025381B" w:rsidP="008872BE">
            <w:pPr>
              <w:ind w:left="0" w:right="321" w:firstLine="0"/>
              <w:rPr>
                <w:rFonts w:ascii="Arial" w:hAnsi="Arial" w:cs="Arial"/>
                <w:b/>
              </w:rPr>
            </w:pPr>
            <w:r w:rsidRPr="00CE11BD">
              <w:rPr>
                <w:rFonts w:ascii="Arial" w:hAnsi="Arial" w:cs="Arial"/>
                <w:b/>
              </w:rPr>
              <w:t>Valor máximo da contratação</w:t>
            </w:r>
          </w:p>
        </w:tc>
        <w:tc>
          <w:tcPr>
            <w:tcW w:w="5670" w:type="dxa"/>
            <w:vAlign w:val="center"/>
          </w:tcPr>
          <w:p w14:paraId="5E5282FA" w14:textId="239449F4" w:rsidR="0025381B" w:rsidRPr="00CE11BD" w:rsidRDefault="008C0E71" w:rsidP="008872BE">
            <w:pPr>
              <w:ind w:left="0" w:right="169" w:firstLine="0"/>
              <w:rPr>
                <w:rFonts w:ascii="Arial" w:hAnsi="Arial" w:cs="Arial"/>
              </w:rPr>
            </w:pPr>
            <w:r w:rsidRPr="00CE11BD">
              <w:rPr>
                <w:rFonts w:ascii="Arial" w:eastAsia="Lucida Sans Unicode" w:hAnsi="Arial" w:cs="Arial"/>
                <w:b/>
                <w:bCs/>
              </w:rPr>
              <w:t xml:space="preserve">R$ </w:t>
            </w:r>
            <w:r w:rsidR="00CE11BD" w:rsidRPr="00CE11BD">
              <w:rPr>
                <w:rFonts w:ascii="Arial" w:eastAsia="Lucida Sans Unicode" w:hAnsi="Arial" w:cs="Arial"/>
                <w:b/>
                <w:bCs/>
              </w:rPr>
              <w:t>992.806,88</w:t>
            </w:r>
            <w:r w:rsidR="00CE11BD">
              <w:rPr>
                <w:rFonts w:ascii="Arial" w:eastAsia="Lucida Sans Unicode" w:hAnsi="Arial" w:cs="Arial"/>
                <w:b/>
                <w:bCs/>
              </w:rPr>
              <w:t xml:space="preserve"> </w:t>
            </w:r>
            <w:r w:rsidR="00CE11BD" w:rsidRPr="00CE11BD">
              <w:rPr>
                <w:rFonts w:ascii="Arial" w:eastAsia="Lucida Sans Unicode" w:hAnsi="Arial" w:cs="Arial"/>
              </w:rPr>
              <w:t>(novecentos e noventa e dois mil, oitocentos e seis reais e oitenta e oito centavos</w:t>
            </w:r>
            <w:r w:rsidRPr="00CE11BD">
              <w:rPr>
                <w:rFonts w:ascii="Arial" w:eastAsia="Lucida Sans Unicode" w:hAnsi="Arial" w:cs="Arial"/>
              </w:rPr>
              <w:t>)</w:t>
            </w:r>
          </w:p>
        </w:tc>
      </w:tr>
      <w:tr w:rsidR="0025381B" w14:paraId="08EE1ABD" w14:textId="77777777" w:rsidTr="00BE4E38">
        <w:trPr>
          <w:trHeight w:val="759"/>
        </w:trPr>
        <w:tc>
          <w:tcPr>
            <w:tcW w:w="4106" w:type="dxa"/>
          </w:tcPr>
          <w:p w14:paraId="59D42575" w14:textId="0923A0CD" w:rsidR="0025381B" w:rsidRDefault="0025381B" w:rsidP="008872BE">
            <w:pPr>
              <w:ind w:left="0" w:right="321" w:firstLine="0"/>
              <w:jc w:val="left"/>
              <w:rPr>
                <w:rFonts w:ascii="Arial" w:hAnsi="Arial" w:cs="Arial"/>
                <w:b/>
              </w:rPr>
            </w:pPr>
            <w:r>
              <w:rPr>
                <w:rFonts w:ascii="Arial" w:hAnsi="Arial" w:cs="Arial"/>
                <w:b/>
              </w:rPr>
              <w:t xml:space="preserve">Locais </w:t>
            </w:r>
            <w:r w:rsidR="00CE11BD">
              <w:rPr>
                <w:rFonts w:ascii="Arial" w:hAnsi="Arial" w:cs="Arial"/>
                <w:b/>
              </w:rPr>
              <w:t>de</w:t>
            </w:r>
            <w:r>
              <w:rPr>
                <w:rFonts w:ascii="Arial" w:hAnsi="Arial" w:cs="Arial"/>
                <w:b/>
              </w:rPr>
              <w:t xml:space="preserve"> </w:t>
            </w:r>
            <w:r w:rsidR="00CE11BD">
              <w:rPr>
                <w:rFonts w:ascii="Arial" w:hAnsi="Arial" w:cs="Arial"/>
                <w:b/>
              </w:rPr>
              <w:t>divulgação do</w:t>
            </w:r>
            <w:r>
              <w:rPr>
                <w:rFonts w:ascii="Arial" w:hAnsi="Arial" w:cs="Arial"/>
                <w:b/>
              </w:rPr>
              <w:t xml:space="preserve"> certame</w:t>
            </w:r>
          </w:p>
        </w:tc>
        <w:tc>
          <w:tcPr>
            <w:tcW w:w="5670" w:type="dxa"/>
          </w:tcPr>
          <w:p w14:paraId="4F33E5CB" w14:textId="18470C8D" w:rsidR="0025381B" w:rsidRDefault="008C0E71" w:rsidP="008C0E71">
            <w:pPr>
              <w:ind w:left="0" w:right="169" w:firstLine="0"/>
              <w:rPr>
                <w:rFonts w:ascii="Arial" w:eastAsia="Arial" w:hAnsi="Arial" w:cs="Arial"/>
                <w:b/>
                <w:color w:val="0000FF"/>
                <w:u w:val="single"/>
              </w:rPr>
            </w:pPr>
            <w:r>
              <w:rPr>
                <w:rFonts w:ascii="Arial" w:eastAsia="Arial" w:hAnsi="Arial" w:cs="Arial"/>
                <w:bCs/>
              </w:rPr>
              <w:t xml:space="preserve">Portal </w:t>
            </w:r>
            <w:proofErr w:type="spellStart"/>
            <w:r>
              <w:rPr>
                <w:rFonts w:ascii="Arial" w:eastAsia="Arial" w:hAnsi="Arial" w:cs="Arial"/>
                <w:bCs/>
              </w:rPr>
              <w:t>comprasgov</w:t>
            </w:r>
            <w:proofErr w:type="spellEnd"/>
            <w:r>
              <w:rPr>
                <w:rFonts w:ascii="Arial" w:eastAsia="Arial" w:hAnsi="Arial" w:cs="Arial"/>
                <w:bCs/>
              </w:rPr>
              <w:t xml:space="preserve"> - </w:t>
            </w:r>
            <w:r w:rsidR="00BE4E38" w:rsidRPr="00F15595">
              <w:rPr>
                <w:rFonts w:ascii="Arial" w:eastAsia="Arial" w:hAnsi="Arial" w:cs="Arial"/>
                <w:b/>
                <w:u w:val="single"/>
              </w:rPr>
              <w:t xml:space="preserve"> </w:t>
            </w:r>
            <w:hyperlink r:id="rId9" w:history="1">
              <w:r w:rsidR="00BE4E38" w:rsidRPr="00F15595">
                <w:rPr>
                  <w:rStyle w:val="Hyperlink"/>
                  <w:rFonts w:ascii="Arial" w:eastAsia="Arial" w:hAnsi="Arial" w:cs="Arial"/>
                  <w:b/>
                  <w:color w:val="auto"/>
                </w:rPr>
                <w:t>www.gov.br/compras/pt-br/</w:t>
              </w:r>
            </w:hyperlink>
          </w:p>
          <w:p w14:paraId="41418091" w14:textId="184BB7E0" w:rsidR="00BE4E38" w:rsidRDefault="00BE4E38" w:rsidP="00CE11BD">
            <w:pPr>
              <w:ind w:left="0" w:right="169" w:firstLine="0"/>
              <w:rPr>
                <w:rFonts w:ascii="Arial" w:hAnsi="Arial" w:cs="Arial"/>
                <w:b/>
              </w:rPr>
            </w:pPr>
            <w:r w:rsidRPr="00BC4AF7">
              <w:rPr>
                <w:rFonts w:ascii="Arial" w:hAnsi="Arial" w:cs="Arial"/>
                <w:bCs/>
              </w:rPr>
              <w:t xml:space="preserve">Portal da transparência do Aeroporto Regional de Maringá - </w:t>
            </w:r>
            <w:hyperlink r:id="rId10" w:history="1">
              <w:r w:rsidRPr="00F15595">
                <w:rPr>
                  <w:rStyle w:val="Hyperlink"/>
                  <w:rFonts w:ascii="Arial" w:hAnsi="Arial" w:cs="Arial"/>
                  <w:b/>
                  <w:bCs/>
                  <w:color w:val="auto"/>
                </w:rPr>
                <w:t>https://www.aeroportomaringa.com.br/</w:t>
              </w:r>
            </w:hyperlink>
            <w:r w:rsidR="00CE11BD" w:rsidRPr="00F15595">
              <w:rPr>
                <w:rFonts w:ascii="Arial" w:eastAsia="Arial" w:hAnsi="Arial" w:cs="Arial"/>
                <w:bCs/>
              </w:rPr>
              <w:t xml:space="preserve"> </w:t>
            </w:r>
            <w:r w:rsidR="00CE11BD">
              <w:rPr>
                <w:rFonts w:ascii="Arial" w:eastAsia="Arial" w:hAnsi="Arial" w:cs="Arial"/>
                <w:bCs/>
              </w:rPr>
              <w:t>(</w:t>
            </w:r>
            <w:r w:rsidR="00CE11BD" w:rsidRPr="00F15595">
              <w:rPr>
                <w:rFonts w:ascii="Arial" w:eastAsia="Arial" w:hAnsi="Arial" w:cs="Arial"/>
                <w:bCs/>
              </w:rPr>
              <w:t>aba</w:t>
            </w:r>
            <w:r w:rsidR="00CE11BD" w:rsidRPr="00F15595">
              <w:rPr>
                <w:rFonts w:ascii="Arial" w:eastAsia="Arial" w:hAnsi="Arial" w:cs="Arial"/>
                <w:b/>
              </w:rPr>
              <w:t xml:space="preserve"> </w:t>
            </w:r>
            <w:r w:rsidR="00CE11BD" w:rsidRPr="00F15595">
              <w:rPr>
                <w:rFonts w:ascii="Arial" w:eastAsia="Arial" w:hAnsi="Arial" w:cs="Arial"/>
                <w:bCs/>
              </w:rPr>
              <w:t>portal da transparência – licitações</w:t>
            </w:r>
            <w:r w:rsidR="00CE11BD">
              <w:rPr>
                <w:rFonts w:ascii="Arial" w:eastAsia="Arial" w:hAnsi="Arial" w:cs="Arial"/>
                <w:bCs/>
              </w:rPr>
              <w:t>)</w:t>
            </w:r>
          </w:p>
        </w:tc>
      </w:tr>
      <w:tr w:rsidR="00BE4E38" w14:paraId="03F11666" w14:textId="77777777" w:rsidTr="008872BE">
        <w:tc>
          <w:tcPr>
            <w:tcW w:w="4106" w:type="dxa"/>
          </w:tcPr>
          <w:p w14:paraId="6A532D78" w14:textId="448AC1D4" w:rsidR="00BE4E38" w:rsidRDefault="00BE4E38" w:rsidP="008872BE">
            <w:pPr>
              <w:ind w:left="0" w:right="321" w:firstLine="0"/>
              <w:jc w:val="left"/>
              <w:rPr>
                <w:rFonts w:ascii="Arial" w:hAnsi="Arial" w:cs="Arial"/>
                <w:b/>
              </w:rPr>
            </w:pPr>
            <w:r>
              <w:rPr>
                <w:rFonts w:ascii="Arial" w:hAnsi="Arial" w:cs="Arial"/>
                <w:b/>
              </w:rPr>
              <w:t>UASG</w:t>
            </w:r>
          </w:p>
        </w:tc>
        <w:tc>
          <w:tcPr>
            <w:tcW w:w="5670" w:type="dxa"/>
          </w:tcPr>
          <w:p w14:paraId="14044C55" w14:textId="267E101A" w:rsidR="00BE4E38" w:rsidRPr="00BE4E38" w:rsidRDefault="00BE4E38" w:rsidP="008C0E71">
            <w:pPr>
              <w:ind w:left="0" w:right="169" w:firstLine="0"/>
              <w:rPr>
                <w:rFonts w:ascii="Arial" w:eastAsia="Arial" w:hAnsi="Arial" w:cs="Arial"/>
                <w:bCs/>
              </w:rPr>
            </w:pPr>
            <w:r w:rsidRPr="00BE4E38">
              <w:rPr>
                <w:rFonts w:ascii="Arial" w:eastAsia="Arial" w:hAnsi="Arial" w:cs="Arial"/>
                <w:bCs/>
              </w:rPr>
              <w:t>928214 – Terminais Aéreos de Maringá</w:t>
            </w:r>
          </w:p>
        </w:tc>
      </w:tr>
      <w:tr w:rsidR="00F15595" w14:paraId="03BC9CAA" w14:textId="77777777" w:rsidTr="008872BE">
        <w:tc>
          <w:tcPr>
            <w:tcW w:w="4106" w:type="dxa"/>
          </w:tcPr>
          <w:p w14:paraId="69FB7C38" w14:textId="04C798A7" w:rsidR="00F15595" w:rsidRDefault="00F15595" w:rsidP="008872BE">
            <w:pPr>
              <w:ind w:left="0" w:right="321" w:firstLine="0"/>
              <w:jc w:val="left"/>
              <w:rPr>
                <w:rFonts w:ascii="Arial" w:hAnsi="Arial" w:cs="Arial"/>
                <w:b/>
              </w:rPr>
            </w:pPr>
            <w:r>
              <w:rPr>
                <w:rFonts w:ascii="Arial" w:hAnsi="Arial" w:cs="Arial"/>
                <w:b/>
              </w:rPr>
              <w:t>Pregoeiro(a)</w:t>
            </w:r>
          </w:p>
        </w:tc>
        <w:tc>
          <w:tcPr>
            <w:tcW w:w="5670" w:type="dxa"/>
          </w:tcPr>
          <w:p w14:paraId="6FD97078" w14:textId="4E4F59CB" w:rsidR="00F15595" w:rsidRPr="00BE4E38" w:rsidRDefault="00F15595" w:rsidP="008C0E71">
            <w:pPr>
              <w:ind w:left="0" w:right="169" w:firstLine="0"/>
              <w:rPr>
                <w:rFonts w:ascii="Arial" w:eastAsia="Arial" w:hAnsi="Arial" w:cs="Arial"/>
                <w:bCs/>
              </w:rPr>
            </w:pPr>
            <w:r>
              <w:rPr>
                <w:rFonts w:ascii="Arial" w:eastAsia="Arial" w:hAnsi="Arial" w:cs="Arial"/>
                <w:bCs/>
              </w:rPr>
              <w:t>Mirian Coutinho de Lima, designada pela Decisão Administrativa nº 01/SBMG/2025.</w:t>
            </w:r>
          </w:p>
        </w:tc>
      </w:tr>
    </w:tbl>
    <w:p w14:paraId="34CA1588" w14:textId="77777777" w:rsidR="00CA16E8" w:rsidRDefault="00CA16E8">
      <w:pPr>
        <w:ind w:left="2117" w:right="2114" w:firstLine="0"/>
        <w:jc w:val="center"/>
        <w:rPr>
          <w:rFonts w:ascii="Cambria" w:eastAsia="Cambria" w:hAnsi="Cambria" w:cs="Cambria"/>
          <w:b/>
        </w:rPr>
      </w:pPr>
    </w:p>
    <w:p w14:paraId="744F5AF8" w14:textId="77777777" w:rsidR="007736E5" w:rsidRDefault="007736E5">
      <w:pPr>
        <w:ind w:left="2117" w:right="2114" w:firstLine="0"/>
        <w:jc w:val="center"/>
        <w:rPr>
          <w:rFonts w:ascii="Cambria" w:eastAsia="Cambria" w:hAnsi="Cambria" w:cs="Cambria"/>
          <w:b/>
        </w:rPr>
      </w:pPr>
    </w:p>
    <w:p w14:paraId="5F92ECC5" w14:textId="77777777" w:rsidR="00773923" w:rsidRDefault="00773923">
      <w:pPr>
        <w:ind w:left="2117" w:right="2114" w:firstLine="0"/>
        <w:jc w:val="center"/>
        <w:rPr>
          <w:rFonts w:ascii="Cambria" w:eastAsia="Cambria" w:hAnsi="Cambria" w:cs="Cambria"/>
          <w:b/>
        </w:rPr>
      </w:pPr>
    </w:p>
    <w:p w14:paraId="29BD2B05" w14:textId="77777777" w:rsidR="008F2870" w:rsidRPr="00E8050F" w:rsidRDefault="008F2870">
      <w:pPr>
        <w:ind w:left="0" w:firstLine="0"/>
        <w:rPr>
          <w:rFonts w:ascii="Arial" w:eastAsia="Arial" w:hAnsi="Arial" w:cs="Arial"/>
          <w:color w:val="FF0000"/>
          <w:sz w:val="20"/>
        </w:rPr>
      </w:pPr>
      <w:bookmarkStart w:id="0" w:name="_heading=h.gjdgxs" w:colFirst="0" w:colLast="0"/>
      <w:bookmarkEnd w:id="0"/>
    </w:p>
    <w:p w14:paraId="5928221A" w14:textId="3B334D24" w:rsidR="008F2870" w:rsidRPr="00550FB4" w:rsidRDefault="00AC5770">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1" w:name="_heading=h.30j0zll" w:colFirst="0" w:colLast="0"/>
      <w:bookmarkEnd w:id="1"/>
      <w:r w:rsidRPr="00550FB4">
        <w:rPr>
          <w:rFonts w:ascii="Arial" w:eastAsia="Arial" w:hAnsi="Arial" w:cs="Arial"/>
          <w:b/>
          <w:sz w:val="20"/>
        </w:rPr>
        <w:t>DA APRESENTAÇÃO</w:t>
      </w:r>
      <w:r w:rsidR="00622CBE" w:rsidRPr="00550FB4">
        <w:rPr>
          <w:rFonts w:ascii="Arial" w:eastAsia="Arial" w:hAnsi="Arial" w:cs="Arial"/>
          <w:b/>
          <w:sz w:val="20"/>
        </w:rPr>
        <w:t xml:space="preserve"> DA PROPOSTA, DOCUMENTOS DE HABILITAÇÃO E DA SESSÃO PÚBLICA </w:t>
      </w:r>
    </w:p>
    <w:p w14:paraId="73B11DA1" w14:textId="77777777" w:rsidR="008F2870" w:rsidRPr="00550FB4" w:rsidRDefault="008F2870">
      <w:pPr>
        <w:ind w:left="705" w:firstLine="0"/>
        <w:rPr>
          <w:rFonts w:ascii="Arial" w:eastAsia="Arial" w:hAnsi="Arial" w:cs="Arial"/>
          <w:b/>
          <w:sz w:val="20"/>
        </w:rPr>
      </w:pPr>
    </w:p>
    <w:p w14:paraId="6CCA8FB0" w14:textId="27DA8316" w:rsidR="008F2870" w:rsidRPr="00550FB4" w:rsidRDefault="00622CBE" w:rsidP="00736695">
      <w:pPr>
        <w:numPr>
          <w:ilvl w:val="1"/>
          <w:numId w:val="4"/>
        </w:numPr>
        <w:ind w:left="709" w:hanging="709"/>
        <w:rPr>
          <w:rFonts w:ascii="Arial" w:eastAsia="Arial" w:hAnsi="Arial" w:cs="Arial"/>
          <w:sz w:val="20"/>
        </w:rPr>
      </w:pPr>
      <w:r w:rsidRPr="00550FB4">
        <w:rPr>
          <w:rFonts w:ascii="Arial" w:eastAsia="Arial" w:hAnsi="Arial" w:cs="Arial"/>
          <w:sz w:val="20"/>
        </w:rPr>
        <w:t xml:space="preserve">O recebimento das propostas, envio dos documentos de habilitação, abertura e disputa de preços será exclusivamente por meio eletrônico, no endereço </w:t>
      </w:r>
      <w:r w:rsidRPr="00550FB4">
        <w:rPr>
          <w:rFonts w:ascii="Arial" w:eastAsia="Arial" w:hAnsi="Arial" w:cs="Arial"/>
          <w:b/>
          <w:sz w:val="20"/>
          <w:u w:val="single"/>
        </w:rPr>
        <w:t>www.gov.br/compras/</w:t>
      </w:r>
      <w:proofErr w:type="spellStart"/>
      <w:r w:rsidRPr="00550FB4">
        <w:rPr>
          <w:rFonts w:ascii="Arial" w:eastAsia="Arial" w:hAnsi="Arial" w:cs="Arial"/>
          <w:b/>
          <w:sz w:val="20"/>
          <w:u w:val="single"/>
        </w:rPr>
        <w:t>pt</w:t>
      </w:r>
      <w:proofErr w:type="spellEnd"/>
      <w:r w:rsidRPr="00550FB4">
        <w:rPr>
          <w:rFonts w:ascii="Arial" w:eastAsia="Arial" w:hAnsi="Arial" w:cs="Arial"/>
          <w:b/>
          <w:sz w:val="20"/>
          <w:u w:val="single"/>
        </w:rPr>
        <w:t>-br</w:t>
      </w:r>
      <w:r w:rsidRPr="00550FB4">
        <w:rPr>
          <w:rFonts w:ascii="Arial" w:eastAsia="Arial" w:hAnsi="Arial" w:cs="Arial"/>
          <w:b/>
          <w:sz w:val="20"/>
        </w:rPr>
        <w:t xml:space="preserve">. </w:t>
      </w:r>
    </w:p>
    <w:p w14:paraId="31F749DA" w14:textId="77777777" w:rsidR="008F2870" w:rsidRPr="00550FB4" w:rsidRDefault="008F2870">
      <w:pPr>
        <w:ind w:firstLine="0"/>
        <w:rPr>
          <w:rFonts w:ascii="Arial" w:eastAsia="Arial" w:hAnsi="Arial" w:cs="Arial"/>
          <w:sz w:val="20"/>
        </w:rPr>
      </w:pPr>
    </w:p>
    <w:p w14:paraId="76D8EDDC" w14:textId="0442568B" w:rsidR="008F2870" w:rsidRPr="00550FB4" w:rsidRDefault="00622CBE" w:rsidP="00736695">
      <w:pPr>
        <w:numPr>
          <w:ilvl w:val="1"/>
          <w:numId w:val="4"/>
        </w:numPr>
        <w:ind w:left="709" w:hanging="709"/>
        <w:rPr>
          <w:rFonts w:ascii="Arial" w:eastAsia="Arial" w:hAnsi="Arial" w:cs="Arial"/>
          <w:b/>
          <w:sz w:val="20"/>
        </w:rPr>
      </w:pPr>
      <w:r w:rsidRPr="00550FB4">
        <w:rPr>
          <w:rFonts w:ascii="Arial" w:eastAsia="Arial" w:hAnsi="Arial" w:cs="Arial"/>
          <w:bCs/>
          <w:sz w:val="20"/>
        </w:rPr>
        <w:t>A abertura da sessão pública do PREGÃO ELETRÔNICO ocorrerá em</w:t>
      </w:r>
      <w:r w:rsidRPr="00550FB4">
        <w:rPr>
          <w:rFonts w:ascii="Arial" w:eastAsia="Arial" w:hAnsi="Arial" w:cs="Arial"/>
          <w:b/>
          <w:sz w:val="20"/>
        </w:rPr>
        <w:t xml:space="preserve"> </w:t>
      </w:r>
      <w:r w:rsidR="005E40CD">
        <w:rPr>
          <w:rFonts w:ascii="Arial" w:eastAsia="Arial" w:hAnsi="Arial" w:cs="Arial"/>
          <w:b/>
          <w:color w:val="EE0000"/>
          <w:sz w:val="20"/>
        </w:rPr>
        <w:t>22</w:t>
      </w:r>
      <w:r w:rsidR="00496CC8" w:rsidRPr="00AB28EA">
        <w:rPr>
          <w:rFonts w:ascii="Arial" w:eastAsia="Arial" w:hAnsi="Arial" w:cs="Arial"/>
          <w:b/>
          <w:color w:val="EE0000"/>
          <w:sz w:val="20"/>
        </w:rPr>
        <w:t xml:space="preserve"> de</w:t>
      </w:r>
      <w:r w:rsidR="00C93DCB" w:rsidRPr="00AB28EA">
        <w:rPr>
          <w:rFonts w:ascii="Arial" w:eastAsia="Arial" w:hAnsi="Arial" w:cs="Arial"/>
          <w:b/>
          <w:color w:val="EE0000"/>
          <w:sz w:val="20"/>
        </w:rPr>
        <w:t xml:space="preserve"> </w:t>
      </w:r>
      <w:r w:rsidR="005E40CD">
        <w:rPr>
          <w:rFonts w:ascii="Arial" w:eastAsia="Arial" w:hAnsi="Arial" w:cs="Arial"/>
          <w:b/>
          <w:color w:val="EE0000"/>
          <w:sz w:val="20"/>
        </w:rPr>
        <w:t>abril</w:t>
      </w:r>
      <w:r w:rsidR="00496CC8" w:rsidRPr="00AB28EA">
        <w:rPr>
          <w:rFonts w:ascii="Arial" w:eastAsia="Arial" w:hAnsi="Arial" w:cs="Arial"/>
          <w:b/>
          <w:color w:val="EE0000"/>
          <w:sz w:val="20"/>
        </w:rPr>
        <w:t xml:space="preserve"> de 202</w:t>
      </w:r>
      <w:r w:rsidR="00AB28EA" w:rsidRPr="00AB28EA">
        <w:rPr>
          <w:rFonts w:ascii="Arial" w:eastAsia="Arial" w:hAnsi="Arial" w:cs="Arial"/>
          <w:b/>
          <w:color w:val="EE0000"/>
          <w:sz w:val="20"/>
        </w:rPr>
        <w:t>6</w:t>
      </w:r>
      <w:r w:rsidR="00496CC8" w:rsidRPr="00AB28EA">
        <w:rPr>
          <w:rFonts w:ascii="Arial" w:eastAsia="Arial" w:hAnsi="Arial" w:cs="Arial"/>
          <w:b/>
          <w:color w:val="EE0000"/>
          <w:sz w:val="20"/>
        </w:rPr>
        <w:t xml:space="preserve"> </w:t>
      </w:r>
      <w:r w:rsidRPr="00D76B78">
        <w:rPr>
          <w:rFonts w:ascii="Arial" w:eastAsia="Arial" w:hAnsi="Arial" w:cs="Arial"/>
          <w:b/>
          <w:sz w:val="20"/>
        </w:rPr>
        <w:t xml:space="preserve">às 9h30min, </w:t>
      </w:r>
      <w:r w:rsidRPr="00550FB4">
        <w:rPr>
          <w:rFonts w:ascii="Arial" w:eastAsia="Arial" w:hAnsi="Arial" w:cs="Arial"/>
          <w:bCs/>
          <w:sz w:val="20"/>
        </w:rPr>
        <w:t>no site</w:t>
      </w:r>
      <w:r w:rsidRPr="00550FB4">
        <w:rPr>
          <w:rFonts w:ascii="Arial" w:eastAsia="Arial" w:hAnsi="Arial" w:cs="Arial"/>
          <w:b/>
          <w:sz w:val="20"/>
        </w:rPr>
        <w:t xml:space="preserve"> </w:t>
      </w:r>
      <w:r w:rsidRPr="00550FB4">
        <w:rPr>
          <w:rFonts w:ascii="Arial" w:eastAsia="Arial" w:hAnsi="Arial" w:cs="Arial"/>
          <w:b/>
          <w:sz w:val="20"/>
          <w:u w:val="single"/>
        </w:rPr>
        <w:t>www.gov.br/compras/</w:t>
      </w:r>
      <w:proofErr w:type="spellStart"/>
      <w:r w:rsidRPr="00550FB4">
        <w:rPr>
          <w:rFonts w:ascii="Arial" w:eastAsia="Arial" w:hAnsi="Arial" w:cs="Arial"/>
          <w:b/>
          <w:sz w:val="20"/>
          <w:u w:val="single"/>
        </w:rPr>
        <w:t>pt-br</w:t>
      </w:r>
      <w:proofErr w:type="spellEnd"/>
      <w:r w:rsidRPr="00550FB4">
        <w:rPr>
          <w:rFonts w:ascii="Arial" w:eastAsia="Arial" w:hAnsi="Arial" w:cs="Arial"/>
          <w:b/>
          <w:sz w:val="20"/>
        </w:rPr>
        <w:t xml:space="preserve">, </w:t>
      </w:r>
      <w:r w:rsidRPr="00550FB4">
        <w:rPr>
          <w:rFonts w:ascii="Arial" w:eastAsia="Arial" w:hAnsi="Arial" w:cs="Arial"/>
          <w:bCs/>
          <w:sz w:val="20"/>
        </w:rPr>
        <w:t>nos termos das condições descritas neste Edital</w:t>
      </w:r>
      <w:r w:rsidRPr="00550FB4">
        <w:rPr>
          <w:rFonts w:ascii="Arial" w:eastAsia="Arial" w:hAnsi="Arial" w:cs="Arial"/>
          <w:b/>
          <w:sz w:val="20"/>
        </w:rPr>
        <w:t>.</w:t>
      </w:r>
    </w:p>
    <w:p w14:paraId="7B29FD91" w14:textId="77777777" w:rsidR="008F2870" w:rsidRPr="00E8050F" w:rsidRDefault="008F2870">
      <w:pPr>
        <w:ind w:left="705" w:firstLine="0"/>
        <w:rPr>
          <w:rFonts w:ascii="Arial" w:eastAsia="Arial" w:hAnsi="Arial" w:cs="Arial"/>
          <w:color w:val="FF0000"/>
          <w:sz w:val="20"/>
        </w:rPr>
      </w:pPr>
    </w:p>
    <w:p w14:paraId="14F18C34" w14:textId="68889714" w:rsidR="008F2870" w:rsidRPr="00550FB4"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sidRPr="00550FB4">
        <w:rPr>
          <w:rFonts w:ascii="Arial" w:eastAsia="Arial" w:hAnsi="Arial" w:cs="Arial"/>
          <w:b/>
          <w:sz w:val="20"/>
        </w:rPr>
        <w:t>DO OBJETO</w:t>
      </w:r>
      <w:r w:rsidR="006962D1">
        <w:rPr>
          <w:rFonts w:ascii="Arial" w:eastAsia="Arial" w:hAnsi="Arial" w:cs="Arial"/>
          <w:b/>
          <w:sz w:val="20"/>
        </w:rPr>
        <w:t xml:space="preserve"> </w:t>
      </w:r>
    </w:p>
    <w:p w14:paraId="119C695B" w14:textId="77777777" w:rsidR="008F2870" w:rsidRPr="00E8050F" w:rsidRDefault="008F2870">
      <w:pPr>
        <w:ind w:left="567" w:firstLine="0"/>
        <w:rPr>
          <w:rFonts w:ascii="Arial" w:eastAsia="Arial" w:hAnsi="Arial" w:cs="Arial"/>
          <w:color w:val="FF0000"/>
          <w:sz w:val="20"/>
        </w:rPr>
      </w:pPr>
    </w:p>
    <w:p w14:paraId="0173A0D1" w14:textId="2200ECC7" w:rsidR="008F2870" w:rsidRPr="001317F0" w:rsidRDefault="00CC7C48" w:rsidP="00A12B84">
      <w:pPr>
        <w:numPr>
          <w:ilvl w:val="1"/>
          <w:numId w:val="1"/>
        </w:numPr>
        <w:tabs>
          <w:tab w:val="left" w:pos="709"/>
        </w:tabs>
        <w:ind w:left="709" w:hanging="709"/>
        <w:rPr>
          <w:rFonts w:ascii="Arial" w:eastAsia="Arial" w:hAnsi="Arial" w:cs="Arial"/>
          <w:b/>
          <w:bCs/>
          <w:color w:val="FF0000"/>
          <w:sz w:val="20"/>
        </w:rPr>
      </w:pPr>
      <w:r>
        <w:rPr>
          <w:rFonts w:ascii="Arial" w:eastAsia="Lucida Sans Unicode" w:hAnsi="Arial" w:cs="Arial"/>
          <w:sz w:val="20"/>
        </w:rPr>
        <w:t xml:space="preserve">O objeto da presente licitação é: </w:t>
      </w:r>
      <w:r w:rsidR="00AB28EA" w:rsidRPr="00887920">
        <w:rPr>
          <w:rFonts w:ascii="Arial" w:eastAsia="Lucida Sans Unicode" w:hAnsi="Arial" w:cs="Arial"/>
          <w:sz w:val="20"/>
        </w:rPr>
        <w:t>Registro de Preços para futuras e eventuais aquisições de equipamentos e periféricos de informática, bem como licenças de software, visando ao atendimento das necessidades administrativas e operacionais do Aeroporto Regional de Maringá - Terminais Aéreos de Maringá- SBMG S/A</w:t>
      </w:r>
      <w:r w:rsidR="00550FB4">
        <w:rPr>
          <w:rFonts w:ascii="Arial" w:eastAsia="Lucida Sans Unicode" w:hAnsi="Arial" w:cs="Arial"/>
          <w:sz w:val="20"/>
        </w:rPr>
        <w:t>.</w:t>
      </w:r>
    </w:p>
    <w:p w14:paraId="0378FCA3" w14:textId="77777777" w:rsidR="001317F0" w:rsidRPr="001317F0" w:rsidRDefault="001317F0" w:rsidP="001317F0">
      <w:pPr>
        <w:tabs>
          <w:tab w:val="left" w:pos="709"/>
        </w:tabs>
        <w:ind w:firstLine="0"/>
        <w:rPr>
          <w:rFonts w:ascii="Arial" w:eastAsia="Arial" w:hAnsi="Arial" w:cs="Arial"/>
          <w:b/>
          <w:bCs/>
          <w:color w:val="FF0000"/>
          <w:sz w:val="20"/>
        </w:rPr>
      </w:pPr>
    </w:p>
    <w:p w14:paraId="7E04E715" w14:textId="31210094" w:rsidR="001317F0" w:rsidRDefault="001317F0" w:rsidP="00F15595">
      <w:pPr>
        <w:numPr>
          <w:ilvl w:val="1"/>
          <w:numId w:val="1"/>
        </w:numPr>
        <w:tabs>
          <w:tab w:val="left" w:pos="709"/>
        </w:tabs>
        <w:ind w:left="709" w:hanging="709"/>
        <w:rPr>
          <w:rFonts w:ascii="Arial" w:eastAsia="Arial" w:hAnsi="Arial" w:cs="Arial"/>
          <w:sz w:val="20"/>
        </w:rPr>
      </w:pPr>
      <w:r>
        <w:rPr>
          <w:rFonts w:ascii="Arial" w:eastAsia="Arial" w:hAnsi="Arial" w:cs="Arial"/>
          <w:sz w:val="20"/>
        </w:rPr>
        <w:t>A descrição de cada item está detalhada no Termo de Referência, que está anexo a este edital.</w:t>
      </w:r>
    </w:p>
    <w:p w14:paraId="1D22012C" w14:textId="77777777" w:rsidR="001317F0" w:rsidRDefault="001317F0" w:rsidP="001317F0">
      <w:pPr>
        <w:pStyle w:val="PargrafodaLista"/>
        <w:rPr>
          <w:rFonts w:ascii="Arial" w:eastAsia="Arial" w:hAnsi="Arial" w:cs="Arial"/>
          <w:sz w:val="20"/>
        </w:rPr>
      </w:pPr>
    </w:p>
    <w:p w14:paraId="36130B30" w14:textId="2FD0F2F1" w:rsidR="00F15595" w:rsidRPr="00F15595" w:rsidRDefault="00622CBE" w:rsidP="00F15595">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Edital e seus Anexos poderão ser obtidos através da Internet pelos endereços eletrônicos: </w:t>
      </w:r>
      <w:r w:rsidRPr="00550FB4">
        <w:rPr>
          <w:rFonts w:ascii="Arial" w:eastAsia="Arial" w:hAnsi="Arial" w:cs="Arial"/>
          <w:b/>
          <w:sz w:val="20"/>
          <w:u w:val="single"/>
        </w:rPr>
        <w:t>www.gov.br/compras/pt-br</w:t>
      </w:r>
      <w:r w:rsidRPr="00550FB4">
        <w:rPr>
          <w:rFonts w:ascii="Arial" w:eastAsia="Arial" w:hAnsi="Arial" w:cs="Arial"/>
          <w:b/>
          <w:sz w:val="20"/>
        </w:rPr>
        <w:t xml:space="preserve"> e </w:t>
      </w:r>
      <w:hyperlink r:id="rId11" w:history="1">
        <w:r w:rsidR="00F15595" w:rsidRPr="00F15595">
          <w:rPr>
            <w:rStyle w:val="Hyperlink"/>
            <w:rFonts w:ascii="Arial" w:eastAsia="Arial" w:hAnsi="Arial" w:cs="Arial"/>
            <w:b/>
            <w:sz w:val="20"/>
          </w:rPr>
          <w:t>https://www.aeroportomaringa.com.br/</w:t>
        </w:r>
      </w:hyperlink>
      <w:r w:rsidR="00F15595" w:rsidRPr="00F15595">
        <w:rPr>
          <w:rFonts w:ascii="Arial" w:eastAsia="Arial" w:hAnsi="Arial" w:cs="Arial"/>
          <w:b/>
          <w:sz w:val="20"/>
        </w:rPr>
        <w:t xml:space="preserve"> </w:t>
      </w:r>
      <w:r w:rsidR="00F15595" w:rsidRPr="00F15595">
        <w:rPr>
          <w:rFonts w:ascii="Arial" w:eastAsia="Arial" w:hAnsi="Arial" w:cs="Arial"/>
          <w:bCs/>
          <w:sz w:val="20"/>
        </w:rPr>
        <w:t>(aba</w:t>
      </w:r>
      <w:r w:rsidR="00F15595" w:rsidRPr="00F15595">
        <w:rPr>
          <w:rFonts w:ascii="Arial" w:eastAsia="Arial" w:hAnsi="Arial" w:cs="Arial"/>
          <w:b/>
          <w:sz w:val="20"/>
        </w:rPr>
        <w:t xml:space="preserve"> </w:t>
      </w:r>
      <w:r w:rsidR="00F15595" w:rsidRPr="00F15595">
        <w:rPr>
          <w:rFonts w:ascii="Arial" w:eastAsia="Arial" w:hAnsi="Arial" w:cs="Arial"/>
          <w:bCs/>
          <w:sz w:val="20"/>
        </w:rPr>
        <w:t>portal da transparência – licitações).</w:t>
      </w:r>
    </w:p>
    <w:p w14:paraId="2A9CE1AC" w14:textId="77777777" w:rsidR="008B6838" w:rsidRDefault="008B6838" w:rsidP="008B6838">
      <w:pPr>
        <w:pStyle w:val="PargrafodaLista"/>
        <w:rPr>
          <w:rFonts w:ascii="Arial" w:eastAsia="Arial" w:hAnsi="Arial" w:cs="Arial"/>
          <w:sz w:val="20"/>
        </w:rPr>
      </w:pPr>
    </w:p>
    <w:p w14:paraId="54FAFB02" w14:textId="4CEAA3A1"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Em caso de </w:t>
      </w:r>
      <w:r w:rsidRPr="00B06FA5">
        <w:rPr>
          <w:rFonts w:ascii="Arial" w:eastAsia="Arial" w:hAnsi="Arial" w:cs="Arial"/>
          <w:bCs/>
          <w:sz w:val="20"/>
        </w:rPr>
        <w:t>discordância existente entre as especificações deste objeto descrito no Compras Governamentais e as especificações constantes deste Edital</w:t>
      </w:r>
      <w:r w:rsidRPr="00550FB4">
        <w:rPr>
          <w:rFonts w:ascii="Arial" w:eastAsia="Arial" w:hAnsi="Arial" w:cs="Arial"/>
          <w:sz w:val="20"/>
        </w:rPr>
        <w:t xml:space="preserve">, prevalecerão as </w:t>
      </w:r>
      <w:r w:rsidR="004B508A" w:rsidRPr="00B06FA5">
        <w:rPr>
          <w:rFonts w:ascii="Arial" w:eastAsia="Arial" w:hAnsi="Arial" w:cs="Arial"/>
          <w:bCs/>
          <w:sz w:val="20"/>
        </w:rPr>
        <w:t xml:space="preserve">do </w:t>
      </w:r>
      <w:r w:rsidR="004B508A" w:rsidRPr="00B06FA5">
        <w:rPr>
          <w:rFonts w:ascii="Arial" w:eastAsia="Arial" w:hAnsi="Arial" w:cs="Arial"/>
          <w:b/>
          <w:sz w:val="20"/>
        </w:rPr>
        <w:t>Edita</w:t>
      </w:r>
      <w:r w:rsidR="004B508A" w:rsidRPr="00B06FA5">
        <w:rPr>
          <w:rFonts w:ascii="Arial" w:eastAsia="Arial" w:hAnsi="Arial" w:cs="Arial"/>
          <w:bCs/>
          <w:sz w:val="20"/>
        </w:rPr>
        <w:t>l</w:t>
      </w:r>
      <w:r w:rsidRPr="00B06FA5">
        <w:rPr>
          <w:rFonts w:ascii="Arial" w:eastAsia="Arial" w:hAnsi="Arial" w:cs="Arial"/>
          <w:bCs/>
          <w:sz w:val="20"/>
        </w:rPr>
        <w:t>.</w:t>
      </w:r>
    </w:p>
    <w:p w14:paraId="3B7C6035" w14:textId="77777777" w:rsidR="008F2870" w:rsidRPr="00550FB4" w:rsidRDefault="008F2870">
      <w:pPr>
        <w:pBdr>
          <w:top w:val="nil"/>
          <w:left w:val="nil"/>
          <w:bottom w:val="nil"/>
          <w:right w:val="nil"/>
          <w:between w:val="nil"/>
        </w:pBdr>
        <w:tabs>
          <w:tab w:val="left" w:pos="709"/>
        </w:tabs>
        <w:ind w:hanging="708"/>
        <w:rPr>
          <w:rFonts w:ascii="Arial" w:eastAsia="Arial" w:hAnsi="Arial" w:cs="Arial"/>
          <w:sz w:val="20"/>
        </w:rPr>
      </w:pPr>
    </w:p>
    <w:p w14:paraId="2D839AFC" w14:textId="77777777" w:rsidR="008F2870" w:rsidRPr="00550FB4" w:rsidRDefault="00622CBE">
      <w:pPr>
        <w:numPr>
          <w:ilvl w:val="1"/>
          <w:numId w:val="1"/>
        </w:numPr>
        <w:tabs>
          <w:tab w:val="left" w:pos="709"/>
        </w:tabs>
        <w:ind w:left="709" w:hanging="709"/>
        <w:rPr>
          <w:rFonts w:ascii="Arial" w:eastAsia="Arial" w:hAnsi="Arial" w:cs="Arial"/>
          <w:b/>
          <w:bCs/>
          <w:sz w:val="20"/>
        </w:rPr>
      </w:pPr>
      <w:r w:rsidRPr="00550FB4">
        <w:rPr>
          <w:rFonts w:ascii="Arial" w:eastAsia="Arial" w:hAnsi="Arial" w:cs="Arial"/>
          <w:sz w:val="20"/>
        </w:rPr>
        <w:t xml:space="preserve">As informações administrativas relativas a este Edital poderão ser obtidas junto ao Setor de Licitações pelo telefone nº (044) 3366-3838 / 3366-3847 / 3366-3854, ou ainda pelo endereço eletrônico: </w:t>
      </w:r>
      <w:hyperlink r:id="rId12">
        <w:r w:rsidRPr="00550FB4">
          <w:rPr>
            <w:rFonts w:ascii="Arial" w:eastAsia="Arial" w:hAnsi="Arial" w:cs="Arial"/>
            <w:b/>
            <w:bCs/>
            <w:sz w:val="20"/>
            <w:u w:val="single"/>
          </w:rPr>
          <w:t>adm@aeroportomaringa.com.br</w:t>
        </w:r>
      </w:hyperlink>
      <w:r w:rsidRPr="00550FB4">
        <w:rPr>
          <w:rFonts w:ascii="Arial" w:eastAsia="Arial" w:hAnsi="Arial" w:cs="Arial"/>
          <w:b/>
          <w:bCs/>
          <w:sz w:val="20"/>
        </w:rPr>
        <w:t xml:space="preserve">; </w:t>
      </w:r>
      <w:hyperlink r:id="rId13">
        <w:r w:rsidRPr="00550FB4">
          <w:rPr>
            <w:rFonts w:ascii="Arial" w:eastAsia="Arial" w:hAnsi="Arial" w:cs="Arial"/>
            <w:b/>
            <w:bCs/>
            <w:sz w:val="20"/>
            <w:u w:val="single"/>
          </w:rPr>
          <w:t>licitacao@aeroportomaringa.com.br</w:t>
        </w:r>
      </w:hyperlink>
    </w:p>
    <w:p w14:paraId="2CDD8532" w14:textId="77777777" w:rsidR="008F2870" w:rsidRPr="00E8050F" w:rsidRDefault="00622CBE">
      <w:pPr>
        <w:tabs>
          <w:tab w:val="left" w:pos="709"/>
        </w:tabs>
        <w:ind w:left="0" w:firstLine="0"/>
        <w:rPr>
          <w:rFonts w:ascii="Arial" w:eastAsia="Arial" w:hAnsi="Arial" w:cs="Arial"/>
          <w:color w:val="FF0000"/>
          <w:sz w:val="20"/>
        </w:rPr>
      </w:pPr>
      <w:r w:rsidRPr="00E8050F">
        <w:rPr>
          <w:rFonts w:ascii="Arial" w:eastAsia="Arial" w:hAnsi="Arial" w:cs="Arial"/>
          <w:color w:val="FF0000"/>
          <w:sz w:val="20"/>
        </w:rPr>
        <w:t xml:space="preserve"> </w:t>
      </w:r>
    </w:p>
    <w:p w14:paraId="494BAC3A" w14:textId="0BC4C99A" w:rsidR="008F2870" w:rsidRDefault="005E40CD">
      <w:pPr>
        <w:numPr>
          <w:ilvl w:val="1"/>
          <w:numId w:val="1"/>
        </w:numPr>
        <w:tabs>
          <w:tab w:val="left" w:pos="709"/>
        </w:tabs>
        <w:ind w:left="709" w:hanging="709"/>
        <w:rPr>
          <w:rFonts w:ascii="Arial" w:eastAsia="Arial" w:hAnsi="Arial" w:cs="Arial"/>
          <w:sz w:val="20"/>
        </w:rPr>
      </w:pPr>
      <w:r w:rsidRPr="005E40CD">
        <w:rPr>
          <w:rFonts w:ascii="Arial" w:eastAsia="Arial" w:hAnsi="Arial" w:cs="Arial"/>
          <w:sz w:val="20"/>
        </w:rPr>
        <w:t xml:space="preserve">As questões de natureza estritamente técnica relacionadas ao objeto da licitação deverão ser esclarecidas pela Diretoria Administrativa, através do telefone nº (44) 3366-3843 ou pelos e-mails mencionados no item </w:t>
      </w:r>
      <w:r w:rsidR="005C0769">
        <w:rPr>
          <w:rFonts w:ascii="Arial" w:eastAsia="Arial" w:hAnsi="Arial" w:cs="Arial"/>
          <w:sz w:val="20"/>
        </w:rPr>
        <w:t>anterior.</w:t>
      </w:r>
    </w:p>
    <w:p w14:paraId="27D0800D" w14:textId="77777777" w:rsidR="001317F0" w:rsidRDefault="001317F0" w:rsidP="001317F0">
      <w:pPr>
        <w:pStyle w:val="PargrafodaLista"/>
        <w:rPr>
          <w:rFonts w:ascii="Arial" w:eastAsia="Arial" w:hAnsi="Arial" w:cs="Arial"/>
          <w:sz w:val="20"/>
        </w:rPr>
      </w:pPr>
    </w:p>
    <w:p w14:paraId="5E52C15A" w14:textId="77777777" w:rsidR="001317F0" w:rsidRDefault="001317F0" w:rsidP="001317F0">
      <w:pPr>
        <w:pStyle w:val="Commarcadores2"/>
        <w:numPr>
          <w:ilvl w:val="0"/>
          <w:numId w:val="0"/>
        </w:numPr>
        <w:ind w:left="705" w:hanging="705"/>
        <w:rPr>
          <w:rFonts w:eastAsia="Arial"/>
        </w:rPr>
      </w:pPr>
    </w:p>
    <w:p w14:paraId="51434731" w14:textId="096CFFD8" w:rsidR="00A669E2" w:rsidRPr="00550FB4" w:rsidRDefault="00A669E2" w:rsidP="00A669E2">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Pr>
          <w:rFonts w:ascii="Arial" w:eastAsia="Arial" w:hAnsi="Arial" w:cs="Arial"/>
          <w:b/>
          <w:sz w:val="20"/>
        </w:rPr>
        <w:t>DO VALOR MÁXIMO ESTIMADO DA LICITAÇÃO</w:t>
      </w:r>
    </w:p>
    <w:p w14:paraId="289B3CC7" w14:textId="77777777" w:rsidR="00A669E2" w:rsidRDefault="00A669E2" w:rsidP="001317F0">
      <w:pPr>
        <w:pStyle w:val="Commarcadores2"/>
        <w:numPr>
          <w:ilvl w:val="0"/>
          <w:numId w:val="0"/>
        </w:numPr>
        <w:ind w:left="705" w:hanging="705"/>
        <w:rPr>
          <w:rFonts w:eastAsia="Arial"/>
        </w:rPr>
      </w:pPr>
    </w:p>
    <w:p w14:paraId="5380E6A4" w14:textId="77777777" w:rsidR="00A669E2" w:rsidRPr="0053515A" w:rsidRDefault="00A669E2" w:rsidP="00A669E2">
      <w:pPr>
        <w:widowControl w:val="0"/>
        <w:ind w:firstLine="0"/>
        <w:rPr>
          <w:rFonts w:ascii="Arial" w:eastAsia="Arial" w:hAnsi="Arial" w:cs="Arial"/>
          <w:b/>
          <w:sz w:val="20"/>
        </w:rPr>
      </w:pPr>
    </w:p>
    <w:p w14:paraId="131D0802" w14:textId="230E6D3B" w:rsidR="00A669E2" w:rsidRPr="00A669E2" w:rsidRDefault="00A669E2" w:rsidP="00A669E2">
      <w:pPr>
        <w:numPr>
          <w:ilvl w:val="1"/>
          <w:numId w:val="1"/>
        </w:numPr>
        <w:tabs>
          <w:tab w:val="left" w:pos="709"/>
        </w:tabs>
        <w:ind w:left="709" w:hanging="709"/>
        <w:rPr>
          <w:rFonts w:ascii="Arial" w:eastAsia="Arial" w:hAnsi="Arial" w:cs="Arial"/>
          <w:b/>
          <w:color w:val="EE0000"/>
          <w:sz w:val="20"/>
        </w:rPr>
      </w:pPr>
      <w:r w:rsidRPr="0053515A">
        <w:rPr>
          <w:rFonts w:ascii="Arial" w:hAnsi="Arial" w:cs="Arial"/>
          <w:sz w:val="20"/>
        </w:rPr>
        <w:t xml:space="preserve">O valor máximo estimado da licitação é de </w:t>
      </w:r>
      <w:r w:rsidR="00CE11BD" w:rsidRPr="00CE11BD">
        <w:rPr>
          <w:rFonts w:ascii="Arial" w:eastAsia="Lucida Sans Unicode" w:hAnsi="Arial" w:cs="Arial"/>
          <w:b/>
          <w:bCs/>
          <w:sz w:val="20"/>
          <w:highlight w:val="lightGray"/>
          <w:shd w:val="clear" w:color="auto" w:fill="E7E6E6"/>
        </w:rPr>
        <w:t>R$ 992.806,88 (novecentos e noventa e dois mil, oitocentos e seis reais e oitenta e oito centavos)</w:t>
      </w:r>
      <w:r w:rsidRPr="00CE11BD">
        <w:rPr>
          <w:rFonts w:ascii="Arial" w:hAnsi="Arial" w:cs="Arial"/>
          <w:b/>
          <w:sz w:val="20"/>
        </w:rPr>
        <w:t>.</w:t>
      </w:r>
    </w:p>
    <w:p w14:paraId="5BC8F3D1" w14:textId="77777777" w:rsidR="00A669E2" w:rsidRPr="00231985" w:rsidRDefault="00A669E2" w:rsidP="00A669E2">
      <w:pPr>
        <w:widowControl w:val="0"/>
        <w:ind w:firstLine="0"/>
        <w:rPr>
          <w:rFonts w:ascii="Arial" w:eastAsia="Arial" w:hAnsi="Arial" w:cs="Arial"/>
          <w:b/>
          <w:sz w:val="20"/>
        </w:rPr>
      </w:pPr>
    </w:p>
    <w:p w14:paraId="6A0ACD25" w14:textId="2D236690" w:rsidR="00A669E2" w:rsidRPr="00A669E2" w:rsidRDefault="00A669E2" w:rsidP="00A669E2">
      <w:pPr>
        <w:numPr>
          <w:ilvl w:val="1"/>
          <w:numId w:val="1"/>
        </w:numPr>
        <w:tabs>
          <w:tab w:val="left" w:pos="709"/>
        </w:tabs>
        <w:ind w:left="709" w:hanging="709"/>
        <w:rPr>
          <w:rFonts w:ascii="Arial" w:eastAsia="Arial" w:hAnsi="Arial" w:cs="Arial"/>
          <w:b/>
          <w:sz w:val="20"/>
        </w:rPr>
      </w:pPr>
      <w:r>
        <w:rPr>
          <w:rFonts w:ascii="Arial" w:eastAsia="Arial" w:hAnsi="Arial" w:cs="Arial"/>
          <w:bCs/>
          <w:sz w:val="20"/>
        </w:rPr>
        <w:t>Os valores máximos de cada item/lote constam no Termo de Referência (ANEXO I deste edital).</w:t>
      </w:r>
    </w:p>
    <w:p w14:paraId="3B6CFB94" w14:textId="77777777" w:rsidR="00A669E2" w:rsidRDefault="00A669E2" w:rsidP="00A669E2">
      <w:pPr>
        <w:pStyle w:val="PargrafodaLista"/>
        <w:rPr>
          <w:rFonts w:ascii="Arial" w:eastAsia="Arial" w:hAnsi="Arial" w:cs="Arial"/>
          <w:sz w:val="20"/>
        </w:rPr>
      </w:pPr>
    </w:p>
    <w:p w14:paraId="473E7084" w14:textId="238CC268" w:rsidR="00A669E2" w:rsidRPr="00231985" w:rsidRDefault="00A669E2" w:rsidP="00A669E2">
      <w:pPr>
        <w:numPr>
          <w:ilvl w:val="1"/>
          <w:numId w:val="1"/>
        </w:numPr>
        <w:tabs>
          <w:tab w:val="left" w:pos="709"/>
        </w:tabs>
        <w:ind w:left="709" w:hanging="709"/>
        <w:rPr>
          <w:rFonts w:ascii="Arial" w:eastAsia="Arial" w:hAnsi="Arial" w:cs="Arial"/>
          <w:b/>
          <w:sz w:val="20"/>
        </w:rPr>
      </w:pPr>
      <w:r w:rsidRPr="00231985">
        <w:rPr>
          <w:rFonts w:ascii="Arial" w:eastAsia="Arial" w:hAnsi="Arial" w:cs="Arial"/>
          <w:sz w:val="20"/>
        </w:rPr>
        <w:t>Os recursos destinados ao pagamento do objeto de que trata o presente edital são oriundos dos Recursos próprios da Terminais Aéreos de Maringá;</w:t>
      </w:r>
    </w:p>
    <w:p w14:paraId="105F80FE" w14:textId="77777777" w:rsidR="00A669E2" w:rsidRDefault="00A669E2" w:rsidP="001317F0">
      <w:pPr>
        <w:pStyle w:val="Commarcadores2"/>
        <w:numPr>
          <w:ilvl w:val="0"/>
          <w:numId w:val="0"/>
        </w:numPr>
        <w:ind w:left="705" w:hanging="705"/>
        <w:rPr>
          <w:rFonts w:eastAsia="Arial"/>
        </w:rPr>
      </w:pPr>
    </w:p>
    <w:p w14:paraId="771AF779" w14:textId="77777777" w:rsidR="008F2870" w:rsidRPr="00E8050F" w:rsidRDefault="008F2870">
      <w:pPr>
        <w:pBdr>
          <w:top w:val="nil"/>
          <w:left w:val="nil"/>
          <w:bottom w:val="nil"/>
          <w:right w:val="nil"/>
          <w:between w:val="nil"/>
        </w:pBdr>
        <w:ind w:left="708" w:hanging="708"/>
        <w:rPr>
          <w:rFonts w:ascii="Arial" w:eastAsia="Arial" w:hAnsi="Arial" w:cs="Arial"/>
          <w:color w:val="FF0000"/>
          <w:sz w:val="20"/>
        </w:rPr>
      </w:pPr>
    </w:p>
    <w:p w14:paraId="6094C4F5" w14:textId="77777777" w:rsidR="008F2870" w:rsidRPr="00C837B8" w:rsidRDefault="00622CBE">
      <w:pPr>
        <w:widowControl w:val="0"/>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C837B8">
        <w:rPr>
          <w:rFonts w:ascii="Arial" w:eastAsia="Arial" w:hAnsi="Arial" w:cs="Arial"/>
          <w:b/>
          <w:sz w:val="20"/>
        </w:rPr>
        <w:t>DO CRITÉRIO DE JULGAMENTO E MODO DE DISPUTA</w:t>
      </w:r>
    </w:p>
    <w:p w14:paraId="4654C957" w14:textId="77777777" w:rsidR="008F2870" w:rsidRPr="00C837B8" w:rsidRDefault="008F2870">
      <w:pPr>
        <w:widowControl w:val="0"/>
        <w:ind w:left="705" w:firstLine="0"/>
        <w:rPr>
          <w:rFonts w:ascii="Arial" w:eastAsia="Arial" w:hAnsi="Arial" w:cs="Arial"/>
          <w:sz w:val="20"/>
        </w:rPr>
      </w:pPr>
    </w:p>
    <w:p w14:paraId="3DBCDC62" w14:textId="610B3B1F" w:rsidR="008F2870" w:rsidRPr="00C837B8" w:rsidRDefault="00622CBE">
      <w:pPr>
        <w:numPr>
          <w:ilvl w:val="1"/>
          <w:numId w:val="1"/>
        </w:numPr>
        <w:ind w:left="709" w:hanging="709"/>
        <w:rPr>
          <w:rFonts w:ascii="Arial" w:eastAsia="Arial" w:hAnsi="Arial" w:cs="Arial"/>
          <w:sz w:val="20"/>
        </w:rPr>
      </w:pPr>
      <w:bookmarkStart w:id="2" w:name="_heading=h.1fob9te" w:colFirst="0" w:colLast="0"/>
      <w:bookmarkEnd w:id="2"/>
      <w:r w:rsidRPr="00C837B8">
        <w:rPr>
          <w:rFonts w:ascii="Arial" w:eastAsia="Arial" w:hAnsi="Arial" w:cs="Arial"/>
          <w:sz w:val="20"/>
        </w:rPr>
        <w:t xml:space="preserve">O critério de julgamento será o de </w:t>
      </w:r>
      <w:r w:rsidRPr="00C837B8">
        <w:rPr>
          <w:rFonts w:ascii="Arial" w:eastAsia="Arial" w:hAnsi="Arial" w:cs="Arial"/>
          <w:b/>
          <w:sz w:val="20"/>
        </w:rPr>
        <w:t>M</w:t>
      </w:r>
      <w:r w:rsidR="00CC7C48">
        <w:rPr>
          <w:rFonts w:ascii="Arial" w:eastAsia="Arial" w:hAnsi="Arial" w:cs="Arial"/>
          <w:b/>
          <w:sz w:val="20"/>
        </w:rPr>
        <w:t>ENOR PREÇO</w:t>
      </w:r>
      <w:r w:rsidR="00F15595">
        <w:rPr>
          <w:rFonts w:ascii="Arial" w:eastAsia="Arial" w:hAnsi="Arial" w:cs="Arial"/>
          <w:b/>
          <w:sz w:val="20"/>
        </w:rPr>
        <w:t xml:space="preserve"> </w:t>
      </w:r>
      <w:r w:rsidR="00F15595" w:rsidRPr="009120C0">
        <w:rPr>
          <w:rFonts w:ascii="Arial" w:eastAsia="Arial" w:hAnsi="Arial" w:cs="Arial"/>
          <w:b/>
          <w:sz w:val="20"/>
        </w:rPr>
        <w:t>por lote</w:t>
      </w:r>
      <w:r w:rsidRPr="00C837B8">
        <w:rPr>
          <w:rFonts w:ascii="Arial" w:eastAsia="Arial" w:hAnsi="Arial" w:cs="Arial"/>
          <w:sz w:val="20"/>
        </w:rPr>
        <w:t xml:space="preserve">, observadas as especificações técnicas constantes do </w:t>
      </w:r>
      <w:r w:rsidRPr="00B06FA5">
        <w:rPr>
          <w:rFonts w:ascii="Arial" w:eastAsia="Arial" w:hAnsi="Arial" w:cs="Arial"/>
          <w:bCs/>
          <w:sz w:val="20"/>
        </w:rPr>
        <w:t>Termo de Referência</w:t>
      </w:r>
      <w:r w:rsidRPr="00C837B8">
        <w:rPr>
          <w:rFonts w:ascii="Arial" w:eastAsia="Arial" w:hAnsi="Arial" w:cs="Arial"/>
          <w:sz w:val="20"/>
        </w:rPr>
        <w:t xml:space="preserve"> e demais condições definidas neste Edital.</w:t>
      </w:r>
    </w:p>
    <w:p w14:paraId="115F63E9" w14:textId="77777777" w:rsidR="008F2870" w:rsidRPr="00E8050F" w:rsidRDefault="008F2870">
      <w:pPr>
        <w:ind w:firstLine="0"/>
        <w:rPr>
          <w:rFonts w:ascii="Arial" w:eastAsia="Arial" w:hAnsi="Arial" w:cs="Arial"/>
          <w:color w:val="FF0000"/>
          <w:sz w:val="20"/>
        </w:rPr>
      </w:pPr>
    </w:p>
    <w:p w14:paraId="1425B232" w14:textId="17BDDFF9" w:rsidR="008B6838" w:rsidRDefault="008B6838" w:rsidP="008B6838">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A licitação será </w:t>
      </w:r>
      <w:r w:rsidR="00B06FA5">
        <w:rPr>
          <w:rFonts w:ascii="Arial" w:eastAsia="Arial" w:hAnsi="Arial" w:cs="Arial"/>
          <w:sz w:val="20"/>
        </w:rPr>
        <w:t>dividida em lotes</w:t>
      </w:r>
      <w:r w:rsidRPr="00550FB4">
        <w:rPr>
          <w:rFonts w:ascii="Arial" w:eastAsia="Arial" w:hAnsi="Arial" w:cs="Arial"/>
          <w:sz w:val="20"/>
        </w:rPr>
        <w:t xml:space="preserve"> conforme tabela </w:t>
      </w:r>
      <w:r w:rsidRPr="00D0551E">
        <w:rPr>
          <w:rFonts w:ascii="Arial" w:eastAsia="Arial" w:hAnsi="Arial" w:cs="Arial"/>
          <w:sz w:val="20"/>
        </w:rPr>
        <w:t xml:space="preserve">do </w:t>
      </w:r>
      <w:r w:rsidRPr="00D0551E">
        <w:rPr>
          <w:rFonts w:ascii="Arial" w:eastAsia="Arial" w:hAnsi="Arial" w:cs="Arial"/>
          <w:b/>
          <w:sz w:val="20"/>
        </w:rPr>
        <w:t>ANEXO II</w:t>
      </w:r>
      <w:r w:rsidRPr="00D0551E">
        <w:rPr>
          <w:rFonts w:ascii="Arial" w:eastAsia="Arial" w:hAnsi="Arial" w:cs="Arial"/>
          <w:sz w:val="20"/>
        </w:rPr>
        <w:t xml:space="preserve"> </w:t>
      </w:r>
      <w:r w:rsidRPr="00554811">
        <w:rPr>
          <w:rFonts w:ascii="Arial" w:eastAsia="Arial" w:hAnsi="Arial" w:cs="Arial"/>
          <w:color w:val="000000" w:themeColor="text1"/>
          <w:sz w:val="20"/>
        </w:rPr>
        <w:t xml:space="preserve">(proposta ajustada) </w:t>
      </w:r>
      <w:r w:rsidRPr="002E7BB1">
        <w:rPr>
          <w:rFonts w:ascii="Arial" w:eastAsia="Arial" w:hAnsi="Arial" w:cs="Arial"/>
          <w:sz w:val="20"/>
        </w:rPr>
        <w:t xml:space="preserve">do </w:t>
      </w:r>
      <w:r w:rsidRPr="00550FB4">
        <w:rPr>
          <w:rFonts w:ascii="Arial" w:eastAsia="Arial" w:hAnsi="Arial" w:cs="Arial"/>
          <w:sz w:val="20"/>
        </w:rPr>
        <w:t xml:space="preserve">edital, devendo a licitante informar preço </w:t>
      </w:r>
      <w:r>
        <w:rPr>
          <w:rFonts w:ascii="Arial" w:eastAsia="Arial" w:hAnsi="Arial" w:cs="Arial"/>
          <w:sz w:val="20"/>
        </w:rPr>
        <w:t>unitário</w:t>
      </w:r>
      <w:r w:rsidRPr="00550FB4">
        <w:rPr>
          <w:rFonts w:ascii="Arial" w:eastAsia="Arial" w:hAnsi="Arial" w:cs="Arial"/>
          <w:sz w:val="20"/>
        </w:rPr>
        <w:t xml:space="preserve"> e preço </w:t>
      </w:r>
      <w:r>
        <w:rPr>
          <w:rFonts w:ascii="Arial" w:eastAsia="Arial" w:hAnsi="Arial" w:cs="Arial"/>
          <w:sz w:val="20"/>
        </w:rPr>
        <w:t>global</w:t>
      </w:r>
      <w:r w:rsidRPr="00550FB4">
        <w:rPr>
          <w:rFonts w:ascii="Arial" w:eastAsia="Arial" w:hAnsi="Arial" w:cs="Arial"/>
          <w:sz w:val="20"/>
        </w:rPr>
        <w:t xml:space="preserve"> na proposta, não sendo permitido valor acima do máximo estabelecido no edital</w:t>
      </w:r>
      <w:r>
        <w:rPr>
          <w:rFonts w:ascii="Arial" w:eastAsia="Arial" w:hAnsi="Arial" w:cs="Arial"/>
          <w:sz w:val="20"/>
        </w:rPr>
        <w:t>,</w:t>
      </w:r>
      <w:r w:rsidRPr="00550FB4">
        <w:rPr>
          <w:rFonts w:ascii="Arial" w:eastAsia="Arial" w:hAnsi="Arial" w:cs="Arial"/>
          <w:sz w:val="20"/>
        </w:rPr>
        <w:t xml:space="preserve"> sob pena de desclassificação.</w:t>
      </w:r>
    </w:p>
    <w:p w14:paraId="15DE81C9" w14:textId="77777777" w:rsidR="008B6838" w:rsidRDefault="008B6838" w:rsidP="008B6838">
      <w:pPr>
        <w:pStyle w:val="PargrafodaLista"/>
        <w:rPr>
          <w:rFonts w:ascii="Arial" w:eastAsia="Arial" w:hAnsi="Arial" w:cs="Arial"/>
          <w:sz w:val="20"/>
        </w:rPr>
      </w:pPr>
    </w:p>
    <w:p w14:paraId="21D0819A" w14:textId="687EE3E6" w:rsidR="009120C0" w:rsidRDefault="009120C0">
      <w:pPr>
        <w:numPr>
          <w:ilvl w:val="1"/>
          <w:numId w:val="1"/>
        </w:numPr>
        <w:ind w:left="709" w:hanging="709"/>
        <w:rPr>
          <w:rFonts w:ascii="Arial" w:eastAsia="Arial" w:hAnsi="Arial" w:cs="Arial"/>
          <w:sz w:val="20"/>
        </w:rPr>
      </w:pPr>
      <w:r>
        <w:rPr>
          <w:rFonts w:ascii="Arial" w:eastAsia="Arial" w:hAnsi="Arial" w:cs="Arial"/>
          <w:sz w:val="20"/>
        </w:rPr>
        <w:lastRenderedPageBreak/>
        <w:t xml:space="preserve">O </w:t>
      </w:r>
      <w:r w:rsidRPr="005C0769">
        <w:rPr>
          <w:rFonts w:ascii="Arial" w:eastAsia="Arial" w:hAnsi="Arial" w:cs="Arial"/>
          <w:b/>
          <w:bCs/>
          <w:sz w:val="20"/>
        </w:rPr>
        <w:t>lote nº 3</w:t>
      </w:r>
      <w:r>
        <w:rPr>
          <w:rFonts w:ascii="Arial" w:eastAsia="Arial" w:hAnsi="Arial" w:cs="Arial"/>
          <w:sz w:val="20"/>
        </w:rPr>
        <w:t xml:space="preserve"> é exclusivo para microempresas e empresas de pequeno porte, em conformidade com o disposto no art. 48, inciso I, da Lei Complementar nº 147/2014, que assegura o tratamento diferenciado às referidas categorias.</w:t>
      </w:r>
    </w:p>
    <w:p w14:paraId="129EE279" w14:textId="77777777" w:rsidR="009120C0" w:rsidRDefault="009120C0" w:rsidP="009120C0">
      <w:pPr>
        <w:pStyle w:val="PargrafodaLista"/>
        <w:rPr>
          <w:rFonts w:ascii="Arial" w:eastAsia="Arial" w:hAnsi="Arial" w:cs="Arial"/>
          <w:sz w:val="20"/>
        </w:rPr>
      </w:pPr>
    </w:p>
    <w:p w14:paraId="13889FFD" w14:textId="1D5D5D49" w:rsidR="008F2870" w:rsidRPr="00C837B8" w:rsidRDefault="00622CBE">
      <w:pPr>
        <w:numPr>
          <w:ilvl w:val="1"/>
          <w:numId w:val="1"/>
        </w:numPr>
        <w:ind w:left="709" w:hanging="709"/>
        <w:rPr>
          <w:rFonts w:ascii="Arial" w:eastAsia="Arial" w:hAnsi="Arial" w:cs="Arial"/>
          <w:sz w:val="20"/>
        </w:rPr>
      </w:pPr>
      <w:r w:rsidRPr="00C837B8">
        <w:rPr>
          <w:rFonts w:ascii="Arial" w:eastAsia="Arial" w:hAnsi="Arial" w:cs="Arial"/>
          <w:sz w:val="20"/>
        </w:rPr>
        <w:t>Será utilizado o modo de disputa</w:t>
      </w:r>
      <w:r w:rsidRPr="00C837B8">
        <w:rPr>
          <w:rFonts w:ascii="Arial" w:eastAsia="Arial" w:hAnsi="Arial" w:cs="Arial"/>
          <w:b/>
          <w:sz w:val="20"/>
        </w:rPr>
        <w:t xml:space="preserve"> “ABERTO”</w:t>
      </w:r>
      <w:r w:rsidRPr="00C837B8">
        <w:rPr>
          <w:rFonts w:ascii="Arial" w:eastAsia="Arial" w:hAnsi="Arial" w:cs="Arial"/>
          <w:sz w:val="20"/>
        </w:rPr>
        <w:t>, em que os licitantes apresentarão lances públicos e sucessivos, com prorrogações.</w:t>
      </w:r>
    </w:p>
    <w:p w14:paraId="7B6E652E" w14:textId="77777777" w:rsidR="008F2870" w:rsidRPr="00CC7C48" w:rsidRDefault="008F2870">
      <w:pPr>
        <w:ind w:left="284" w:firstLine="0"/>
        <w:rPr>
          <w:rFonts w:ascii="Arial" w:eastAsia="Arial" w:hAnsi="Arial" w:cs="Arial"/>
          <w:color w:val="FF0000"/>
          <w:sz w:val="20"/>
        </w:rPr>
      </w:pPr>
    </w:p>
    <w:p w14:paraId="552C7F5C" w14:textId="77777777" w:rsidR="008F2870" w:rsidRPr="00BB240E"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sidRPr="00BB240E">
        <w:rPr>
          <w:rFonts w:ascii="Arial" w:eastAsia="Arial" w:hAnsi="Arial" w:cs="Arial"/>
          <w:b/>
          <w:sz w:val="20"/>
        </w:rPr>
        <w:t>DA IMPUGNAÇÃO AO EDITAL E DO PEDIDO DE ESCLARECIMENTO</w:t>
      </w:r>
    </w:p>
    <w:p w14:paraId="271ECAC2" w14:textId="77777777" w:rsidR="008F2870" w:rsidRPr="00CC7C48" w:rsidRDefault="008F2870">
      <w:pPr>
        <w:tabs>
          <w:tab w:val="left" w:pos="1701"/>
        </w:tabs>
        <w:ind w:left="705" w:firstLine="0"/>
        <w:rPr>
          <w:rFonts w:ascii="Arial" w:eastAsia="Arial" w:hAnsi="Arial" w:cs="Arial"/>
          <w:b/>
          <w:color w:val="FF0000"/>
          <w:sz w:val="20"/>
        </w:rPr>
      </w:pPr>
    </w:p>
    <w:p w14:paraId="63554240" w14:textId="77777777" w:rsidR="008F2870" w:rsidRPr="00BB240E" w:rsidRDefault="00622CBE">
      <w:pPr>
        <w:numPr>
          <w:ilvl w:val="1"/>
          <w:numId w:val="1"/>
        </w:numPr>
        <w:tabs>
          <w:tab w:val="left" w:pos="0"/>
        </w:tabs>
        <w:ind w:left="709"/>
        <w:rPr>
          <w:rFonts w:ascii="Arial" w:eastAsia="Arial" w:hAnsi="Arial" w:cs="Arial"/>
          <w:sz w:val="20"/>
        </w:rPr>
      </w:pPr>
      <w:r w:rsidRPr="00BB240E">
        <w:rPr>
          <w:rFonts w:ascii="Arial" w:eastAsia="Arial" w:hAnsi="Arial" w:cs="Arial"/>
          <w:sz w:val="20"/>
        </w:rPr>
        <w:t xml:space="preserve">Qualquer pessoa, física ou jurídica, é parte legítima para solicitar </w:t>
      </w:r>
      <w:r w:rsidRPr="00BB240E">
        <w:rPr>
          <w:rFonts w:ascii="Arial" w:eastAsia="Arial" w:hAnsi="Arial" w:cs="Arial"/>
          <w:b/>
          <w:sz w:val="20"/>
        </w:rPr>
        <w:t>esclarecimentos ou providências</w:t>
      </w:r>
      <w:r w:rsidRPr="00BB240E">
        <w:rPr>
          <w:rFonts w:ascii="Arial" w:eastAsia="Arial" w:hAnsi="Arial" w:cs="Arial"/>
          <w:sz w:val="20"/>
        </w:rPr>
        <w:t xml:space="preserve"> em relação ao presente PREGÃO, ou ainda para </w:t>
      </w:r>
      <w:r w:rsidRPr="00BB240E">
        <w:rPr>
          <w:rFonts w:ascii="Arial" w:eastAsia="Arial" w:hAnsi="Arial" w:cs="Arial"/>
          <w:b/>
          <w:sz w:val="20"/>
        </w:rPr>
        <w:t>impugnar este Edital,</w:t>
      </w:r>
      <w:r w:rsidRPr="00BB240E">
        <w:rPr>
          <w:rFonts w:ascii="Arial" w:eastAsia="Arial" w:hAnsi="Arial" w:cs="Arial"/>
          <w:sz w:val="20"/>
        </w:rPr>
        <w:t xml:space="preserve"> desde que o faça com antecedência de até </w:t>
      </w:r>
      <w:r w:rsidRPr="00BB240E">
        <w:rPr>
          <w:rFonts w:ascii="Arial" w:eastAsia="Arial" w:hAnsi="Arial" w:cs="Arial"/>
          <w:b/>
          <w:sz w:val="20"/>
        </w:rPr>
        <w:t>03 (três) dias úteis</w:t>
      </w:r>
      <w:r w:rsidRPr="00BB240E">
        <w:rPr>
          <w:rFonts w:ascii="Arial" w:eastAsia="Arial" w:hAnsi="Arial" w:cs="Arial"/>
          <w:sz w:val="20"/>
        </w:rPr>
        <w:t>, da data fixada para a abertura da sessão pública do certame.</w:t>
      </w:r>
    </w:p>
    <w:p w14:paraId="58DB7FEB" w14:textId="77777777" w:rsidR="008F2870" w:rsidRPr="00CC7C48" w:rsidRDefault="008F2870">
      <w:pPr>
        <w:tabs>
          <w:tab w:val="left" w:pos="0"/>
        </w:tabs>
        <w:ind w:firstLine="0"/>
        <w:rPr>
          <w:rFonts w:ascii="Arial" w:eastAsia="Arial" w:hAnsi="Arial" w:cs="Arial"/>
          <w:color w:val="FF0000"/>
          <w:sz w:val="20"/>
        </w:rPr>
      </w:pPr>
    </w:p>
    <w:p w14:paraId="77C73F12"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As impugnações e/ou pedidos de esclarecimentos referentes ao Edital deverão ser dirigidas ao pregoeiro, enviadas exclusivamente aos seguintes endereços eletrônicos</w:t>
      </w:r>
      <w:r w:rsidRPr="00BB240E">
        <w:rPr>
          <w:rFonts w:ascii="Arial" w:eastAsia="Arial" w:hAnsi="Arial" w:cs="Arial"/>
          <w:b/>
          <w:sz w:val="20"/>
        </w:rPr>
        <w:t xml:space="preserve">: </w:t>
      </w:r>
      <w:hyperlink r:id="rId14">
        <w:r w:rsidRPr="00BB240E">
          <w:rPr>
            <w:rFonts w:ascii="Arial" w:eastAsia="Arial" w:hAnsi="Arial" w:cs="Arial"/>
            <w:b/>
            <w:bCs/>
            <w:sz w:val="20"/>
            <w:u w:val="single"/>
          </w:rPr>
          <w:t>adm@aeroportomaringa.com.br</w:t>
        </w:r>
      </w:hyperlink>
      <w:r w:rsidRPr="00BB240E">
        <w:rPr>
          <w:rFonts w:ascii="Arial" w:eastAsia="Arial" w:hAnsi="Arial" w:cs="Arial"/>
          <w:b/>
          <w:bCs/>
          <w:sz w:val="20"/>
        </w:rPr>
        <w:t xml:space="preserve">; </w:t>
      </w:r>
      <w:hyperlink r:id="rId15">
        <w:r w:rsidRPr="00BB240E">
          <w:rPr>
            <w:rFonts w:ascii="Arial" w:eastAsia="Arial" w:hAnsi="Arial" w:cs="Arial"/>
            <w:b/>
            <w:bCs/>
            <w:sz w:val="20"/>
            <w:u w:val="single"/>
          </w:rPr>
          <w:t>licitacao@aeroportomaringa.com.br</w:t>
        </w:r>
      </w:hyperlink>
    </w:p>
    <w:p w14:paraId="31CB9A8A" w14:textId="77777777" w:rsidR="008F2870" w:rsidRPr="00CC7C48" w:rsidRDefault="008F2870">
      <w:pPr>
        <w:ind w:left="0" w:firstLine="0"/>
        <w:rPr>
          <w:rFonts w:ascii="Arial" w:eastAsia="Arial" w:hAnsi="Arial" w:cs="Arial"/>
          <w:color w:val="FF0000"/>
          <w:sz w:val="20"/>
        </w:rPr>
      </w:pPr>
    </w:p>
    <w:p w14:paraId="6AF4637E" w14:textId="6555C058" w:rsidR="008F2870" w:rsidRPr="00BB240E" w:rsidRDefault="00622CBE">
      <w:pPr>
        <w:numPr>
          <w:ilvl w:val="2"/>
          <w:numId w:val="1"/>
        </w:numPr>
        <w:ind w:left="1701" w:hanging="992"/>
      </w:pPr>
      <w:r w:rsidRPr="00BB240E">
        <w:rPr>
          <w:rFonts w:ascii="Arial" w:eastAsia="Arial" w:hAnsi="Arial" w:cs="Arial"/>
          <w:sz w:val="20"/>
        </w:rPr>
        <w:t>O pregoeiro</w:t>
      </w:r>
      <w:r w:rsidR="00BB240E" w:rsidRPr="00BB240E">
        <w:rPr>
          <w:rFonts w:ascii="Arial" w:eastAsia="Arial" w:hAnsi="Arial" w:cs="Arial"/>
          <w:sz w:val="20"/>
        </w:rPr>
        <w:t>, auxiliado pelo setor técnico competente,</w:t>
      </w:r>
      <w:r w:rsidRPr="00BB240E">
        <w:rPr>
          <w:rFonts w:ascii="Arial" w:eastAsia="Arial" w:hAnsi="Arial" w:cs="Arial"/>
          <w:sz w:val="20"/>
        </w:rPr>
        <w:t xml:space="preserve"> responderá aos pedidos de esclarecimentos e/ou impugnação no prazo de até </w:t>
      </w:r>
      <w:r w:rsidR="00FC5453" w:rsidRPr="00BB240E">
        <w:rPr>
          <w:rFonts w:ascii="Arial" w:eastAsia="Arial" w:hAnsi="Arial" w:cs="Arial"/>
          <w:sz w:val="20"/>
        </w:rPr>
        <w:t>3</w:t>
      </w:r>
      <w:r w:rsidRPr="00BB240E">
        <w:rPr>
          <w:rFonts w:ascii="Arial" w:eastAsia="Arial" w:hAnsi="Arial" w:cs="Arial"/>
          <w:sz w:val="20"/>
        </w:rPr>
        <w:t xml:space="preserve"> (</w:t>
      </w:r>
      <w:r w:rsidR="00FC5453" w:rsidRPr="00BB240E">
        <w:rPr>
          <w:rFonts w:ascii="Arial" w:eastAsia="Arial" w:hAnsi="Arial" w:cs="Arial"/>
          <w:sz w:val="20"/>
        </w:rPr>
        <w:t>três</w:t>
      </w:r>
      <w:r w:rsidRPr="00BB240E">
        <w:rPr>
          <w:rFonts w:ascii="Arial" w:eastAsia="Arial" w:hAnsi="Arial" w:cs="Arial"/>
          <w:sz w:val="20"/>
        </w:rPr>
        <w:t>) dias úteis, contado da data de recebimento do pedido, limitado ao último dia útil anterior à data da abertura do certame, e poderá requisitar subsídios formais aos responsáveis pela elaboração do edital e dos anexos.</w:t>
      </w:r>
    </w:p>
    <w:p w14:paraId="3C99BDED" w14:textId="77777777" w:rsidR="008F2870" w:rsidRPr="00CC7C48" w:rsidRDefault="008F2870">
      <w:pPr>
        <w:ind w:left="5115" w:firstLine="0"/>
        <w:rPr>
          <w:rFonts w:ascii="Arial" w:eastAsia="Arial" w:hAnsi="Arial" w:cs="Arial"/>
          <w:color w:val="FF0000"/>
          <w:sz w:val="20"/>
        </w:rPr>
      </w:pPr>
    </w:p>
    <w:p w14:paraId="71180F53"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4310E860" w14:textId="77777777" w:rsidR="008F2870" w:rsidRPr="00BB240E" w:rsidRDefault="008F2870">
      <w:pPr>
        <w:ind w:left="0" w:firstLine="0"/>
        <w:rPr>
          <w:rFonts w:ascii="Arial" w:eastAsia="Arial" w:hAnsi="Arial" w:cs="Arial"/>
          <w:sz w:val="20"/>
        </w:rPr>
      </w:pPr>
    </w:p>
    <w:p w14:paraId="7AAF8336" w14:textId="77777777" w:rsidR="008F2870" w:rsidRPr="00CC7C48" w:rsidRDefault="00622CBE">
      <w:pPr>
        <w:numPr>
          <w:ilvl w:val="1"/>
          <w:numId w:val="1"/>
        </w:numPr>
        <w:ind w:left="709"/>
        <w:rPr>
          <w:rFonts w:ascii="Arial" w:eastAsia="Arial" w:hAnsi="Arial" w:cs="Arial"/>
          <w:color w:val="FF0000"/>
          <w:sz w:val="20"/>
        </w:rPr>
      </w:pPr>
      <w:r w:rsidRPr="00BB240E">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r w:rsidRPr="00CC7C48">
        <w:rPr>
          <w:rFonts w:ascii="Arial" w:eastAsia="Arial" w:hAnsi="Arial" w:cs="Arial"/>
          <w:color w:val="FF0000"/>
          <w:sz w:val="20"/>
        </w:rPr>
        <w:t>.</w:t>
      </w:r>
    </w:p>
    <w:p w14:paraId="3A49B4BD" w14:textId="77777777" w:rsidR="008F2870" w:rsidRPr="00CC7C48" w:rsidRDefault="008F2870">
      <w:pPr>
        <w:ind w:firstLine="0"/>
        <w:rPr>
          <w:rFonts w:ascii="Arial" w:eastAsia="Arial" w:hAnsi="Arial" w:cs="Arial"/>
          <w:color w:val="FF0000"/>
          <w:sz w:val="20"/>
        </w:rPr>
      </w:pPr>
    </w:p>
    <w:p w14:paraId="102E46DD" w14:textId="77777777" w:rsidR="008F2870" w:rsidRPr="00CC7C48" w:rsidRDefault="00622CBE">
      <w:pPr>
        <w:numPr>
          <w:ilvl w:val="1"/>
          <w:numId w:val="1"/>
        </w:numPr>
        <w:ind w:left="709"/>
        <w:rPr>
          <w:rFonts w:ascii="Arial" w:eastAsia="Arial" w:hAnsi="Arial" w:cs="Arial"/>
          <w:color w:val="FF0000"/>
          <w:sz w:val="20"/>
        </w:rPr>
      </w:pPr>
      <w:r w:rsidRPr="00BB240E">
        <w:rPr>
          <w:rFonts w:ascii="Arial" w:eastAsia="Arial" w:hAnsi="Arial" w:cs="Arial"/>
          <w:sz w:val="20"/>
        </w:rPr>
        <w:t>As impugnações e pedidos de esclarecimentos não suspendem os prazos previstos no certame.</w:t>
      </w:r>
    </w:p>
    <w:p w14:paraId="5A614980" w14:textId="77777777" w:rsidR="008F2870" w:rsidRPr="00CC7C48" w:rsidRDefault="00622CBE">
      <w:pPr>
        <w:ind w:firstLine="0"/>
        <w:rPr>
          <w:rFonts w:ascii="Arial" w:eastAsia="Arial" w:hAnsi="Arial" w:cs="Arial"/>
          <w:color w:val="FF0000"/>
          <w:sz w:val="20"/>
        </w:rPr>
      </w:pPr>
      <w:r w:rsidRPr="00CC7C48">
        <w:rPr>
          <w:rFonts w:ascii="Arial" w:eastAsia="Arial" w:hAnsi="Arial" w:cs="Arial"/>
          <w:color w:val="FF0000"/>
          <w:sz w:val="20"/>
        </w:rPr>
        <w:t xml:space="preserve"> </w:t>
      </w:r>
    </w:p>
    <w:p w14:paraId="614D9CB3"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 concessão de efeito suspensivo à impugnação é medida excepcional e deverá ser motivada pelo pregoeiro, nos autos do processo de licitação.</w:t>
      </w:r>
    </w:p>
    <w:p w14:paraId="798159C3" w14:textId="77777777" w:rsidR="008F2870" w:rsidRPr="00BB240E" w:rsidRDefault="00622CBE">
      <w:pPr>
        <w:ind w:left="1701" w:firstLine="0"/>
        <w:rPr>
          <w:rFonts w:ascii="Arial" w:eastAsia="Arial" w:hAnsi="Arial" w:cs="Arial"/>
          <w:sz w:val="20"/>
        </w:rPr>
      </w:pPr>
      <w:r w:rsidRPr="00BB240E">
        <w:rPr>
          <w:rFonts w:ascii="Arial" w:eastAsia="Arial" w:hAnsi="Arial" w:cs="Arial"/>
          <w:sz w:val="20"/>
        </w:rPr>
        <w:t xml:space="preserve"> </w:t>
      </w:r>
    </w:p>
    <w:p w14:paraId="725D8CC4"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As respostas aos pedidos de esclarecimentos serão divulgadas pelo sistema e vincularão os participantes e a administração.</w:t>
      </w:r>
    </w:p>
    <w:p w14:paraId="09EE3005" w14:textId="77777777" w:rsidR="008F2870" w:rsidRPr="00CC7C48" w:rsidRDefault="008F2870">
      <w:pPr>
        <w:ind w:firstLine="0"/>
        <w:rPr>
          <w:rFonts w:ascii="Arial" w:eastAsia="Arial" w:hAnsi="Arial" w:cs="Arial"/>
          <w:color w:val="FF0000"/>
          <w:sz w:val="20"/>
        </w:rPr>
      </w:pPr>
    </w:p>
    <w:p w14:paraId="11B4EA30" w14:textId="138A89A0" w:rsidR="008F2870" w:rsidRPr="00BB240E"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sidRPr="00BB240E">
        <w:rPr>
          <w:rFonts w:ascii="Arial" w:eastAsia="Arial" w:hAnsi="Arial" w:cs="Arial"/>
          <w:b/>
          <w:sz w:val="20"/>
        </w:rPr>
        <w:t>DAS CONDIÇÕES PARA PARTICIPAÇÃO NO PREGÃO</w:t>
      </w:r>
      <w:r w:rsidR="00044B68" w:rsidRPr="00BB240E">
        <w:rPr>
          <w:rFonts w:ascii="Arial" w:eastAsia="Arial" w:hAnsi="Arial" w:cs="Arial"/>
          <w:b/>
          <w:sz w:val="20"/>
        </w:rPr>
        <w:t xml:space="preserve"> </w:t>
      </w:r>
    </w:p>
    <w:p w14:paraId="099A30B9" w14:textId="77777777" w:rsidR="00A3737D" w:rsidRPr="00CC7C48" w:rsidRDefault="00A3737D" w:rsidP="00A3737D">
      <w:pPr>
        <w:ind w:firstLine="0"/>
        <w:rPr>
          <w:rFonts w:ascii="Arial" w:eastAsia="Arial" w:hAnsi="Arial" w:cs="Arial"/>
          <w:color w:val="FF0000"/>
          <w:sz w:val="20"/>
        </w:rPr>
      </w:pPr>
    </w:p>
    <w:p w14:paraId="3BA9A327" w14:textId="77777777" w:rsidR="00A669E2" w:rsidRPr="00A669E2" w:rsidRDefault="00A669E2" w:rsidP="00A669E2">
      <w:pPr>
        <w:pStyle w:val="PargrafodaLista"/>
        <w:numPr>
          <w:ilvl w:val="0"/>
          <w:numId w:val="8"/>
        </w:numPr>
        <w:rPr>
          <w:rFonts w:ascii="Arial" w:eastAsia="Arial" w:hAnsi="Arial" w:cs="Arial"/>
          <w:vanish/>
          <w:sz w:val="20"/>
        </w:rPr>
      </w:pPr>
    </w:p>
    <w:p w14:paraId="6622AD8E" w14:textId="77777777" w:rsidR="00A669E2" w:rsidRPr="00A669E2" w:rsidRDefault="00A669E2" w:rsidP="00A669E2">
      <w:pPr>
        <w:pStyle w:val="PargrafodaLista"/>
        <w:numPr>
          <w:ilvl w:val="0"/>
          <w:numId w:val="8"/>
        </w:numPr>
        <w:rPr>
          <w:rFonts w:ascii="Arial" w:eastAsia="Arial" w:hAnsi="Arial" w:cs="Arial"/>
          <w:vanish/>
          <w:sz w:val="20"/>
        </w:rPr>
      </w:pPr>
    </w:p>
    <w:p w14:paraId="6B273689" w14:textId="77777777" w:rsidR="00A669E2" w:rsidRPr="00A669E2" w:rsidRDefault="00A669E2" w:rsidP="00A669E2">
      <w:pPr>
        <w:pStyle w:val="PargrafodaLista"/>
        <w:numPr>
          <w:ilvl w:val="0"/>
          <w:numId w:val="8"/>
        </w:numPr>
        <w:rPr>
          <w:rFonts w:ascii="Arial" w:eastAsia="Arial" w:hAnsi="Arial" w:cs="Arial"/>
          <w:vanish/>
          <w:sz w:val="20"/>
        </w:rPr>
      </w:pPr>
    </w:p>
    <w:p w14:paraId="4C87F06E" w14:textId="77777777" w:rsidR="00A669E2" w:rsidRPr="00A669E2" w:rsidRDefault="00A669E2" w:rsidP="00A669E2">
      <w:pPr>
        <w:pStyle w:val="PargrafodaLista"/>
        <w:numPr>
          <w:ilvl w:val="0"/>
          <w:numId w:val="8"/>
        </w:numPr>
        <w:rPr>
          <w:rFonts w:ascii="Arial" w:eastAsia="Arial" w:hAnsi="Arial" w:cs="Arial"/>
          <w:vanish/>
          <w:sz w:val="20"/>
        </w:rPr>
      </w:pPr>
    </w:p>
    <w:p w14:paraId="54EF1D87" w14:textId="77777777" w:rsidR="00A669E2" w:rsidRPr="00A669E2" w:rsidRDefault="00A669E2" w:rsidP="00A669E2">
      <w:pPr>
        <w:pStyle w:val="PargrafodaLista"/>
        <w:numPr>
          <w:ilvl w:val="0"/>
          <w:numId w:val="8"/>
        </w:numPr>
        <w:rPr>
          <w:rFonts w:ascii="Arial" w:eastAsia="Arial" w:hAnsi="Arial" w:cs="Arial"/>
          <w:vanish/>
          <w:sz w:val="20"/>
        </w:rPr>
      </w:pPr>
    </w:p>
    <w:p w14:paraId="3C8DBF0A" w14:textId="77777777" w:rsidR="00A669E2" w:rsidRPr="00A669E2" w:rsidRDefault="00A669E2" w:rsidP="00A669E2">
      <w:pPr>
        <w:pStyle w:val="PargrafodaLista"/>
        <w:numPr>
          <w:ilvl w:val="0"/>
          <w:numId w:val="8"/>
        </w:numPr>
        <w:rPr>
          <w:rFonts w:ascii="Arial" w:eastAsia="Arial" w:hAnsi="Arial" w:cs="Arial"/>
          <w:vanish/>
          <w:sz w:val="20"/>
        </w:rPr>
      </w:pPr>
    </w:p>
    <w:p w14:paraId="75EC6FB3" w14:textId="744CACCA" w:rsidR="008F2870" w:rsidRPr="00BB240E" w:rsidRDefault="00622CBE" w:rsidP="00A669E2">
      <w:pPr>
        <w:numPr>
          <w:ilvl w:val="1"/>
          <w:numId w:val="8"/>
        </w:numPr>
        <w:ind w:left="709"/>
        <w:rPr>
          <w:rFonts w:ascii="Arial" w:eastAsia="Arial" w:hAnsi="Arial" w:cs="Arial"/>
          <w:sz w:val="20"/>
        </w:rPr>
      </w:pPr>
      <w:r w:rsidRPr="00BB240E">
        <w:rPr>
          <w:rFonts w:ascii="Arial" w:eastAsia="Arial" w:hAnsi="Arial" w:cs="Arial"/>
          <w:sz w:val="20"/>
        </w:rPr>
        <w:t>Poderão participar deste Pregão interessados cujo ramo de atividade seja compatível com o objeto desta licitação, e que estejam com Credenciamento regular no Sistema de Cadastramento Unificado de Fornecedores – SICAF, conforme disposto na Instrução Normativa SLTI/MPOG nº 3, de 26 de abril de 2018.</w:t>
      </w:r>
    </w:p>
    <w:p w14:paraId="62D60E79" w14:textId="77777777" w:rsidR="00DE6729" w:rsidRPr="00CC7C48" w:rsidRDefault="00DE6729" w:rsidP="00DE6729">
      <w:pPr>
        <w:ind w:firstLine="0"/>
        <w:rPr>
          <w:rFonts w:ascii="Arial" w:eastAsia="Arial" w:hAnsi="Arial" w:cs="Arial"/>
          <w:color w:val="FF0000"/>
          <w:sz w:val="20"/>
        </w:rPr>
      </w:pPr>
    </w:p>
    <w:p w14:paraId="552271E0" w14:textId="2F75FB12"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6">
        <w:r w:rsidRPr="00BB240E">
          <w:rPr>
            <w:rFonts w:ascii="Arial" w:eastAsia="Arial" w:hAnsi="Arial" w:cs="Arial"/>
            <w:sz w:val="20"/>
            <w:u w:val="single"/>
          </w:rPr>
          <w:t>https://www.gov.br/compras/pt-br/si</w:t>
        </w:r>
        <w:r w:rsidRPr="00BB240E">
          <w:rPr>
            <w:rFonts w:ascii="Arial" w:eastAsia="Arial" w:hAnsi="Arial" w:cs="Arial"/>
            <w:sz w:val="20"/>
            <w:u w:val="single"/>
          </w:rPr>
          <w:t>s</w:t>
        </w:r>
        <w:r w:rsidRPr="00BB240E">
          <w:rPr>
            <w:rFonts w:ascii="Arial" w:eastAsia="Arial" w:hAnsi="Arial" w:cs="Arial"/>
            <w:sz w:val="20"/>
            <w:u w:val="single"/>
          </w:rPr>
          <w:t>temas/conheca-o-compras/sicaf-digital</w:t>
        </w:r>
      </w:hyperlink>
      <w:r w:rsidRPr="00BB240E">
        <w:rPr>
          <w:rFonts w:ascii="Arial" w:eastAsia="Arial" w:hAnsi="Arial" w:cs="Arial"/>
          <w:sz w:val="20"/>
        </w:rPr>
        <w:t xml:space="preserve"> até o terceiro dia útil anterior à data do recebimento das propostas.</w:t>
      </w:r>
    </w:p>
    <w:p w14:paraId="5C2D9F21" w14:textId="77777777" w:rsidR="00CA7FA4" w:rsidRPr="00BB240E" w:rsidRDefault="00CA7FA4" w:rsidP="00CA7FA4">
      <w:pPr>
        <w:ind w:firstLine="0"/>
        <w:rPr>
          <w:rFonts w:ascii="Arial" w:eastAsia="Arial" w:hAnsi="Arial" w:cs="Arial"/>
          <w:sz w:val="20"/>
        </w:rPr>
      </w:pPr>
    </w:p>
    <w:p w14:paraId="749638C7" w14:textId="77777777"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A regularidade do cadastramento do licitante será confirmada por meio de consulta ao Portal COMPRASNET, no ato da abertura do Pregão.</w:t>
      </w:r>
    </w:p>
    <w:p w14:paraId="420D1C7C" w14:textId="77777777" w:rsidR="008F2870" w:rsidRPr="00CC7C48" w:rsidRDefault="008F2870">
      <w:pPr>
        <w:ind w:firstLine="0"/>
        <w:rPr>
          <w:rFonts w:ascii="Arial" w:eastAsia="Arial" w:hAnsi="Arial" w:cs="Arial"/>
          <w:color w:val="FF0000"/>
          <w:sz w:val="20"/>
        </w:rPr>
      </w:pPr>
    </w:p>
    <w:p w14:paraId="740967F9" w14:textId="77777777" w:rsidR="00A669E2" w:rsidRPr="00A669E2" w:rsidRDefault="00A669E2" w:rsidP="00A669E2">
      <w:pPr>
        <w:pStyle w:val="PargrafodaLista"/>
        <w:numPr>
          <w:ilvl w:val="0"/>
          <w:numId w:val="12"/>
        </w:numPr>
        <w:pBdr>
          <w:top w:val="nil"/>
          <w:left w:val="nil"/>
          <w:bottom w:val="nil"/>
          <w:right w:val="nil"/>
          <w:between w:val="nil"/>
        </w:pBdr>
        <w:rPr>
          <w:rFonts w:ascii="Arial" w:hAnsi="Arial" w:cs="Arial"/>
          <w:vanish/>
          <w:sz w:val="20"/>
        </w:rPr>
      </w:pPr>
    </w:p>
    <w:p w14:paraId="5AF645EA" w14:textId="77777777" w:rsidR="00A669E2" w:rsidRPr="00A669E2" w:rsidRDefault="00A669E2" w:rsidP="00A669E2">
      <w:pPr>
        <w:pStyle w:val="PargrafodaLista"/>
        <w:numPr>
          <w:ilvl w:val="0"/>
          <w:numId w:val="12"/>
        </w:numPr>
        <w:pBdr>
          <w:top w:val="nil"/>
          <w:left w:val="nil"/>
          <w:bottom w:val="nil"/>
          <w:right w:val="nil"/>
          <w:between w:val="nil"/>
        </w:pBdr>
        <w:rPr>
          <w:rFonts w:ascii="Arial" w:hAnsi="Arial" w:cs="Arial"/>
          <w:vanish/>
          <w:sz w:val="20"/>
        </w:rPr>
      </w:pPr>
    </w:p>
    <w:p w14:paraId="51A6CE18" w14:textId="77777777" w:rsidR="00A669E2" w:rsidRPr="00A669E2" w:rsidRDefault="00A669E2" w:rsidP="00A669E2">
      <w:pPr>
        <w:pStyle w:val="PargrafodaLista"/>
        <w:numPr>
          <w:ilvl w:val="1"/>
          <w:numId w:val="12"/>
        </w:numPr>
        <w:pBdr>
          <w:top w:val="nil"/>
          <w:left w:val="nil"/>
          <w:bottom w:val="nil"/>
          <w:right w:val="nil"/>
          <w:between w:val="nil"/>
        </w:pBdr>
        <w:rPr>
          <w:rFonts w:ascii="Arial" w:hAnsi="Arial" w:cs="Arial"/>
          <w:vanish/>
          <w:sz w:val="20"/>
        </w:rPr>
      </w:pPr>
    </w:p>
    <w:p w14:paraId="5837638A" w14:textId="77777777" w:rsidR="00A669E2" w:rsidRPr="00A669E2" w:rsidRDefault="00A669E2" w:rsidP="00A669E2">
      <w:pPr>
        <w:pStyle w:val="PargrafodaLista"/>
        <w:numPr>
          <w:ilvl w:val="1"/>
          <w:numId w:val="12"/>
        </w:numPr>
        <w:pBdr>
          <w:top w:val="nil"/>
          <w:left w:val="nil"/>
          <w:bottom w:val="nil"/>
          <w:right w:val="nil"/>
          <w:between w:val="nil"/>
        </w:pBdr>
        <w:rPr>
          <w:rFonts w:ascii="Arial" w:hAnsi="Arial" w:cs="Arial"/>
          <w:vanish/>
          <w:sz w:val="20"/>
        </w:rPr>
      </w:pPr>
    </w:p>
    <w:p w14:paraId="7517C6F6" w14:textId="77777777" w:rsidR="00A669E2" w:rsidRPr="00A669E2" w:rsidRDefault="00A669E2" w:rsidP="00A669E2">
      <w:pPr>
        <w:pStyle w:val="PargrafodaLista"/>
        <w:numPr>
          <w:ilvl w:val="1"/>
          <w:numId w:val="12"/>
        </w:numPr>
        <w:pBdr>
          <w:top w:val="nil"/>
          <w:left w:val="nil"/>
          <w:bottom w:val="nil"/>
          <w:right w:val="nil"/>
          <w:between w:val="nil"/>
        </w:pBdr>
        <w:rPr>
          <w:rFonts w:ascii="Arial" w:hAnsi="Arial" w:cs="Arial"/>
          <w:vanish/>
          <w:sz w:val="20"/>
        </w:rPr>
      </w:pPr>
    </w:p>
    <w:p w14:paraId="2D669D62" w14:textId="5FF27FA5" w:rsidR="00FC5453" w:rsidRPr="00BB240E" w:rsidRDefault="00FC5453" w:rsidP="00A669E2">
      <w:pPr>
        <w:numPr>
          <w:ilvl w:val="1"/>
          <w:numId w:val="12"/>
        </w:numPr>
        <w:pBdr>
          <w:top w:val="nil"/>
          <w:left w:val="nil"/>
          <w:bottom w:val="nil"/>
          <w:right w:val="nil"/>
          <w:between w:val="nil"/>
        </w:pBdr>
        <w:rPr>
          <w:rFonts w:ascii="Arial" w:eastAsia="Arial" w:hAnsi="Arial" w:cs="Arial"/>
          <w:sz w:val="20"/>
        </w:rPr>
      </w:pPr>
      <w:r w:rsidRPr="00BB240E">
        <w:rPr>
          <w:rFonts w:ascii="Arial" w:hAnsi="Arial" w:cs="Arial"/>
          <w:sz w:val="20"/>
        </w:rPr>
        <w:t>Será 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p>
    <w:p w14:paraId="379FE2DA" w14:textId="77777777" w:rsidR="00FC5453" w:rsidRPr="00CC7C48" w:rsidRDefault="00FC5453" w:rsidP="00FC5453">
      <w:pPr>
        <w:pBdr>
          <w:top w:val="nil"/>
          <w:left w:val="nil"/>
          <w:bottom w:val="nil"/>
          <w:right w:val="nil"/>
          <w:between w:val="nil"/>
        </w:pBdr>
        <w:ind w:firstLine="0"/>
        <w:rPr>
          <w:rFonts w:ascii="Arial" w:eastAsia="Arial" w:hAnsi="Arial" w:cs="Arial"/>
          <w:color w:val="FF0000"/>
          <w:sz w:val="20"/>
        </w:rPr>
      </w:pPr>
    </w:p>
    <w:p w14:paraId="0C0A93FF" w14:textId="3C6C9A42" w:rsidR="008F2870" w:rsidRPr="00BB240E"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BB240E">
        <w:rPr>
          <w:rFonts w:ascii="Arial" w:eastAsia="Arial" w:hAnsi="Arial" w:cs="Arial"/>
          <w:sz w:val="20"/>
        </w:rPr>
        <w:t>Será vedada a participação de empresas:</w:t>
      </w:r>
    </w:p>
    <w:p w14:paraId="0CDC540A" w14:textId="77777777" w:rsidR="008F2870" w:rsidRPr="00BB240E" w:rsidRDefault="008F2870">
      <w:pPr>
        <w:ind w:left="847" w:firstLine="0"/>
        <w:rPr>
          <w:rFonts w:ascii="Arial" w:eastAsia="Arial" w:hAnsi="Arial" w:cs="Arial"/>
          <w:sz w:val="20"/>
        </w:rPr>
      </w:pPr>
    </w:p>
    <w:p w14:paraId="7B90B229"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proibidas de participar de licitações e celebrar contratos administrativos, na forma da legislação vigente;</w:t>
      </w:r>
    </w:p>
    <w:p w14:paraId="790FC760"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estrangeiros que não tenham representação legal no Brasil com poderes expressos para receber citação e responder administrativa ou judicialmente;</w:t>
      </w:r>
    </w:p>
    <w:p w14:paraId="6D60B112"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enquadradas nas disposições no artigo 38 da Lei Federal nº 13.303/2016, ou ainda,</w:t>
      </w:r>
    </w:p>
    <w:p w14:paraId="317601D7"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que estejam sob falência, concurso de credores, em processo de dissolução ou liquidação.</w:t>
      </w:r>
    </w:p>
    <w:p w14:paraId="17316A27" w14:textId="77777777" w:rsidR="008F2870" w:rsidRPr="00CC7C48" w:rsidRDefault="008F2870">
      <w:pPr>
        <w:pBdr>
          <w:top w:val="nil"/>
          <w:left w:val="nil"/>
          <w:bottom w:val="nil"/>
          <w:right w:val="nil"/>
          <w:between w:val="nil"/>
        </w:pBdr>
        <w:tabs>
          <w:tab w:val="left" w:pos="540"/>
        </w:tabs>
        <w:ind w:left="1065" w:firstLine="0"/>
        <w:rPr>
          <w:rFonts w:ascii="Arial" w:eastAsia="Arial" w:hAnsi="Arial" w:cs="Arial"/>
          <w:color w:val="FF0000"/>
          <w:sz w:val="20"/>
        </w:rPr>
      </w:pPr>
    </w:p>
    <w:p w14:paraId="5DC213DC" w14:textId="77777777" w:rsidR="008F2870" w:rsidRPr="00A505F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A505FC">
        <w:rPr>
          <w:rFonts w:ascii="Arial" w:eastAsia="Arial" w:hAnsi="Arial" w:cs="Arial"/>
          <w:sz w:val="20"/>
        </w:rPr>
        <w:t xml:space="preserve">Como requisito para participação neste Pregão, o licitante assinalará </w:t>
      </w:r>
      <w:r w:rsidRPr="00A505FC">
        <w:rPr>
          <w:rFonts w:ascii="Arial" w:eastAsia="Arial" w:hAnsi="Arial" w:cs="Arial"/>
          <w:b/>
          <w:sz w:val="20"/>
        </w:rPr>
        <w:t>“sim”</w:t>
      </w:r>
      <w:r w:rsidRPr="00A505FC">
        <w:rPr>
          <w:rFonts w:ascii="Arial" w:eastAsia="Arial" w:hAnsi="Arial" w:cs="Arial"/>
          <w:sz w:val="20"/>
        </w:rPr>
        <w:t xml:space="preserve"> ou </w:t>
      </w:r>
      <w:r w:rsidRPr="00A505FC">
        <w:rPr>
          <w:rFonts w:ascii="Arial" w:eastAsia="Arial" w:hAnsi="Arial" w:cs="Arial"/>
          <w:b/>
          <w:sz w:val="20"/>
        </w:rPr>
        <w:t>“não”</w:t>
      </w:r>
      <w:r w:rsidRPr="00A505FC">
        <w:rPr>
          <w:rFonts w:ascii="Arial" w:eastAsia="Arial" w:hAnsi="Arial" w:cs="Arial"/>
          <w:sz w:val="20"/>
        </w:rPr>
        <w:t>, em campo próprio do sistema eletrônico, relativo às seguintes declarações:</w:t>
      </w:r>
    </w:p>
    <w:p w14:paraId="7980D9E0" w14:textId="77777777" w:rsidR="008F2870" w:rsidRPr="00A505FC" w:rsidRDefault="008F2870">
      <w:pPr>
        <w:ind w:firstLine="0"/>
        <w:rPr>
          <w:rFonts w:ascii="Arial" w:eastAsia="Arial" w:hAnsi="Arial" w:cs="Arial"/>
          <w:sz w:val="20"/>
        </w:rPr>
      </w:pPr>
    </w:p>
    <w:p w14:paraId="5F336959" w14:textId="77777777" w:rsidR="008F2870" w:rsidRPr="00A505FC" w:rsidRDefault="00622CBE" w:rsidP="00A505FC">
      <w:pPr>
        <w:numPr>
          <w:ilvl w:val="2"/>
          <w:numId w:val="12"/>
        </w:numPr>
        <w:pBdr>
          <w:top w:val="nil"/>
          <w:left w:val="nil"/>
          <w:bottom w:val="nil"/>
          <w:right w:val="nil"/>
          <w:between w:val="nil"/>
        </w:pBdr>
        <w:ind w:left="1560" w:hanging="851"/>
        <w:rPr>
          <w:rFonts w:ascii="Arial" w:eastAsia="Arial" w:hAnsi="Arial" w:cs="Arial"/>
          <w:sz w:val="20"/>
        </w:rPr>
      </w:pPr>
      <w:r w:rsidRPr="00A505FC">
        <w:rPr>
          <w:rFonts w:ascii="Arial" w:eastAsia="Arial" w:hAnsi="Arial" w:cs="Arial"/>
          <w:sz w:val="20"/>
        </w:rPr>
        <w:t>que cumpre os requisitos estabelecidos no artigo 3° da Lei Complementar nº 123, de 2006, estando apta a usufruir do tratamento favorecido estabelecido em seus Artigos. 42 a 49;</w:t>
      </w:r>
    </w:p>
    <w:p w14:paraId="525D68A7" w14:textId="77777777" w:rsidR="008F2870" w:rsidRPr="00A505FC" w:rsidRDefault="00622CBE">
      <w:pPr>
        <w:pBdr>
          <w:top w:val="nil"/>
          <w:left w:val="nil"/>
          <w:bottom w:val="nil"/>
          <w:right w:val="nil"/>
          <w:between w:val="nil"/>
        </w:pBdr>
        <w:ind w:left="1701" w:firstLine="0"/>
        <w:rPr>
          <w:rFonts w:ascii="Arial" w:eastAsia="Arial" w:hAnsi="Arial" w:cs="Arial"/>
          <w:sz w:val="20"/>
        </w:rPr>
      </w:pPr>
      <w:r w:rsidRPr="00A505FC">
        <w:rPr>
          <w:rFonts w:ascii="Arial" w:eastAsia="Arial" w:hAnsi="Arial" w:cs="Arial"/>
          <w:sz w:val="20"/>
        </w:rPr>
        <w:t xml:space="preserve"> </w:t>
      </w:r>
    </w:p>
    <w:p w14:paraId="6484A908" w14:textId="77777777" w:rsidR="008F2870" w:rsidRPr="00A505FC" w:rsidRDefault="00622CBE" w:rsidP="00FB32FE">
      <w:pPr>
        <w:numPr>
          <w:ilvl w:val="3"/>
          <w:numId w:val="12"/>
        </w:numPr>
        <w:pBdr>
          <w:top w:val="nil"/>
          <w:left w:val="nil"/>
          <w:bottom w:val="nil"/>
          <w:right w:val="nil"/>
          <w:between w:val="nil"/>
        </w:pBdr>
        <w:ind w:left="2268" w:hanging="708"/>
        <w:rPr>
          <w:rFonts w:ascii="Arial" w:eastAsia="Arial" w:hAnsi="Arial" w:cs="Arial"/>
          <w:sz w:val="20"/>
        </w:rPr>
      </w:pPr>
      <w:r w:rsidRPr="00A505FC">
        <w:rPr>
          <w:rFonts w:ascii="Arial" w:eastAsia="Arial" w:hAnsi="Arial" w:cs="Arial"/>
          <w:sz w:val="20"/>
        </w:rPr>
        <w:t>nos itens exclusivos para participação de microempresas e empresas de pequeno porte, a assinalação do campo “não” impedirá o prosseguimento no certame;</w:t>
      </w:r>
    </w:p>
    <w:p w14:paraId="505573FE" w14:textId="77777777" w:rsidR="008F2870" w:rsidRPr="00A505FC" w:rsidRDefault="008F2870" w:rsidP="0026298B">
      <w:pPr>
        <w:pBdr>
          <w:top w:val="nil"/>
          <w:left w:val="nil"/>
          <w:bottom w:val="nil"/>
          <w:right w:val="nil"/>
          <w:between w:val="nil"/>
        </w:pBdr>
        <w:ind w:left="2268" w:hanging="708"/>
        <w:rPr>
          <w:rFonts w:ascii="Arial" w:eastAsia="Arial" w:hAnsi="Arial" w:cs="Arial"/>
          <w:sz w:val="20"/>
        </w:rPr>
      </w:pPr>
    </w:p>
    <w:p w14:paraId="794FBA2D" w14:textId="77777777" w:rsidR="008F2870" w:rsidRPr="00A505FC" w:rsidRDefault="00622CBE" w:rsidP="00FB32FE">
      <w:pPr>
        <w:numPr>
          <w:ilvl w:val="3"/>
          <w:numId w:val="12"/>
        </w:numPr>
        <w:pBdr>
          <w:top w:val="nil"/>
          <w:left w:val="nil"/>
          <w:bottom w:val="nil"/>
          <w:right w:val="nil"/>
          <w:between w:val="nil"/>
        </w:pBdr>
        <w:ind w:left="2268" w:hanging="708"/>
        <w:rPr>
          <w:rFonts w:ascii="Arial" w:eastAsia="Arial" w:hAnsi="Arial" w:cs="Arial"/>
          <w:sz w:val="20"/>
        </w:rPr>
      </w:pPr>
      <w:r w:rsidRPr="00A505FC">
        <w:rPr>
          <w:rFonts w:ascii="Arial" w:eastAsia="Arial" w:hAnsi="Arial" w:cs="Arial"/>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02A64790" w14:textId="77777777" w:rsidR="008F2870" w:rsidRPr="00A505FC" w:rsidRDefault="008F2870">
      <w:pPr>
        <w:pBdr>
          <w:top w:val="nil"/>
          <w:left w:val="nil"/>
          <w:bottom w:val="nil"/>
          <w:right w:val="nil"/>
          <w:between w:val="nil"/>
        </w:pBdr>
        <w:ind w:left="708" w:hanging="708"/>
        <w:rPr>
          <w:rFonts w:ascii="Arial" w:eastAsia="Arial" w:hAnsi="Arial" w:cs="Arial"/>
          <w:sz w:val="20"/>
        </w:rPr>
      </w:pPr>
    </w:p>
    <w:p w14:paraId="4014127D"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está ciente e concorda com as condições contidas no Edital, TR e seus anexos;</w:t>
      </w:r>
    </w:p>
    <w:p w14:paraId="5D162193" w14:textId="77777777" w:rsidR="008F2870" w:rsidRPr="00A505FC" w:rsidRDefault="008F2870">
      <w:pPr>
        <w:pBdr>
          <w:top w:val="nil"/>
          <w:left w:val="nil"/>
          <w:bottom w:val="nil"/>
          <w:right w:val="nil"/>
          <w:between w:val="nil"/>
        </w:pBdr>
        <w:ind w:left="1701" w:firstLine="0"/>
        <w:rPr>
          <w:rFonts w:ascii="Arial" w:eastAsia="Arial" w:hAnsi="Arial" w:cs="Arial"/>
          <w:sz w:val="20"/>
        </w:rPr>
      </w:pPr>
    </w:p>
    <w:p w14:paraId="3512DEEB"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cumpre os requisitos para a habilitação definidos no Edital e que a proposta apresentada está em conformidade com as exigências editalícias;</w:t>
      </w:r>
    </w:p>
    <w:p w14:paraId="2FFEA108" w14:textId="77777777" w:rsidR="008F2870" w:rsidRPr="00A505FC" w:rsidRDefault="008F2870">
      <w:pPr>
        <w:pBdr>
          <w:top w:val="nil"/>
          <w:left w:val="nil"/>
          <w:bottom w:val="nil"/>
          <w:right w:val="nil"/>
          <w:between w:val="nil"/>
        </w:pBdr>
        <w:ind w:left="1701" w:firstLine="0"/>
        <w:rPr>
          <w:rFonts w:ascii="Arial" w:eastAsia="Arial" w:hAnsi="Arial" w:cs="Arial"/>
          <w:sz w:val="20"/>
        </w:rPr>
      </w:pPr>
    </w:p>
    <w:p w14:paraId="56748A92"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 xml:space="preserve">que inexistem fatos impeditivos para sua habilitação no certame, ciente da obrigatoriedade de declarar ocorrências posteriores; </w:t>
      </w:r>
    </w:p>
    <w:p w14:paraId="4FF4D4A3" w14:textId="77777777" w:rsidR="008F2870" w:rsidRPr="00A505FC" w:rsidRDefault="008F2870">
      <w:pPr>
        <w:pBdr>
          <w:top w:val="nil"/>
          <w:left w:val="nil"/>
          <w:bottom w:val="nil"/>
          <w:right w:val="nil"/>
          <w:between w:val="nil"/>
        </w:pBdr>
        <w:ind w:left="708" w:hanging="708"/>
        <w:rPr>
          <w:sz w:val="20"/>
        </w:rPr>
      </w:pPr>
    </w:p>
    <w:p w14:paraId="7E8E43A2"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não emprega menor de 18 anos em trabalho noturno, perigoso ou insalubre e não emprega menor de 16 anos, salvo menor, a partir de 14 anos, na condição de aprendiz, nos termos do artigo 7°, XXXIII, da Constituição;</w:t>
      </w:r>
    </w:p>
    <w:p w14:paraId="32C59690" w14:textId="77777777" w:rsidR="008F2870" w:rsidRPr="00A505FC" w:rsidRDefault="008F2870">
      <w:pPr>
        <w:pBdr>
          <w:top w:val="nil"/>
          <w:left w:val="nil"/>
          <w:bottom w:val="nil"/>
          <w:right w:val="nil"/>
          <w:between w:val="nil"/>
        </w:pBdr>
        <w:ind w:left="708" w:hanging="708"/>
        <w:rPr>
          <w:sz w:val="20"/>
        </w:rPr>
      </w:pPr>
    </w:p>
    <w:p w14:paraId="612DDDC3"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a proposta foi elaborada de forma independente, nos termos da Instrução Normativa SLTI/MP nº 2, de 16 de setembro de 2009.</w:t>
      </w:r>
    </w:p>
    <w:p w14:paraId="37A17EAC" w14:textId="77777777" w:rsidR="008F2870" w:rsidRPr="00A505FC" w:rsidRDefault="008F2870">
      <w:pPr>
        <w:pBdr>
          <w:top w:val="nil"/>
          <w:left w:val="nil"/>
          <w:bottom w:val="nil"/>
          <w:right w:val="nil"/>
          <w:between w:val="nil"/>
        </w:pBdr>
        <w:ind w:left="708" w:hanging="708"/>
        <w:rPr>
          <w:sz w:val="20"/>
        </w:rPr>
      </w:pPr>
    </w:p>
    <w:p w14:paraId="4985577D"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não possui, em sua cadeia produtiva, empregados executando trabalho degradante ou forçado, observando o disposto nos incisos III e IV do art. 1º e no inciso III do art. 5º da Constituição Federal;</w:t>
      </w:r>
    </w:p>
    <w:p w14:paraId="1B7A296F" w14:textId="77777777" w:rsidR="008F2870" w:rsidRPr="00A505FC" w:rsidRDefault="008F2870">
      <w:pPr>
        <w:pBdr>
          <w:top w:val="nil"/>
          <w:left w:val="nil"/>
          <w:bottom w:val="nil"/>
          <w:right w:val="nil"/>
          <w:between w:val="nil"/>
        </w:pBdr>
        <w:ind w:left="708" w:hanging="708"/>
        <w:rPr>
          <w:sz w:val="20"/>
        </w:rPr>
      </w:pPr>
    </w:p>
    <w:p w14:paraId="389444B1"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B1C0B13" w14:textId="77777777" w:rsidR="008F2870" w:rsidRPr="00A505FC" w:rsidRDefault="008F2870">
      <w:pPr>
        <w:pBdr>
          <w:top w:val="nil"/>
          <w:left w:val="nil"/>
          <w:bottom w:val="nil"/>
          <w:right w:val="nil"/>
          <w:between w:val="nil"/>
        </w:pBdr>
        <w:ind w:left="708" w:hanging="708"/>
        <w:rPr>
          <w:sz w:val="20"/>
        </w:rPr>
      </w:pPr>
    </w:p>
    <w:p w14:paraId="6DE1AA65"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obteve todas informações de conhecimento do objeto e do referido pregão, não sendo utilizado pela empresa, para qualquer manifestação posterior contra a Contratante.</w:t>
      </w:r>
    </w:p>
    <w:p w14:paraId="0552E460" w14:textId="77777777" w:rsidR="008F2870" w:rsidRPr="00F57D92" w:rsidRDefault="008F2870">
      <w:pPr>
        <w:pBdr>
          <w:top w:val="nil"/>
          <w:left w:val="nil"/>
          <w:bottom w:val="nil"/>
          <w:right w:val="nil"/>
          <w:between w:val="nil"/>
        </w:pBdr>
        <w:ind w:left="708" w:hanging="708"/>
        <w:rPr>
          <w:rFonts w:ascii="Arial" w:eastAsia="Arial" w:hAnsi="Arial" w:cs="Arial"/>
          <w:color w:val="ED0000"/>
          <w:sz w:val="20"/>
        </w:rPr>
      </w:pPr>
    </w:p>
    <w:p w14:paraId="580FD7C4" w14:textId="77777777" w:rsidR="008F2870" w:rsidRPr="00F57D92" w:rsidRDefault="00622CBE" w:rsidP="00FB32FE">
      <w:pPr>
        <w:numPr>
          <w:ilvl w:val="1"/>
          <w:numId w:val="12"/>
        </w:numPr>
        <w:ind w:left="709" w:hanging="709"/>
        <w:rPr>
          <w:rFonts w:ascii="Arial" w:eastAsia="Arial" w:hAnsi="Arial" w:cs="Arial"/>
          <w:sz w:val="20"/>
        </w:rPr>
      </w:pPr>
      <w:r w:rsidRPr="00F57D92">
        <w:rPr>
          <w:rFonts w:ascii="Arial" w:eastAsia="Arial" w:hAnsi="Arial" w:cs="Arial"/>
          <w:sz w:val="20"/>
        </w:rPr>
        <w:t>A declaração falsa relativa ao cumprimento de qualquer condição sujeitará o licitante às sanções previstas em lei e neste Edital.</w:t>
      </w:r>
    </w:p>
    <w:p w14:paraId="72D57070" w14:textId="77777777" w:rsidR="008F2870" w:rsidRPr="00CC7C48" w:rsidRDefault="008F2870">
      <w:pPr>
        <w:ind w:firstLine="0"/>
        <w:rPr>
          <w:rFonts w:ascii="Arial" w:eastAsia="Arial" w:hAnsi="Arial" w:cs="Arial"/>
          <w:color w:val="FF0000"/>
          <w:sz w:val="20"/>
        </w:rPr>
      </w:pPr>
    </w:p>
    <w:p w14:paraId="01476AA8" w14:textId="77777777" w:rsidR="008F2870" w:rsidRPr="003D24EF"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3D24EF">
        <w:rPr>
          <w:rFonts w:ascii="Arial" w:eastAsia="Arial" w:hAnsi="Arial" w:cs="Arial"/>
          <w:b/>
          <w:sz w:val="20"/>
        </w:rPr>
        <w:t>DO CREDENCIAMENTO</w:t>
      </w:r>
    </w:p>
    <w:p w14:paraId="2BD36D26" w14:textId="77777777" w:rsidR="008F2870" w:rsidRPr="003D24EF" w:rsidRDefault="008F2870">
      <w:pPr>
        <w:ind w:left="705" w:firstLine="0"/>
        <w:rPr>
          <w:rFonts w:ascii="Arial" w:eastAsia="Arial" w:hAnsi="Arial" w:cs="Arial"/>
          <w:sz w:val="20"/>
        </w:rPr>
      </w:pPr>
    </w:p>
    <w:p w14:paraId="690F1488"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0293A6ED" w14:textId="77777777" w:rsidR="008F2870" w:rsidRPr="003D24EF" w:rsidRDefault="008F2870">
      <w:pPr>
        <w:rPr>
          <w:rFonts w:ascii="Arial" w:eastAsia="Arial" w:hAnsi="Arial" w:cs="Arial"/>
          <w:sz w:val="20"/>
        </w:rPr>
      </w:pPr>
    </w:p>
    <w:p w14:paraId="7577711D"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cadastro no SICAF deverá ser feito no Portal de Compras do Governo Federal, no sítio </w:t>
      </w:r>
      <w:r w:rsidRPr="003D24EF">
        <w:rPr>
          <w:rFonts w:ascii="Arial" w:eastAsia="Arial" w:hAnsi="Arial" w:cs="Arial"/>
          <w:sz w:val="20"/>
          <w:u w:val="single"/>
        </w:rPr>
        <w:t>www.gov.br/compras/</w:t>
      </w:r>
      <w:proofErr w:type="spellStart"/>
      <w:r w:rsidRPr="003D24EF">
        <w:rPr>
          <w:rFonts w:ascii="Arial" w:eastAsia="Arial" w:hAnsi="Arial" w:cs="Arial"/>
          <w:sz w:val="20"/>
          <w:u w:val="single"/>
        </w:rPr>
        <w:t>pt-br</w:t>
      </w:r>
      <w:proofErr w:type="spellEnd"/>
      <w:r w:rsidRPr="003D24EF">
        <w:rPr>
          <w:rFonts w:ascii="Arial" w:eastAsia="Arial" w:hAnsi="Arial" w:cs="Arial"/>
          <w:sz w:val="20"/>
        </w:rPr>
        <w:t xml:space="preserve">, por meio de certificado digital conferido pela Infraestrutura de Chaves Públicas Brasileira – ICP - Brasil. </w:t>
      </w:r>
    </w:p>
    <w:p w14:paraId="023B6D63" w14:textId="77777777" w:rsidR="008F2870" w:rsidRPr="00CC7C48" w:rsidRDefault="008F2870">
      <w:pPr>
        <w:rPr>
          <w:rFonts w:ascii="Arial" w:eastAsia="Arial" w:hAnsi="Arial" w:cs="Arial"/>
          <w:color w:val="FF0000"/>
          <w:sz w:val="20"/>
        </w:rPr>
      </w:pPr>
    </w:p>
    <w:p w14:paraId="3CE01F25"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7D17A069" w14:textId="77777777" w:rsidR="008F2870" w:rsidRPr="00CC7C48" w:rsidRDefault="008F2870">
      <w:pPr>
        <w:rPr>
          <w:rFonts w:ascii="Arial" w:eastAsia="Arial" w:hAnsi="Arial" w:cs="Arial"/>
          <w:color w:val="FF0000"/>
          <w:sz w:val="20"/>
        </w:rPr>
      </w:pPr>
    </w:p>
    <w:p w14:paraId="0E71E86A" w14:textId="77777777" w:rsidR="008F2870" w:rsidRPr="005216F2" w:rsidRDefault="00622CBE" w:rsidP="00FB32FE">
      <w:pPr>
        <w:numPr>
          <w:ilvl w:val="1"/>
          <w:numId w:val="12"/>
        </w:numPr>
        <w:ind w:left="709" w:hanging="709"/>
        <w:rPr>
          <w:rFonts w:ascii="Arial" w:eastAsia="Arial" w:hAnsi="Arial" w:cs="Arial"/>
          <w:sz w:val="20"/>
        </w:rPr>
      </w:pPr>
      <w:r w:rsidRPr="005216F2">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2EDDF2F" w14:textId="77777777" w:rsidR="008F2870" w:rsidRPr="00CC7C48" w:rsidRDefault="008F2870">
      <w:pPr>
        <w:rPr>
          <w:rFonts w:ascii="Arial" w:eastAsia="Arial" w:hAnsi="Arial" w:cs="Arial"/>
          <w:color w:val="FF0000"/>
          <w:sz w:val="20"/>
        </w:rPr>
      </w:pPr>
    </w:p>
    <w:p w14:paraId="3A97DC26" w14:textId="77777777" w:rsidR="008F2870" w:rsidRPr="005216F2" w:rsidRDefault="00622CBE" w:rsidP="00FB32FE">
      <w:pPr>
        <w:numPr>
          <w:ilvl w:val="1"/>
          <w:numId w:val="12"/>
        </w:numPr>
        <w:ind w:left="709" w:hanging="709"/>
        <w:rPr>
          <w:rFonts w:ascii="Arial" w:eastAsia="Arial" w:hAnsi="Arial" w:cs="Arial"/>
          <w:sz w:val="20"/>
        </w:rPr>
      </w:pPr>
      <w:r w:rsidRPr="005216F2">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6EE581FB"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75B874C3" w14:textId="77777777" w:rsidR="008F2870" w:rsidRPr="005216F2" w:rsidRDefault="00622CBE" w:rsidP="00FB32FE">
      <w:pPr>
        <w:numPr>
          <w:ilvl w:val="2"/>
          <w:numId w:val="12"/>
        </w:numPr>
        <w:ind w:left="1701" w:hanging="992"/>
        <w:rPr>
          <w:rFonts w:ascii="Arial" w:eastAsia="Arial" w:hAnsi="Arial" w:cs="Arial"/>
          <w:sz w:val="20"/>
        </w:rPr>
      </w:pPr>
      <w:r w:rsidRPr="005216F2">
        <w:rPr>
          <w:rFonts w:ascii="Arial" w:eastAsia="Arial" w:hAnsi="Arial" w:cs="Arial"/>
          <w:sz w:val="20"/>
        </w:rPr>
        <w:t>A não observância do disposto no subitem anterior poderá ensejar desclassificação no momento da habilitação.</w:t>
      </w:r>
    </w:p>
    <w:p w14:paraId="40646356" w14:textId="77777777" w:rsidR="008F2870" w:rsidRPr="00CC7C48" w:rsidRDefault="008F2870">
      <w:pPr>
        <w:pBdr>
          <w:top w:val="nil"/>
          <w:left w:val="nil"/>
          <w:bottom w:val="nil"/>
          <w:right w:val="nil"/>
          <w:between w:val="nil"/>
        </w:pBdr>
        <w:rPr>
          <w:rFonts w:ascii="Arial" w:eastAsia="Arial" w:hAnsi="Arial" w:cs="Arial"/>
          <w:color w:val="FF0000"/>
          <w:sz w:val="20"/>
        </w:rPr>
      </w:pPr>
    </w:p>
    <w:p w14:paraId="6643B5E1" w14:textId="58514FA4" w:rsidR="008F2870" w:rsidRPr="005216F2"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5216F2">
        <w:rPr>
          <w:rFonts w:ascii="Arial" w:eastAsia="Arial" w:hAnsi="Arial" w:cs="Arial"/>
          <w:b/>
          <w:sz w:val="20"/>
        </w:rPr>
        <w:t>DA APRESENTAÇÃO DA PROPOSTA</w:t>
      </w:r>
      <w:r w:rsidR="006112F4" w:rsidRPr="005216F2">
        <w:rPr>
          <w:rFonts w:ascii="Arial" w:eastAsia="Arial" w:hAnsi="Arial" w:cs="Arial"/>
          <w:b/>
          <w:sz w:val="20"/>
        </w:rPr>
        <w:t xml:space="preserve"> </w:t>
      </w:r>
    </w:p>
    <w:p w14:paraId="4EA55832" w14:textId="77777777" w:rsidR="008F2870" w:rsidRPr="005216F2" w:rsidRDefault="008F2870">
      <w:pPr>
        <w:ind w:left="705" w:firstLine="0"/>
        <w:rPr>
          <w:rFonts w:ascii="Arial" w:eastAsia="Arial" w:hAnsi="Arial" w:cs="Arial"/>
          <w:sz w:val="20"/>
        </w:rPr>
      </w:pPr>
    </w:p>
    <w:p w14:paraId="38355FBD" w14:textId="4CCEAA66"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u w:val="single"/>
        </w:rPr>
        <w:t xml:space="preserve">Os licitantes encaminharão, exclusivamente por meio do </w:t>
      </w:r>
      <w:r w:rsidR="001B57CB" w:rsidRPr="005216F2">
        <w:rPr>
          <w:rFonts w:ascii="Arial" w:eastAsia="Arial" w:hAnsi="Arial" w:cs="Arial"/>
          <w:sz w:val="20"/>
          <w:u w:val="single"/>
        </w:rPr>
        <w:t>sistema,</w:t>
      </w:r>
      <w:r w:rsidR="001B57CB" w:rsidRPr="005216F2">
        <w:rPr>
          <w:rFonts w:ascii="Arial" w:hAnsi="Arial" w:cs="Arial"/>
          <w:b/>
          <w:bCs/>
          <w:sz w:val="20"/>
          <w:u w:val="single"/>
        </w:rPr>
        <w:t xml:space="preserve"> </w:t>
      </w:r>
      <w:r w:rsidR="001B57CB" w:rsidRPr="005216F2">
        <w:rPr>
          <w:rFonts w:ascii="Arial" w:eastAsia="Arial" w:hAnsi="Arial" w:cs="Arial"/>
          <w:sz w:val="20"/>
        </w:rPr>
        <w:t>a</w:t>
      </w:r>
      <w:r w:rsidRPr="005216F2">
        <w:rPr>
          <w:rFonts w:ascii="Arial" w:eastAsia="Arial" w:hAnsi="Arial" w:cs="Arial"/>
          <w:sz w:val="20"/>
        </w:rPr>
        <w:t xml:space="preserve"> </w:t>
      </w:r>
      <w:r w:rsidRPr="005216F2">
        <w:rPr>
          <w:rFonts w:ascii="Arial" w:eastAsia="Arial" w:hAnsi="Arial" w:cs="Arial"/>
          <w:b/>
          <w:sz w:val="20"/>
        </w:rPr>
        <w:t>proposta com o preço</w:t>
      </w:r>
      <w:r w:rsidR="00635F59" w:rsidRPr="005216F2">
        <w:rPr>
          <w:rFonts w:ascii="Arial" w:eastAsia="Arial" w:hAnsi="Arial" w:cs="Arial"/>
          <w:b/>
          <w:sz w:val="20"/>
        </w:rPr>
        <w:t xml:space="preserve"> ou percentual de </w:t>
      </w:r>
      <w:r w:rsidR="001B57CB" w:rsidRPr="005216F2">
        <w:rPr>
          <w:rFonts w:ascii="Arial" w:eastAsia="Arial" w:hAnsi="Arial" w:cs="Arial"/>
          <w:b/>
          <w:sz w:val="20"/>
        </w:rPr>
        <w:t>desconto,</w:t>
      </w:r>
      <w:r w:rsidRPr="005216F2">
        <w:rPr>
          <w:rFonts w:ascii="Arial" w:eastAsia="Arial" w:hAnsi="Arial" w:cs="Arial"/>
          <w:sz w:val="20"/>
        </w:rPr>
        <w:t xml:space="preserve"> até a data e o horário estabelecidos (item nº 01 do edital) para abertura da sessão pública</w:t>
      </w:r>
      <w:r w:rsidR="00635F59" w:rsidRPr="005216F2">
        <w:rPr>
          <w:rFonts w:ascii="Arial" w:eastAsia="Arial" w:hAnsi="Arial" w:cs="Arial"/>
          <w:sz w:val="20"/>
        </w:rPr>
        <w:t>.</w:t>
      </w:r>
    </w:p>
    <w:p w14:paraId="72A6ACE0" w14:textId="77777777" w:rsidR="008F2870" w:rsidRPr="00CC7C48" w:rsidRDefault="008F2870">
      <w:pPr>
        <w:pBdr>
          <w:top w:val="nil"/>
          <w:left w:val="nil"/>
          <w:bottom w:val="nil"/>
          <w:right w:val="nil"/>
          <w:between w:val="nil"/>
        </w:pBdr>
        <w:ind w:right="43"/>
        <w:rPr>
          <w:rFonts w:ascii="Arial" w:eastAsia="Arial" w:hAnsi="Arial" w:cs="Arial"/>
          <w:color w:val="FF0000"/>
          <w:sz w:val="20"/>
        </w:rPr>
      </w:pPr>
    </w:p>
    <w:p w14:paraId="7F42F7B2" w14:textId="47A77BA3"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 xml:space="preserve">O envio da proposta e documentos de habilitação exigidos </w:t>
      </w:r>
      <w:r w:rsidR="00CA7FA4" w:rsidRPr="005216F2">
        <w:rPr>
          <w:rFonts w:ascii="Arial" w:eastAsia="Arial" w:hAnsi="Arial" w:cs="Arial"/>
          <w:sz w:val="20"/>
        </w:rPr>
        <w:t>neste</w:t>
      </w:r>
      <w:r w:rsidRPr="005216F2">
        <w:rPr>
          <w:rFonts w:ascii="Arial" w:eastAsia="Arial" w:hAnsi="Arial" w:cs="Arial"/>
          <w:sz w:val="20"/>
        </w:rPr>
        <w:t xml:space="preserve"> Edital ocorrerá por meio de chave de acesso e senha.</w:t>
      </w:r>
    </w:p>
    <w:p w14:paraId="47255E47" w14:textId="77777777" w:rsidR="008F2870" w:rsidRPr="005216F2" w:rsidRDefault="008F2870">
      <w:pPr>
        <w:pBdr>
          <w:top w:val="nil"/>
          <w:left w:val="nil"/>
          <w:bottom w:val="nil"/>
          <w:right w:val="nil"/>
          <w:between w:val="nil"/>
        </w:pBdr>
        <w:ind w:left="360" w:right="43" w:firstLine="0"/>
        <w:rPr>
          <w:rFonts w:ascii="Arial" w:eastAsia="Arial" w:hAnsi="Arial" w:cs="Arial"/>
          <w:sz w:val="20"/>
        </w:rPr>
      </w:pPr>
    </w:p>
    <w:p w14:paraId="7F9E91F2" w14:textId="79B19F1E"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Até a abertura da sessão pública, os licitantes poderão retirar ou substituir a proposta anteriormente inserida no sistema.</w:t>
      </w:r>
    </w:p>
    <w:p w14:paraId="3EC18C41" w14:textId="77777777" w:rsidR="00074DBE" w:rsidRPr="00CC7C48" w:rsidRDefault="00074DBE" w:rsidP="00074DBE">
      <w:pPr>
        <w:pStyle w:val="PargrafodaLista"/>
        <w:rPr>
          <w:rFonts w:ascii="Arial" w:eastAsia="Arial" w:hAnsi="Arial" w:cs="Arial"/>
          <w:color w:val="FF0000"/>
          <w:sz w:val="20"/>
        </w:rPr>
      </w:pPr>
    </w:p>
    <w:p w14:paraId="3F260306" w14:textId="77777777"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304ECDA8" w14:textId="77777777" w:rsidR="008F2870" w:rsidRPr="00CC7C48" w:rsidRDefault="008F2870">
      <w:pPr>
        <w:ind w:left="720" w:right="43" w:firstLine="0"/>
        <w:rPr>
          <w:rFonts w:ascii="Arial" w:eastAsia="Arial" w:hAnsi="Arial" w:cs="Arial"/>
          <w:color w:val="FF0000"/>
          <w:sz w:val="20"/>
        </w:rPr>
      </w:pPr>
    </w:p>
    <w:p w14:paraId="4FCF411D" w14:textId="5B49DF11"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bCs/>
          <w:sz w:val="20"/>
        </w:rPr>
      </w:pPr>
      <w:r w:rsidRPr="005216F2">
        <w:rPr>
          <w:rFonts w:ascii="Arial" w:eastAsia="Arial" w:hAnsi="Arial" w:cs="Arial"/>
          <w:sz w:val="20"/>
        </w:rPr>
        <w:t>Ao oferecer sua proposta no sistema eletrônico, o licitante deverá observar rigorosamente a descrição dos itens e considerar as condições estabelecidas no Edital e seus anexos</w:t>
      </w:r>
      <w:r w:rsidR="003F5C3D" w:rsidRPr="005216F2">
        <w:rPr>
          <w:rFonts w:ascii="Arial" w:eastAsia="Arial" w:hAnsi="Arial" w:cs="Arial"/>
          <w:sz w:val="20"/>
        </w:rPr>
        <w:t xml:space="preserve">, </w:t>
      </w:r>
      <w:r w:rsidR="003F5C3D" w:rsidRPr="005216F2">
        <w:rPr>
          <w:rFonts w:ascii="Arial" w:eastAsia="Arial" w:hAnsi="Arial" w:cs="Arial"/>
          <w:bCs/>
          <w:sz w:val="20"/>
        </w:rPr>
        <w:t xml:space="preserve">descrevendo detalhadamente as características do objeto, informando marca/fabricante, se for o </w:t>
      </w:r>
      <w:r w:rsidR="001B57CB" w:rsidRPr="005216F2">
        <w:rPr>
          <w:rFonts w:ascii="Arial" w:eastAsia="Arial" w:hAnsi="Arial" w:cs="Arial"/>
          <w:bCs/>
          <w:sz w:val="20"/>
        </w:rPr>
        <w:t>caso, e</w:t>
      </w:r>
      <w:r w:rsidR="003F5C3D" w:rsidRPr="005216F2">
        <w:rPr>
          <w:rFonts w:ascii="Arial" w:eastAsia="Arial" w:hAnsi="Arial" w:cs="Arial"/>
          <w:bCs/>
          <w:sz w:val="20"/>
        </w:rPr>
        <w:t xml:space="preserve"> demais informações em campo próprio do sistema, preço global, com até duas casas decimais após a vírgula</w:t>
      </w:r>
      <w:r w:rsidR="00F51823" w:rsidRPr="005216F2">
        <w:rPr>
          <w:rFonts w:ascii="Arial" w:eastAsia="Arial" w:hAnsi="Arial" w:cs="Arial"/>
          <w:bCs/>
          <w:sz w:val="20"/>
        </w:rPr>
        <w:t>.</w:t>
      </w:r>
    </w:p>
    <w:p w14:paraId="38E63733" w14:textId="77777777" w:rsidR="00F51823" w:rsidRPr="005216F2" w:rsidRDefault="00F51823" w:rsidP="00F51823">
      <w:pPr>
        <w:pBdr>
          <w:top w:val="nil"/>
          <w:left w:val="nil"/>
          <w:bottom w:val="nil"/>
          <w:right w:val="nil"/>
          <w:between w:val="nil"/>
        </w:pBdr>
        <w:ind w:left="360" w:right="43" w:firstLine="0"/>
        <w:rPr>
          <w:rFonts w:ascii="Arial" w:eastAsia="Arial" w:hAnsi="Arial" w:cs="Arial"/>
          <w:b/>
          <w:sz w:val="20"/>
        </w:rPr>
      </w:pPr>
    </w:p>
    <w:p w14:paraId="139C2F2E" w14:textId="77777777"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A validade da proposta será de no mínimo 60 (sessenta) dias, contados a partir da data da sessão pública do Pregão.</w:t>
      </w:r>
    </w:p>
    <w:p w14:paraId="69CABDD7"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21E1E1E9" w14:textId="4F85304A"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Após início da sessão, não cabe mais desistência, devendo o licitante manter sua proposta ou lance, sob pena da aplicação das sanções cabíveis</w:t>
      </w:r>
      <w:r w:rsidR="00E5339F" w:rsidRPr="005216F2">
        <w:rPr>
          <w:rFonts w:ascii="Arial" w:eastAsia="Arial" w:hAnsi="Arial" w:cs="Arial"/>
          <w:sz w:val="20"/>
        </w:rPr>
        <w:t>.</w:t>
      </w:r>
    </w:p>
    <w:p w14:paraId="71A46455"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4AAA1607" w14:textId="77777777"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7A1BDBD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FEF8A66" w14:textId="59334853"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 xml:space="preserve">Não será estabelecida, nesta etapa do certame, ordem de classificação entre as propostas apresentadas, o que somente ocorrerá após a </w:t>
      </w:r>
      <w:r w:rsidR="005B72BE">
        <w:rPr>
          <w:rFonts w:ascii="Arial" w:eastAsia="Arial" w:hAnsi="Arial" w:cs="Arial"/>
          <w:sz w:val="20"/>
        </w:rPr>
        <w:t>fase de lances do certame</w:t>
      </w:r>
      <w:r w:rsidRPr="005216F2">
        <w:rPr>
          <w:rFonts w:ascii="Arial" w:eastAsia="Arial" w:hAnsi="Arial" w:cs="Arial"/>
          <w:sz w:val="20"/>
        </w:rPr>
        <w:t>.</w:t>
      </w:r>
    </w:p>
    <w:p w14:paraId="039D48A5" w14:textId="77777777" w:rsidR="008F2870" w:rsidRPr="00CC7C48" w:rsidRDefault="008F2870">
      <w:pPr>
        <w:pBdr>
          <w:top w:val="nil"/>
          <w:left w:val="nil"/>
          <w:bottom w:val="nil"/>
          <w:right w:val="nil"/>
          <w:between w:val="nil"/>
        </w:pBdr>
        <w:tabs>
          <w:tab w:val="left" w:pos="993"/>
        </w:tabs>
        <w:ind w:left="360" w:right="43" w:firstLine="0"/>
        <w:rPr>
          <w:rFonts w:ascii="Arial" w:eastAsia="Arial" w:hAnsi="Arial" w:cs="Arial"/>
          <w:color w:val="FF0000"/>
          <w:sz w:val="20"/>
        </w:rPr>
      </w:pPr>
    </w:p>
    <w:p w14:paraId="43F89BDC" w14:textId="77777777" w:rsidR="008F2870" w:rsidRPr="005216F2" w:rsidRDefault="00622CBE" w:rsidP="00FB32FE">
      <w:pPr>
        <w:numPr>
          <w:ilvl w:val="1"/>
          <w:numId w:val="12"/>
        </w:numPr>
        <w:tabs>
          <w:tab w:val="left" w:pos="993"/>
        </w:tabs>
        <w:ind w:left="709" w:right="43" w:hanging="709"/>
        <w:rPr>
          <w:rFonts w:ascii="Arial" w:eastAsia="Arial" w:hAnsi="Arial" w:cs="Arial"/>
          <w:sz w:val="20"/>
        </w:rPr>
      </w:pPr>
      <w:r w:rsidRPr="005216F2">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1E11FB58" w14:textId="77777777" w:rsidR="002309E7" w:rsidRPr="005216F2" w:rsidRDefault="002309E7" w:rsidP="002309E7">
      <w:pPr>
        <w:pStyle w:val="PargrafodaLista"/>
        <w:rPr>
          <w:rFonts w:ascii="Arial" w:eastAsia="Arial" w:hAnsi="Arial" w:cs="Arial"/>
          <w:sz w:val="20"/>
        </w:rPr>
      </w:pPr>
    </w:p>
    <w:p w14:paraId="32E428B3" w14:textId="77777777" w:rsidR="002309E7" w:rsidRPr="00C746CB" w:rsidRDefault="002309E7" w:rsidP="00FB32FE">
      <w:pPr>
        <w:numPr>
          <w:ilvl w:val="1"/>
          <w:numId w:val="12"/>
        </w:numPr>
        <w:pBdr>
          <w:top w:val="nil"/>
          <w:left w:val="nil"/>
          <w:bottom w:val="nil"/>
          <w:right w:val="nil"/>
          <w:between w:val="nil"/>
        </w:pBdr>
        <w:ind w:right="43"/>
        <w:rPr>
          <w:rFonts w:ascii="Arial" w:eastAsia="Arial" w:hAnsi="Arial" w:cs="Arial"/>
          <w:sz w:val="20"/>
        </w:rPr>
      </w:pPr>
      <w:r w:rsidRPr="00C746CB">
        <w:rPr>
          <w:rFonts w:ascii="Arial" w:eastAsia="Arial" w:hAnsi="Arial" w:cs="Arial"/>
          <w:sz w:val="20"/>
        </w:rPr>
        <w:t xml:space="preserve">A proposta deverá </w:t>
      </w:r>
      <w:r w:rsidRPr="00C746CB">
        <w:rPr>
          <w:rFonts w:ascii="Arial" w:eastAsia="Arial" w:hAnsi="Arial" w:cs="Arial"/>
          <w:b/>
          <w:sz w:val="20"/>
        </w:rPr>
        <w:t>conter:</w:t>
      </w:r>
    </w:p>
    <w:p w14:paraId="75FA2AAC" w14:textId="77777777" w:rsidR="002309E7" w:rsidRPr="00CC7C48" w:rsidRDefault="002309E7" w:rsidP="002309E7">
      <w:pPr>
        <w:pBdr>
          <w:top w:val="nil"/>
          <w:left w:val="nil"/>
          <w:bottom w:val="nil"/>
          <w:right w:val="nil"/>
          <w:between w:val="nil"/>
        </w:pBdr>
        <w:ind w:right="43" w:firstLine="0"/>
        <w:rPr>
          <w:rFonts w:ascii="Arial" w:eastAsia="Arial" w:hAnsi="Arial" w:cs="Arial"/>
          <w:color w:val="FF0000"/>
          <w:sz w:val="20"/>
        </w:rPr>
      </w:pPr>
    </w:p>
    <w:p w14:paraId="57D2D81A" w14:textId="35F5C27D" w:rsidR="002309E7" w:rsidRPr="00CC7C48" w:rsidRDefault="00C746CB" w:rsidP="00FB32FE">
      <w:pPr>
        <w:numPr>
          <w:ilvl w:val="2"/>
          <w:numId w:val="12"/>
        </w:numPr>
        <w:pBdr>
          <w:top w:val="nil"/>
          <w:left w:val="nil"/>
          <w:bottom w:val="nil"/>
          <w:right w:val="nil"/>
          <w:between w:val="nil"/>
        </w:pBdr>
        <w:ind w:left="1701" w:right="43" w:hanging="992"/>
        <w:rPr>
          <w:rFonts w:ascii="Arial" w:eastAsia="Arial" w:hAnsi="Arial" w:cs="Arial"/>
          <w:color w:val="FF0000"/>
          <w:sz w:val="20"/>
        </w:rPr>
      </w:pPr>
      <w:r>
        <w:rPr>
          <w:rFonts w:ascii="Arial" w:hAnsi="Arial" w:cs="Arial"/>
          <w:b/>
          <w:color w:val="000000"/>
          <w:sz w:val="20"/>
        </w:rPr>
        <w:t xml:space="preserve">Preços unitários de totais, </w:t>
      </w:r>
      <w:r>
        <w:rPr>
          <w:rFonts w:ascii="Arial" w:hAnsi="Arial" w:cs="Arial"/>
          <w:bCs/>
          <w:color w:val="000000"/>
          <w:sz w:val="20"/>
        </w:rPr>
        <w:t>em moeda corrente nacional, em algarismo e por extenso, sem inclusão de qualquer encargo financeiro ou previsão inflacionária</w:t>
      </w:r>
      <w:r>
        <w:rPr>
          <w:rFonts w:ascii="Arial" w:eastAsia="Arial" w:hAnsi="Arial" w:cs="Arial"/>
          <w:sz w:val="20"/>
        </w:rPr>
        <w:t>.</w:t>
      </w:r>
    </w:p>
    <w:p w14:paraId="4EB9338A" w14:textId="77777777" w:rsidR="002309E7" w:rsidRPr="00CC7C48"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1FB03A9"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A apresentação da proposta implicará na plena aceitação das condições estabelecidas neste edital e seus anexos.</w:t>
      </w:r>
    </w:p>
    <w:p w14:paraId="05C82BA9" w14:textId="77777777" w:rsidR="002309E7" w:rsidRPr="00CC7C48"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C12AE57"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 xml:space="preserve">O preço proposto deverá ser expresso em moeda corrente nacional (Real), </w:t>
      </w:r>
      <w:r w:rsidRPr="00C746CB">
        <w:rPr>
          <w:rFonts w:ascii="Arial" w:eastAsia="Arial" w:hAnsi="Arial" w:cs="Arial"/>
          <w:b/>
          <w:sz w:val="20"/>
        </w:rPr>
        <w:t>com até duas casas decimais (0,00)</w:t>
      </w:r>
      <w:r w:rsidRPr="00C746CB">
        <w:rPr>
          <w:rFonts w:ascii="Arial" w:eastAsia="Arial" w:hAnsi="Arial" w:cs="Arial"/>
          <w:sz w:val="20"/>
        </w:rPr>
        <w:t>.</w:t>
      </w:r>
    </w:p>
    <w:p w14:paraId="33B71686" w14:textId="77777777" w:rsidR="002309E7" w:rsidRPr="00C746CB" w:rsidRDefault="002309E7" w:rsidP="002309E7">
      <w:pPr>
        <w:pBdr>
          <w:top w:val="nil"/>
          <w:left w:val="nil"/>
          <w:bottom w:val="nil"/>
          <w:right w:val="nil"/>
          <w:between w:val="nil"/>
        </w:pBdr>
        <w:ind w:left="1701" w:right="43" w:hanging="992"/>
        <w:rPr>
          <w:rFonts w:ascii="Arial" w:eastAsia="Arial" w:hAnsi="Arial" w:cs="Arial"/>
          <w:sz w:val="20"/>
        </w:rPr>
      </w:pPr>
    </w:p>
    <w:p w14:paraId="11E7E122"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 xml:space="preserve">A </w:t>
      </w:r>
      <w:r w:rsidRPr="00C746CB">
        <w:rPr>
          <w:rFonts w:ascii="Arial" w:eastAsia="Arial" w:hAnsi="Arial" w:cs="Arial"/>
          <w:b/>
          <w:sz w:val="20"/>
        </w:rPr>
        <w:t>proposta</w:t>
      </w:r>
      <w:r w:rsidRPr="00C746CB">
        <w:rPr>
          <w:rFonts w:ascii="Arial" w:eastAsia="Arial" w:hAnsi="Arial" w:cs="Arial"/>
          <w:sz w:val="20"/>
        </w:rPr>
        <w:t xml:space="preserve">, enviada exclusivamente por meio do Sistema Eletrônico, deve atender todas as especificações técnicas obrigatórias do </w:t>
      </w:r>
      <w:r w:rsidRPr="00C746CB">
        <w:rPr>
          <w:rFonts w:ascii="Arial" w:eastAsia="Arial" w:hAnsi="Arial" w:cs="Arial"/>
          <w:b/>
          <w:sz w:val="20"/>
        </w:rPr>
        <w:t xml:space="preserve">Edital </w:t>
      </w:r>
      <w:r w:rsidRPr="00C746CB">
        <w:rPr>
          <w:rFonts w:ascii="Arial" w:eastAsia="Arial" w:hAnsi="Arial" w:cs="Arial"/>
          <w:sz w:val="20"/>
        </w:rPr>
        <w:t xml:space="preserve">e </w:t>
      </w:r>
      <w:r w:rsidRPr="00C746CB">
        <w:rPr>
          <w:rFonts w:ascii="Arial" w:eastAsia="Arial" w:hAnsi="Arial" w:cs="Arial"/>
          <w:b/>
          <w:sz w:val="20"/>
        </w:rPr>
        <w:t xml:space="preserve">Anexos </w:t>
      </w:r>
      <w:r w:rsidRPr="00C746CB">
        <w:rPr>
          <w:rFonts w:ascii="Arial" w:eastAsia="Arial" w:hAnsi="Arial" w:cs="Arial"/>
          <w:sz w:val="20"/>
        </w:rPr>
        <w:t>sob pena de desclassificação.</w:t>
      </w:r>
    </w:p>
    <w:p w14:paraId="07B48FA6" w14:textId="77777777" w:rsidR="002309E7" w:rsidRPr="00CC7C48" w:rsidRDefault="002309E7" w:rsidP="002309E7">
      <w:pPr>
        <w:pBdr>
          <w:top w:val="nil"/>
          <w:left w:val="nil"/>
          <w:bottom w:val="nil"/>
          <w:right w:val="nil"/>
          <w:between w:val="nil"/>
        </w:pBdr>
        <w:ind w:left="1701" w:hanging="992"/>
        <w:rPr>
          <w:rFonts w:ascii="Arial" w:eastAsia="Arial" w:hAnsi="Arial" w:cs="Arial"/>
          <w:color w:val="FF0000"/>
          <w:sz w:val="18"/>
          <w:szCs w:val="18"/>
        </w:rPr>
      </w:pPr>
    </w:p>
    <w:p w14:paraId="34F792EB" w14:textId="77777777" w:rsidR="002309E7" w:rsidRPr="009B288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9B288B">
        <w:rPr>
          <w:rFonts w:ascii="Arial" w:eastAsia="Arial" w:hAnsi="Arial" w:cs="Arial"/>
          <w:sz w:val="20"/>
        </w:rPr>
        <w:t xml:space="preserve">A </w:t>
      </w:r>
      <w:r w:rsidRPr="009B288B">
        <w:rPr>
          <w:rFonts w:ascii="Arial" w:eastAsia="Arial" w:hAnsi="Arial" w:cs="Arial"/>
          <w:b/>
          <w:sz w:val="20"/>
        </w:rPr>
        <w:t xml:space="preserve">proposta </w:t>
      </w:r>
      <w:r w:rsidRPr="009B288B">
        <w:rPr>
          <w:rFonts w:ascii="Arial" w:eastAsia="Arial" w:hAnsi="Arial" w:cs="Arial"/>
          <w:sz w:val="20"/>
        </w:rPr>
        <w:t>apresentada terá que refletir preços equivalentes aos praticados no mercado no dia de sua apresentação.</w:t>
      </w:r>
    </w:p>
    <w:p w14:paraId="18CC2361" w14:textId="77777777" w:rsidR="002309E7" w:rsidRPr="009B288B" w:rsidRDefault="002309E7" w:rsidP="002309E7">
      <w:pPr>
        <w:pBdr>
          <w:top w:val="nil"/>
          <w:left w:val="nil"/>
          <w:bottom w:val="nil"/>
          <w:right w:val="nil"/>
          <w:between w:val="nil"/>
        </w:pBdr>
        <w:ind w:left="1701" w:right="43" w:hanging="992"/>
        <w:rPr>
          <w:rFonts w:ascii="Arial" w:eastAsia="Arial" w:hAnsi="Arial" w:cs="Arial"/>
          <w:sz w:val="20"/>
        </w:rPr>
      </w:pPr>
    </w:p>
    <w:p w14:paraId="6A760A31" w14:textId="77777777" w:rsidR="002309E7" w:rsidRPr="009B288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9B288B">
        <w:rPr>
          <w:rFonts w:ascii="Arial" w:eastAsia="Arial" w:hAnsi="Arial" w:cs="Arial"/>
          <w:sz w:val="20"/>
        </w:rPr>
        <w:t>O Pregoeiro reserva-se o direito de realizar diligências para instrução do processo sobre informações que não estejam claras, bem como de solicitar documentos complementares que julgar necessários para os respectivos esclarecimentos.</w:t>
      </w:r>
    </w:p>
    <w:p w14:paraId="4D71DE5B" w14:textId="77777777" w:rsidR="002309E7" w:rsidRPr="00CC7C48" w:rsidRDefault="002309E7" w:rsidP="002309E7">
      <w:pPr>
        <w:pBdr>
          <w:top w:val="nil"/>
          <w:left w:val="nil"/>
          <w:bottom w:val="nil"/>
          <w:right w:val="nil"/>
          <w:between w:val="nil"/>
        </w:pBdr>
        <w:ind w:left="1701" w:right="43" w:firstLine="0"/>
        <w:rPr>
          <w:rFonts w:ascii="Arial" w:eastAsia="Arial" w:hAnsi="Arial" w:cs="Arial"/>
          <w:color w:val="FF0000"/>
          <w:sz w:val="20"/>
        </w:rPr>
      </w:pPr>
    </w:p>
    <w:p w14:paraId="246C19C2" w14:textId="013A38DD" w:rsidR="002309E7" w:rsidRDefault="002309E7" w:rsidP="00FB32FE">
      <w:pPr>
        <w:numPr>
          <w:ilvl w:val="1"/>
          <w:numId w:val="12"/>
        </w:numPr>
        <w:pBdr>
          <w:top w:val="nil"/>
          <w:left w:val="nil"/>
          <w:bottom w:val="nil"/>
          <w:right w:val="nil"/>
          <w:between w:val="nil"/>
        </w:pBdr>
        <w:tabs>
          <w:tab w:val="left" w:pos="851"/>
        </w:tabs>
        <w:ind w:left="709" w:hanging="709"/>
        <w:rPr>
          <w:rFonts w:ascii="Arial" w:eastAsia="Arial" w:hAnsi="Arial" w:cs="Arial"/>
          <w:sz w:val="20"/>
        </w:rPr>
      </w:pPr>
      <w:r w:rsidRPr="00D02EE2">
        <w:rPr>
          <w:rFonts w:ascii="Arial" w:eastAsia="Arial" w:hAnsi="Arial" w:cs="Arial"/>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68A595A2" w14:textId="77777777" w:rsidR="005D5294" w:rsidRPr="00D02EE2" w:rsidRDefault="005D5294" w:rsidP="005D5294">
      <w:pPr>
        <w:pBdr>
          <w:top w:val="nil"/>
          <w:left w:val="nil"/>
          <w:bottom w:val="nil"/>
          <w:right w:val="nil"/>
          <w:between w:val="nil"/>
        </w:pBdr>
        <w:tabs>
          <w:tab w:val="left" w:pos="851"/>
        </w:tabs>
        <w:ind w:firstLine="0"/>
        <w:rPr>
          <w:rFonts w:ascii="Arial" w:eastAsia="Arial" w:hAnsi="Arial" w:cs="Arial"/>
          <w:sz w:val="20"/>
        </w:rPr>
      </w:pPr>
    </w:p>
    <w:p w14:paraId="2597B021" w14:textId="77777777" w:rsidR="008F2870" w:rsidRPr="00FE7F3D"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FE7F3D">
        <w:rPr>
          <w:rFonts w:ascii="Arial" w:eastAsia="Arial" w:hAnsi="Arial" w:cs="Arial"/>
          <w:b/>
          <w:sz w:val="20"/>
        </w:rPr>
        <w:t xml:space="preserve">DA ABERTURA DA SESSÃO, FORMULAÇÃO DE LANCES E CLASSIFICAÇÃO DAS PROPOSTAS </w:t>
      </w:r>
    </w:p>
    <w:p w14:paraId="474CB1C9" w14:textId="77777777" w:rsidR="008F2870" w:rsidRPr="00CC7C48" w:rsidRDefault="008F2870">
      <w:pPr>
        <w:widowControl w:val="0"/>
        <w:ind w:firstLine="0"/>
        <w:rPr>
          <w:rFonts w:ascii="Arial" w:eastAsia="Arial" w:hAnsi="Arial" w:cs="Arial"/>
          <w:color w:val="FF0000"/>
          <w:sz w:val="20"/>
        </w:rPr>
      </w:pPr>
    </w:p>
    <w:p w14:paraId="644D5704" w14:textId="53428238" w:rsidR="008F2870" w:rsidRPr="00FE7F3D" w:rsidRDefault="008734C9" w:rsidP="00FB32FE">
      <w:pPr>
        <w:widowControl w:val="0"/>
        <w:numPr>
          <w:ilvl w:val="1"/>
          <w:numId w:val="12"/>
        </w:numPr>
        <w:pBdr>
          <w:top w:val="nil"/>
          <w:left w:val="nil"/>
          <w:bottom w:val="nil"/>
          <w:right w:val="nil"/>
          <w:between w:val="nil"/>
        </w:pBdr>
        <w:ind w:left="709" w:hanging="709"/>
        <w:rPr>
          <w:rFonts w:ascii="Arial" w:eastAsia="Arial" w:hAnsi="Arial" w:cs="Arial"/>
          <w:sz w:val="20"/>
        </w:rPr>
      </w:pPr>
      <w:r>
        <w:rPr>
          <w:rFonts w:ascii="Arial" w:eastAsia="Arial" w:hAnsi="Arial" w:cs="Arial"/>
          <w:sz w:val="20"/>
        </w:rPr>
        <w:t>Na data e horário informados no item 1 deste edital</w:t>
      </w:r>
      <w:r w:rsidR="00622CBE" w:rsidRPr="00FE7F3D">
        <w:rPr>
          <w:rFonts w:ascii="Arial" w:eastAsia="Arial" w:hAnsi="Arial" w:cs="Arial"/>
          <w:sz w:val="20"/>
        </w:rPr>
        <w:t>, a sessão pública na internet será aberta por comando d</w:t>
      </w:r>
      <w:r>
        <w:rPr>
          <w:rFonts w:ascii="Arial" w:eastAsia="Arial" w:hAnsi="Arial" w:cs="Arial"/>
          <w:sz w:val="20"/>
        </w:rPr>
        <w:t>o(</w:t>
      </w:r>
      <w:r w:rsidR="00622CBE" w:rsidRPr="00FE7F3D">
        <w:rPr>
          <w:rFonts w:ascii="Arial" w:eastAsia="Arial" w:hAnsi="Arial" w:cs="Arial"/>
          <w:sz w:val="20"/>
        </w:rPr>
        <w:t>a</w:t>
      </w:r>
      <w:r>
        <w:rPr>
          <w:rFonts w:ascii="Arial" w:eastAsia="Arial" w:hAnsi="Arial" w:cs="Arial"/>
          <w:sz w:val="20"/>
        </w:rPr>
        <w:t>)</w:t>
      </w:r>
      <w:r w:rsidR="00622CBE" w:rsidRPr="00FE7F3D">
        <w:rPr>
          <w:rFonts w:ascii="Arial" w:eastAsia="Arial" w:hAnsi="Arial" w:cs="Arial"/>
          <w:sz w:val="20"/>
        </w:rPr>
        <w:t xml:space="preserve"> Pregoeir</w:t>
      </w:r>
      <w:r>
        <w:rPr>
          <w:rFonts w:ascii="Arial" w:eastAsia="Arial" w:hAnsi="Arial" w:cs="Arial"/>
          <w:sz w:val="20"/>
        </w:rPr>
        <w:t>o(a)</w:t>
      </w:r>
      <w:r w:rsidR="00622CBE" w:rsidRPr="00FE7F3D">
        <w:rPr>
          <w:rFonts w:ascii="Arial" w:eastAsia="Arial" w:hAnsi="Arial" w:cs="Arial"/>
          <w:sz w:val="20"/>
        </w:rPr>
        <w:t>, com a divulgação das propostas eletrônicas recebidas e início da etapa de lances.</w:t>
      </w:r>
    </w:p>
    <w:p w14:paraId="06101CFB" w14:textId="77777777" w:rsidR="008F2870" w:rsidRPr="00FE7F3D" w:rsidRDefault="008F2870">
      <w:pPr>
        <w:widowControl w:val="0"/>
        <w:rPr>
          <w:rFonts w:ascii="Arial" w:eastAsia="Arial" w:hAnsi="Arial" w:cs="Arial"/>
          <w:sz w:val="20"/>
        </w:rPr>
      </w:pPr>
    </w:p>
    <w:p w14:paraId="33348B92"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01DB3756" w14:textId="77777777" w:rsidR="008F2870" w:rsidRPr="00FE7F3D" w:rsidRDefault="008F2870">
      <w:pPr>
        <w:pBdr>
          <w:top w:val="nil"/>
          <w:left w:val="nil"/>
          <w:bottom w:val="nil"/>
          <w:right w:val="nil"/>
          <w:between w:val="nil"/>
        </w:pBdr>
        <w:ind w:left="708" w:hanging="708"/>
        <w:rPr>
          <w:rFonts w:ascii="Arial" w:eastAsia="Arial" w:hAnsi="Arial" w:cs="Arial"/>
          <w:sz w:val="20"/>
        </w:rPr>
      </w:pPr>
    </w:p>
    <w:p w14:paraId="51E682CE"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 xml:space="preserve">Também será desclassificada a proposta </w:t>
      </w:r>
      <w:r w:rsidRPr="00FE7F3D">
        <w:rPr>
          <w:rFonts w:ascii="Arial" w:eastAsia="Arial" w:hAnsi="Arial" w:cs="Arial"/>
          <w:b/>
          <w:sz w:val="20"/>
        </w:rPr>
        <w:t>(eletrônica)</w:t>
      </w:r>
      <w:r w:rsidRPr="00FE7F3D">
        <w:rPr>
          <w:rFonts w:ascii="Arial" w:eastAsia="Arial" w:hAnsi="Arial" w:cs="Arial"/>
          <w:sz w:val="20"/>
        </w:rPr>
        <w:t xml:space="preserve"> que identifique o licitante.</w:t>
      </w:r>
    </w:p>
    <w:p w14:paraId="13350B42" w14:textId="77777777" w:rsidR="008F2870" w:rsidRPr="00FE7F3D" w:rsidRDefault="008F2870">
      <w:pPr>
        <w:widowControl w:val="0"/>
        <w:ind w:left="1701" w:hanging="992"/>
        <w:rPr>
          <w:rFonts w:ascii="Arial" w:eastAsia="Arial" w:hAnsi="Arial" w:cs="Arial"/>
          <w:sz w:val="20"/>
        </w:rPr>
      </w:pPr>
    </w:p>
    <w:p w14:paraId="74FD951A"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A desclassificação será sempre fundamentada e registrada no sistema, com acompanhamento em tempo real por todos os participantes.</w:t>
      </w:r>
    </w:p>
    <w:p w14:paraId="3F4DF424" w14:textId="77777777" w:rsidR="008F2870" w:rsidRPr="00FE7F3D" w:rsidRDefault="008F2870">
      <w:pPr>
        <w:pBdr>
          <w:top w:val="nil"/>
          <w:left w:val="nil"/>
          <w:bottom w:val="nil"/>
          <w:right w:val="nil"/>
          <w:between w:val="nil"/>
        </w:pBdr>
        <w:ind w:left="708" w:hanging="992"/>
        <w:rPr>
          <w:rFonts w:ascii="Arial" w:eastAsia="Arial" w:hAnsi="Arial" w:cs="Arial"/>
          <w:sz w:val="20"/>
        </w:rPr>
      </w:pPr>
    </w:p>
    <w:p w14:paraId="2C9BDFEC"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A não desclassificação da proposta não impede o seu julgamento definitivo em sentido contrário, levado a efeito na fase de aceitação.</w:t>
      </w:r>
    </w:p>
    <w:p w14:paraId="72EA2837" w14:textId="77777777" w:rsidR="008F2870" w:rsidRPr="00CC7C48" w:rsidRDefault="008F2870">
      <w:pPr>
        <w:widowControl w:val="0"/>
        <w:ind w:left="1701" w:firstLine="0"/>
        <w:rPr>
          <w:rFonts w:ascii="Arial" w:eastAsia="Arial" w:hAnsi="Arial" w:cs="Arial"/>
          <w:color w:val="FF0000"/>
          <w:sz w:val="20"/>
        </w:rPr>
      </w:pPr>
    </w:p>
    <w:p w14:paraId="1C15AAC3"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sistema ordenará automaticamente as propostas classificadas, sendo que somente estas participarão da fase de lances.</w:t>
      </w:r>
    </w:p>
    <w:p w14:paraId="0644BA28" w14:textId="77777777" w:rsidR="008F2870" w:rsidRPr="00FE7F3D" w:rsidRDefault="008F2870">
      <w:pPr>
        <w:widowControl w:val="0"/>
        <w:ind w:left="360" w:firstLine="0"/>
        <w:rPr>
          <w:rFonts w:ascii="Arial" w:eastAsia="Arial" w:hAnsi="Arial" w:cs="Arial"/>
          <w:sz w:val="20"/>
        </w:rPr>
      </w:pPr>
    </w:p>
    <w:p w14:paraId="1F906B39"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sistema disponibilizará campo próprio para troca de mensagens entre o Pregoeiro e os licitantes.</w:t>
      </w:r>
    </w:p>
    <w:p w14:paraId="026E2222" w14:textId="77777777" w:rsidR="008F2870" w:rsidRPr="00CC7C48" w:rsidRDefault="008F2870">
      <w:pPr>
        <w:widowControl w:val="0"/>
        <w:ind w:left="0" w:firstLine="0"/>
        <w:rPr>
          <w:rFonts w:ascii="Arial" w:eastAsia="Arial" w:hAnsi="Arial" w:cs="Arial"/>
          <w:color w:val="FF0000"/>
          <w:sz w:val="20"/>
        </w:rPr>
      </w:pPr>
    </w:p>
    <w:p w14:paraId="56201D36"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290D7690" w14:textId="77777777" w:rsidR="008F2870" w:rsidRPr="00FE7F3D" w:rsidRDefault="008F2870">
      <w:pPr>
        <w:pBdr>
          <w:top w:val="nil"/>
          <w:left w:val="nil"/>
          <w:bottom w:val="nil"/>
          <w:right w:val="nil"/>
          <w:between w:val="nil"/>
        </w:pBdr>
        <w:ind w:left="708" w:hanging="708"/>
        <w:rPr>
          <w:rFonts w:ascii="Arial" w:eastAsia="Arial" w:hAnsi="Arial" w:cs="Arial"/>
          <w:sz w:val="20"/>
        </w:rPr>
      </w:pPr>
    </w:p>
    <w:p w14:paraId="048A49E8" w14:textId="600DF7EF" w:rsidR="008F2870" w:rsidRPr="00FE7F3D" w:rsidRDefault="00622CBE" w:rsidP="00FB32FE">
      <w:pPr>
        <w:widowControl w:val="0"/>
        <w:numPr>
          <w:ilvl w:val="2"/>
          <w:numId w:val="12"/>
        </w:numPr>
        <w:ind w:left="1418" w:hanging="709"/>
        <w:rPr>
          <w:rFonts w:ascii="Arial" w:eastAsia="Arial" w:hAnsi="Arial" w:cs="Arial"/>
          <w:sz w:val="20"/>
        </w:rPr>
      </w:pPr>
      <w:r w:rsidRPr="00FE7F3D">
        <w:rPr>
          <w:rFonts w:ascii="Arial" w:eastAsia="Arial" w:hAnsi="Arial" w:cs="Arial"/>
          <w:sz w:val="20"/>
        </w:rPr>
        <w:t>O lance deverá ser ofertado pelo valor</w:t>
      </w:r>
      <w:r w:rsidR="003462EE" w:rsidRPr="00FE7F3D">
        <w:rPr>
          <w:rFonts w:ascii="Arial" w:eastAsia="Arial" w:hAnsi="Arial" w:cs="Arial"/>
          <w:sz w:val="20"/>
        </w:rPr>
        <w:t xml:space="preserve"> </w:t>
      </w:r>
      <w:r w:rsidR="003E21F0" w:rsidRPr="00FE7F3D">
        <w:rPr>
          <w:rFonts w:ascii="Arial" w:eastAsia="Arial" w:hAnsi="Arial" w:cs="Arial"/>
          <w:sz w:val="20"/>
        </w:rPr>
        <w:t>unitário</w:t>
      </w:r>
      <w:r w:rsidRPr="00FE7F3D">
        <w:rPr>
          <w:rFonts w:ascii="Arial" w:eastAsia="Arial" w:hAnsi="Arial" w:cs="Arial"/>
          <w:sz w:val="20"/>
        </w:rPr>
        <w:t>.</w:t>
      </w:r>
    </w:p>
    <w:p w14:paraId="484209B8" w14:textId="77777777" w:rsidR="008F2870" w:rsidRPr="00CC7C48" w:rsidRDefault="008F2870">
      <w:pPr>
        <w:widowControl w:val="0"/>
        <w:ind w:left="1701" w:hanging="992"/>
        <w:rPr>
          <w:rFonts w:ascii="Arial" w:eastAsia="Arial" w:hAnsi="Arial" w:cs="Arial"/>
          <w:color w:val="FF0000"/>
          <w:sz w:val="20"/>
        </w:rPr>
      </w:pPr>
    </w:p>
    <w:p w14:paraId="2D92CA48" w14:textId="77777777" w:rsidR="008F2870" w:rsidRPr="00125D0D" w:rsidRDefault="00622CBE" w:rsidP="00FB32FE">
      <w:pPr>
        <w:widowControl w:val="0"/>
        <w:numPr>
          <w:ilvl w:val="1"/>
          <w:numId w:val="12"/>
        </w:numPr>
        <w:ind w:left="709" w:hanging="709"/>
        <w:rPr>
          <w:rFonts w:ascii="Arial" w:eastAsia="Arial" w:hAnsi="Arial" w:cs="Arial"/>
          <w:sz w:val="20"/>
        </w:rPr>
      </w:pPr>
      <w:r w:rsidRPr="00125D0D">
        <w:rPr>
          <w:rFonts w:ascii="Arial" w:eastAsia="Arial" w:hAnsi="Arial" w:cs="Arial"/>
          <w:sz w:val="20"/>
        </w:rPr>
        <w:t>Os licitantes poderão oferecer lances sucessivos, observando o horário fixado para abertura da sessão e as regras estabelecidas no Edital.</w:t>
      </w:r>
    </w:p>
    <w:p w14:paraId="7366EE77" w14:textId="77777777" w:rsidR="008F2870" w:rsidRPr="00CC7C48" w:rsidRDefault="008F2870">
      <w:pPr>
        <w:widowControl w:val="0"/>
        <w:rPr>
          <w:rFonts w:ascii="Arial" w:eastAsia="Arial" w:hAnsi="Arial" w:cs="Arial"/>
          <w:color w:val="FF0000"/>
          <w:sz w:val="20"/>
        </w:rPr>
      </w:pPr>
    </w:p>
    <w:p w14:paraId="4ED741EB" w14:textId="492562E3" w:rsidR="008F2870" w:rsidRPr="00125D0D" w:rsidRDefault="00622CBE" w:rsidP="00FB32FE">
      <w:pPr>
        <w:widowControl w:val="0"/>
        <w:numPr>
          <w:ilvl w:val="1"/>
          <w:numId w:val="12"/>
        </w:numPr>
        <w:ind w:left="709" w:hanging="709"/>
        <w:rPr>
          <w:rFonts w:ascii="Arial" w:eastAsia="Arial" w:hAnsi="Arial" w:cs="Arial"/>
          <w:sz w:val="20"/>
        </w:rPr>
      </w:pPr>
      <w:r w:rsidRPr="00125D0D">
        <w:rPr>
          <w:rFonts w:ascii="Arial" w:eastAsia="Arial" w:hAnsi="Arial" w:cs="Arial"/>
          <w:sz w:val="20"/>
        </w:rPr>
        <w:t xml:space="preserve">O licitante somente poderá oferecer lance de </w:t>
      </w:r>
      <w:r w:rsidR="0052509F" w:rsidRPr="00125D0D">
        <w:rPr>
          <w:rFonts w:ascii="Arial" w:eastAsia="Arial" w:hAnsi="Arial" w:cs="Arial"/>
          <w:sz w:val="20"/>
        </w:rPr>
        <w:t>valor</w:t>
      </w:r>
      <w:r w:rsidR="00125D0D" w:rsidRPr="00125D0D">
        <w:rPr>
          <w:rFonts w:ascii="Arial" w:eastAsia="Arial" w:hAnsi="Arial" w:cs="Arial"/>
          <w:sz w:val="20"/>
        </w:rPr>
        <w:t xml:space="preserve"> inferior</w:t>
      </w:r>
      <w:r w:rsidR="0052509F" w:rsidRPr="00125D0D">
        <w:rPr>
          <w:rFonts w:ascii="Arial" w:eastAsia="Arial" w:hAnsi="Arial" w:cs="Arial"/>
          <w:sz w:val="20"/>
        </w:rPr>
        <w:t xml:space="preserve"> </w:t>
      </w:r>
      <w:r w:rsidRPr="00125D0D">
        <w:rPr>
          <w:rFonts w:ascii="Arial" w:eastAsia="Arial" w:hAnsi="Arial" w:cs="Arial"/>
          <w:sz w:val="20"/>
        </w:rPr>
        <w:t>ao último por ele ofertado e registrado pelo sistema.</w:t>
      </w:r>
    </w:p>
    <w:p w14:paraId="3308A36C"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6D7231E9" w14:textId="04E5F89E" w:rsidR="008F2870" w:rsidRPr="00111C3E" w:rsidRDefault="00622CBE" w:rsidP="00FB32FE">
      <w:pPr>
        <w:widowControl w:val="0"/>
        <w:numPr>
          <w:ilvl w:val="1"/>
          <w:numId w:val="12"/>
        </w:numPr>
        <w:ind w:left="709" w:hanging="709"/>
        <w:rPr>
          <w:rFonts w:ascii="Arial" w:eastAsia="Arial" w:hAnsi="Arial" w:cs="Arial"/>
          <w:b/>
          <w:sz w:val="20"/>
        </w:rPr>
      </w:pPr>
      <w:r w:rsidRPr="00111C3E">
        <w:rPr>
          <w:rFonts w:ascii="Arial" w:eastAsia="Arial" w:hAnsi="Arial" w:cs="Arial"/>
          <w:sz w:val="20"/>
        </w:rPr>
        <w:t xml:space="preserve">O intervalo mínimo de diferença de valores entre os lances, que incidirá tanto em relação aos lances intermediários quanto em relação à proposta que cobrir a melhor oferta deverá ser </w:t>
      </w:r>
      <w:r w:rsidR="00125D0D" w:rsidRPr="00111C3E">
        <w:rPr>
          <w:rFonts w:ascii="Arial" w:eastAsia="Arial" w:hAnsi="Arial" w:cs="Arial"/>
          <w:sz w:val="20"/>
        </w:rPr>
        <w:t xml:space="preserve">de </w:t>
      </w:r>
      <w:r w:rsidR="00125D0D" w:rsidRPr="00111C3E">
        <w:rPr>
          <w:rFonts w:ascii="Arial" w:eastAsia="Arial" w:hAnsi="Arial" w:cs="Arial"/>
          <w:b/>
          <w:bCs/>
          <w:sz w:val="20"/>
        </w:rPr>
        <w:t xml:space="preserve">R$ </w:t>
      </w:r>
      <w:r w:rsidR="00C6570B">
        <w:rPr>
          <w:rFonts w:ascii="Arial" w:eastAsia="Arial" w:hAnsi="Arial" w:cs="Arial"/>
          <w:b/>
          <w:bCs/>
          <w:sz w:val="20"/>
        </w:rPr>
        <w:t>0</w:t>
      </w:r>
      <w:r w:rsidR="00125D0D" w:rsidRPr="00111C3E">
        <w:rPr>
          <w:rFonts w:ascii="Arial" w:eastAsia="Arial" w:hAnsi="Arial" w:cs="Arial"/>
          <w:b/>
          <w:bCs/>
          <w:sz w:val="20"/>
        </w:rPr>
        <w:t>,</w:t>
      </w:r>
      <w:r w:rsidR="00C6570B">
        <w:rPr>
          <w:rFonts w:ascii="Arial" w:eastAsia="Arial" w:hAnsi="Arial" w:cs="Arial"/>
          <w:b/>
          <w:bCs/>
          <w:sz w:val="20"/>
        </w:rPr>
        <w:t>1</w:t>
      </w:r>
      <w:r w:rsidR="00125D0D" w:rsidRPr="00111C3E">
        <w:rPr>
          <w:rFonts w:ascii="Arial" w:eastAsia="Arial" w:hAnsi="Arial" w:cs="Arial"/>
          <w:b/>
          <w:bCs/>
          <w:sz w:val="20"/>
        </w:rPr>
        <w:t>0</w:t>
      </w:r>
      <w:r w:rsidRPr="00111C3E">
        <w:rPr>
          <w:rFonts w:ascii="Arial" w:eastAsia="Arial" w:hAnsi="Arial" w:cs="Arial"/>
          <w:b/>
          <w:sz w:val="20"/>
        </w:rPr>
        <w:t xml:space="preserve"> (</w:t>
      </w:r>
      <w:r w:rsidR="00C6570B">
        <w:rPr>
          <w:rFonts w:ascii="Arial" w:eastAsia="Arial" w:hAnsi="Arial" w:cs="Arial"/>
          <w:b/>
          <w:sz w:val="20"/>
        </w:rPr>
        <w:t>dez centavos</w:t>
      </w:r>
      <w:r w:rsidRPr="00111C3E">
        <w:rPr>
          <w:rFonts w:ascii="Arial" w:eastAsia="Arial" w:hAnsi="Arial" w:cs="Arial"/>
          <w:b/>
          <w:sz w:val="20"/>
        </w:rPr>
        <w:t>).</w:t>
      </w:r>
    </w:p>
    <w:p w14:paraId="50F1A304"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2D41F6E" w14:textId="075A77F6" w:rsidR="00F7330B" w:rsidRPr="00111C3E" w:rsidRDefault="00F7330B" w:rsidP="00FB32FE">
      <w:pPr>
        <w:widowControl w:val="0"/>
        <w:numPr>
          <w:ilvl w:val="1"/>
          <w:numId w:val="12"/>
        </w:numPr>
        <w:tabs>
          <w:tab w:val="left" w:pos="851"/>
        </w:tabs>
        <w:ind w:left="709" w:hanging="709"/>
        <w:rPr>
          <w:rFonts w:ascii="Arial" w:eastAsia="Arial" w:hAnsi="Arial" w:cs="Arial"/>
          <w:bCs/>
          <w:sz w:val="20"/>
        </w:rPr>
      </w:pPr>
      <w:r w:rsidRPr="00111C3E">
        <w:rPr>
          <w:rFonts w:ascii="Arial" w:hAnsi="Arial" w:cs="Arial"/>
          <w:sz w:val="20"/>
        </w:rPr>
        <w:t>O licitante poderá, uma única vez, excluir seu último lance ofertado, no intervalo de quinze segundos após o registro no sistema, na hipótese de lance inconsistente ou inexequível.</w:t>
      </w:r>
    </w:p>
    <w:p w14:paraId="5EC68850" w14:textId="77777777" w:rsidR="00F7330B" w:rsidRPr="00CC7C48" w:rsidRDefault="00F7330B" w:rsidP="00F7330B">
      <w:pPr>
        <w:pStyle w:val="PargrafodaLista"/>
        <w:rPr>
          <w:rFonts w:ascii="Arial" w:eastAsia="Arial" w:hAnsi="Arial" w:cs="Arial"/>
          <w:bCs/>
          <w:color w:val="FF0000"/>
          <w:sz w:val="20"/>
        </w:rPr>
      </w:pPr>
    </w:p>
    <w:p w14:paraId="6107B588" w14:textId="78507CE4" w:rsidR="008F2870" w:rsidRPr="00111C3E" w:rsidRDefault="00622CBE" w:rsidP="00FB32FE">
      <w:pPr>
        <w:widowControl w:val="0"/>
        <w:numPr>
          <w:ilvl w:val="1"/>
          <w:numId w:val="12"/>
        </w:numPr>
        <w:tabs>
          <w:tab w:val="left" w:pos="851"/>
        </w:tabs>
        <w:ind w:left="709" w:hanging="709"/>
        <w:rPr>
          <w:rFonts w:ascii="Arial" w:eastAsia="Arial" w:hAnsi="Arial" w:cs="Arial"/>
          <w:bCs/>
          <w:sz w:val="20"/>
        </w:rPr>
      </w:pPr>
      <w:r w:rsidRPr="00111C3E">
        <w:rPr>
          <w:rFonts w:ascii="Arial" w:eastAsia="Arial" w:hAnsi="Arial" w:cs="Arial"/>
          <w:bCs/>
          <w:sz w:val="20"/>
        </w:rPr>
        <w:t xml:space="preserve">Será adotado para o envio de lances no pregão eletrônico o </w:t>
      </w:r>
      <w:r w:rsidRPr="00111C3E">
        <w:rPr>
          <w:rFonts w:ascii="Arial" w:eastAsia="Arial" w:hAnsi="Arial" w:cs="Arial"/>
          <w:b/>
          <w:sz w:val="20"/>
        </w:rPr>
        <w:t>modo de disputa “ABERTO”</w:t>
      </w:r>
      <w:r w:rsidRPr="00111C3E">
        <w:rPr>
          <w:rFonts w:ascii="Arial" w:eastAsia="Arial" w:hAnsi="Arial" w:cs="Arial"/>
          <w:bCs/>
          <w:sz w:val="20"/>
        </w:rPr>
        <w:t>, em que os licitantes apresentarão lances públicos e sucessivos, com prorrogações.</w:t>
      </w:r>
    </w:p>
    <w:p w14:paraId="7FCBFD84" w14:textId="77777777" w:rsidR="008F2870" w:rsidRPr="00CC7C48" w:rsidRDefault="008F2870">
      <w:pPr>
        <w:widowControl w:val="0"/>
        <w:rPr>
          <w:rFonts w:ascii="Arial" w:eastAsia="Arial" w:hAnsi="Arial" w:cs="Arial"/>
          <w:color w:val="FF0000"/>
          <w:sz w:val="20"/>
        </w:rPr>
      </w:pPr>
    </w:p>
    <w:p w14:paraId="4FC9AC5C"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A etapa de lances da sessão pública terá duração de 10 (dez) minutos e, após isso, será prorrogada automaticamente pelo sistema quando houver lance ofertado nos últimos dois minutos do período de duração da sessão pública.</w:t>
      </w:r>
    </w:p>
    <w:p w14:paraId="06E6258F" w14:textId="77777777" w:rsidR="008F2870" w:rsidRPr="00CC7C48" w:rsidRDefault="008F2870">
      <w:pPr>
        <w:widowControl w:val="0"/>
        <w:rPr>
          <w:rFonts w:ascii="Arial" w:eastAsia="Arial" w:hAnsi="Arial" w:cs="Arial"/>
          <w:color w:val="FF0000"/>
          <w:sz w:val="20"/>
        </w:rPr>
      </w:pPr>
    </w:p>
    <w:p w14:paraId="463B9426"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495A0D13" w14:textId="77777777" w:rsidR="00F7330B" w:rsidRPr="00CC7C48" w:rsidRDefault="00F7330B" w:rsidP="00F7330B">
      <w:pPr>
        <w:pStyle w:val="PargrafodaLista"/>
        <w:rPr>
          <w:rFonts w:ascii="Arial" w:eastAsia="Arial" w:hAnsi="Arial" w:cs="Arial"/>
          <w:color w:val="FF0000"/>
          <w:sz w:val="20"/>
        </w:rPr>
      </w:pPr>
    </w:p>
    <w:p w14:paraId="699D0F1F" w14:textId="4AE64578" w:rsidR="00F7330B" w:rsidRPr="00111C3E" w:rsidRDefault="00F7330B"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Não havendo novos lances na forma estabelecida nos itens anteriores, a sessão pública encerrar-se-á automaticamente.</w:t>
      </w:r>
    </w:p>
    <w:p w14:paraId="76AF4E4B" w14:textId="77777777" w:rsidR="008F2870" w:rsidRPr="00111C3E" w:rsidRDefault="008F2870">
      <w:pPr>
        <w:widowControl w:val="0"/>
        <w:rPr>
          <w:rFonts w:ascii="Arial" w:eastAsia="Arial" w:hAnsi="Arial" w:cs="Arial"/>
          <w:sz w:val="20"/>
        </w:rPr>
      </w:pPr>
    </w:p>
    <w:p w14:paraId="6E6494FD" w14:textId="099389B2" w:rsidR="00F7330B" w:rsidRPr="00CC7C48" w:rsidRDefault="00F7330B" w:rsidP="00FB32FE">
      <w:pPr>
        <w:widowControl w:val="0"/>
        <w:numPr>
          <w:ilvl w:val="1"/>
          <w:numId w:val="12"/>
        </w:numPr>
        <w:tabs>
          <w:tab w:val="left" w:pos="993"/>
        </w:tabs>
        <w:ind w:left="709" w:hanging="709"/>
        <w:rPr>
          <w:rFonts w:ascii="Arial" w:eastAsia="Arial" w:hAnsi="Arial" w:cs="Arial"/>
          <w:color w:val="FF0000"/>
          <w:sz w:val="20"/>
        </w:rPr>
      </w:pPr>
      <w:r w:rsidRPr="00111C3E">
        <w:rPr>
          <w:rFonts w:ascii="Arial" w:hAnsi="Arial" w:cs="Arial"/>
          <w:sz w:val="20"/>
        </w:rPr>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r w:rsidRPr="00CC7C48">
        <w:rPr>
          <w:rFonts w:ascii="Arial" w:hAnsi="Arial" w:cs="Arial"/>
          <w:color w:val="FF0000"/>
          <w:sz w:val="20"/>
        </w:rPr>
        <w:t>.</w:t>
      </w:r>
    </w:p>
    <w:p w14:paraId="23B4A0ED" w14:textId="77777777" w:rsidR="00F7330B" w:rsidRPr="00CC7C48" w:rsidRDefault="00F7330B" w:rsidP="00F7330B">
      <w:pPr>
        <w:pStyle w:val="PargrafodaLista"/>
        <w:rPr>
          <w:rFonts w:ascii="Arial" w:eastAsia="Arial" w:hAnsi="Arial" w:cs="Arial"/>
          <w:color w:val="FF0000"/>
          <w:sz w:val="20"/>
        </w:rPr>
      </w:pPr>
    </w:p>
    <w:p w14:paraId="43740E2C"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65092C3" w14:textId="77777777" w:rsidR="008F2870" w:rsidRPr="00CC7C48" w:rsidRDefault="008F2870">
      <w:pPr>
        <w:widowControl w:val="0"/>
        <w:tabs>
          <w:tab w:val="left" w:pos="993"/>
        </w:tabs>
        <w:ind w:firstLine="0"/>
        <w:rPr>
          <w:rFonts w:ascii="Arial" w:eastAsia="Arial" w:hAnsi="Arial" w:cs="Arial"/>
          <w:color w:val="FF0000"/>
          <w:sz w:val="20"/>
        </w:rPr>
      </w:pPr>
    </w:p>
    <w:p w14:paraId="6C1B2871" w14:textId="77777777" w:rsidR="008F2870" w:rsidRPr="00111C3E"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111C3E">
        <w:rPr>
          <w:rFonts w:ascii="Arial" w:eastAsia="Arial" w:hAnsi="Arial" w:cs="Arial"/>
          <w:sz w:val="20"/>
        </w:rPr>
        <w:t>Em caso de falha no sistema, os lances em desacordo com os subitens anteriores deverão ser desconsiderados pelo pregoeiro, devendo a ocorrência ser comunicada imediatamente à Secretaria de Gestão do Ministério da Economia.</w:t>
      </w:r>
    </w:p>
    <w:p w14:paraId="68EB5C94"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84B7867" w14:textId="77777777" w:rsidR="008F2870" w:rsidRPr="00AD3F5B"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AD3F5B">
        <w:rPr>
          <w:rFonts w:ascii="Arial" w:eastAsia="Arial" w:hAnsi="Arial" w:cs="Arial"/>
          <w:sz w:val="20"/>
        </w:rPr>
        <w:t>Na hipótese do subitem anterior, a ocorrência será registrada em campo próprio do sistema.</w:t>
      </w:r>
    </w:p>
    <w:p w14:paraId="7256CAB3" w14:textId="77777777" w:rsidR="008F2870" w:rsidRPr="00AD3F5B" w:rsidRDefault="008F2870">
      <w:pPr>
        <w:pBdr>
          <w:top w:val="nil"/>
          <w:left w:val="nil"/>
          <w:bottom w:val="nil"/>
          <w:right w:val="nil"/>
          <w:between w:val="nil"/>
        </w:pBdr>
        <w:ind w:left="993" w:hanging="993"/>
        <w:rPr>
          <w:rFonts w:ascii="Arial" w:eastAsia="Arial" w:hAnsi="Arial" w:cs="Arial"/>
          <w:sz w:val="20"/>
        </w:rPr>
      </w:pPr>
    </w:p>
    <w:p w14:paraId="5289C4BA"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Durante o transcurso da sessão pública, os licitantes serão informados, em tempo real, do valor do menor lance registrado, vedada a identificação do licitante.</w:t>
      </w:r>
    </w:p>
    <w:p w14:paraId="0A4CF368" w14:textId="77777777" w:rsidR="008F2870" w:rsidRPr="00AD3F5B" w:rsidRDefault="008F2870">
      <w:pPr>
        <w:pBdr>
          <w:top w:val="nil"/>
          <w:left w:val="nil"/>
          <w:bottom w:val="nil"/>
          <w:right w:val="nil"/>
          <w:between w:val="nil"/>
        </w:pBdr>
        <w:ind w:left="708" w:hanging="708"/>
        <w:rPr>
          <w:rFonts w:ascii="Arial" w:eastAsia="Arial" w:hAnsi="Arial" w:cs="Arial"/>
          <w:sz w:val="20"/>
        </w:rPr>
      </w:pPr>
    </w:p>
    <w:p w14:paraId="7AD5EB4F" w14:textId="77777777" w:rsidR="00555507" w:rsidRPr="00AD3F5B" w:rsidRDefault="00555507" w:rsidP="00FB32FE">
      <w:pPr>
        <w:widowControl w:val="0"/>
        <w:numPr>
          <w:ilvl w:val="1"/>
          <w:numId w:val="12"/>
        </w:numPr>
        <w:ind w:left="709" w:hanging="709"/>
        <w:rPr>
          <w:rFonts w:ascii="Arial" w:eastAsia="Arial" w:hAnsi="Arial" w:cs="Arial"/>
          <w:sz w:val="20"/>
        </w:rPr>
      </w:pPr>
      <w:r w:rsidRPr="00AD3F5B">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5AF8C95C" w14:textId="77777777" w:rsidR="00555507" w:rsidRPr="00AD3F5B" w:rsidRDefault="00555507" w:rsidP="00555507">
      <w:pPr>
        <w:pBdr>
          <w:top w:val="nil"/>
          <w:left w:val="nil"/>
          <w:bottom w:val="nil"/>
          <w:right w:val="nil"/>
          <w:between w:val="nil"/>
        </w:pBdr>
        <w:tabs>
          <w:tab w:val="left" w:pos="993"/>
        </w:tabs>
        <w:ind w:right="43" w:firstLine="0"/>
        <w:rPr>
          <w:rFonts w:ascii="Arial" w:eastAsia="Arial" w:hAnsi="Arial" w:cs="Arial"/>
          <w:sz w:val="20"/>
        </w:rPr>
      </w:pPr>
    </w:p>
    <w:p w14:paraId="448BF6DF"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AD3F5B">
        <w:rPr>
          <w:rFonts w:ascii="Arial" w:eastAsia="Arial" w:hAnsi="Arial" w:cs="Arial"/>
          <w:b/>
          <w:sz w:val="20"/>
        </w:rPr>
        <w:t>vinte e quatro horas</w:t>
      </w:r>
      <w:r w:rsidRPr="00AD3F5B">
        <w:rPr>
          <w:rFonts w:ascii="Arial" w:eastAsia="Arial" w:hAnsi="Arial" w:cs="Arial"/>
          <w:sz w:val="20"/>
        </w:rPr>
        <w:t xml:space="preserve"> da comunicação do fato pelo Pregoeiro aos participantes, no sítio eletrônico utilizado para divulgação.</w:t>
      </w:r>
    </w:p>
    <w:p w14:paraId="488AADF1" w14:textId="77777777" w:rsidR="008F2870" w:rsidRPr="00AD3F5B" w:rsidRDefault="008F2870">
      <w:pPr>
        <w:pBdr>
          <w:top w:val="nil"/>
          <w:left w:val="nil"/>
          <w:bottom w:val="nil"/>
          <w:right w:val="nil"/>
          <w:between w:val="nil"/>
        </w:pBdr>
        <w:ind w:left="708" w:hanging="708"/>
        <w:rPr>
          <w:rFonts w:ascii="Arial" w:eastAsia="Arial" w:hAnsi="Arial" w:cs="Arial"/>
          <w:sz w:val="20"/>
        </w:rPr>
      </w:pPr>
    </w:p>
    <w:p w14:paraId="51A0C7E8" w14:textId="79A964CD"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Havendo eventual empate entre propostas ou lances, o critério de desempate será aquele previsto no art. 55, da Lei Federal nº 13.303/2016</w:t>
      </w:r>
      <w:r w:rsidR="00B82F88" w:rsidRPr="00AD3F5B">
        <w:rPr>
          <w:rFonts w:ascii="Arial" w:eastAsia="Arial" w:hAnsi="Arial" w:cs="Arial"/>
          <w:sz w:val="20"/>
        </w:rPr>
        <w:t>.</w:t>
      </w:r>
    </w:p>
    <w:p w14:paraId="410DFAB1" w14:textId="77777777" w:rsidR="00B82F88" w:rsidRPr="00CC7C48" w:rsidRDefault="00B82F88" w:rsidP="00B82F88">
      <w:pPr>
        <w:pStyle w:val="PargrafodaLista"/>
        <w:rPr>
          <w:rFonts w:ascii="Arial" w:eastAsia="Arial" w:hAnsi="Arial" w:cs="Arial"/>
          <w:color w:val="FF0000"/>
          <w:sz w:val="20"/>
        </w:rPr>
      </w:pPr>
    </w:p>
    <w:p w14:paraId="2021F99B"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Persistindo o empate, a proposta vencedora será sorteada pelo sistema eletrônico dentre as propostas empatadas.</w:t>
      </w:r>
    </w:p>
    <w:p w14:paraId="64409AB7" w14:textId="77777777" w:rsidR="007F0661" w:rsidRPr="00CC7C48" w:rsidRDefault="007F0661" w:rsidP="007F0661">
      <w:pPr>
        <w:pBdr>
          <w:top w:val="nil"/>
          <w:left w:val="nil"/>
          <w:bottom w:val="nil"/>
          <w:right w:val="nil"/>
          <w:between w:val="nil"/>
        </w:pBdr>
        <w:tabs>
          <w:tab w:val="left" w:pos="993"/>
        </w:tabs>
        <w:ind w:right="43" w:firstLine="0"/>
        <w:rPr>
          <w:rFonts w:ascii="Arial" w:eastAsia="Arial" w:hAnsi="Arial" w:cs="Arial"/>
          <w:color w:val="FF0000"/>
          <w:sz w:val="20"/>
        </w:rPr>
      </w:pPr>
    </w:p>
    <w:p w14:paraId="7213713F" w14:textId="4FC5C677" w:rsidR="007F0661" w:rsidRPr="00AD3F5B" w:rsidRDefault="007F0661" w:rsidP="00FB32FE">
      <w:pPr>
        <w:widowControl w:val="0"/>
        <w:numPr>
          <w:ilvl w:val="1"/>
          <w:numId w:val="12"/>
        </w:numPr>
        <w:ind w:left="709" w:hanging="709"/>
        <w:rPr>
          <w:rFonts w:ascii="Arial" w:eastAsia="Arial" w:hAnsi="Arial" w:cs="Arial"/>
          <w:bCs/>
          <w:sz w:val="20"/>
        </w:rPr>
      </w:pPr>
      <w:r w:rsidRPr="00AD3F5B">
        <w:rPr>
          <w:rFonts w:ascii="Arial" w:eastAsia="Arial" w:hAnsi="Arial" w:cs="Arial"/>
          <w:bCs/>
          <w:sz w:val="20"/>
        </w:rPr>
        <w:t xml:space="preserve">Caso a etapa de lances ultrapasse o horário de expediente, o pregão será suspenso e retornará no horário informado pelo pregoeiro via chat. </w:t>
      </w:r>
    </w:p>
    <w:p w14:paraId="4C765122" w14:textId="77777777" w:rsidR="007F0661" w:rsidRPr="00AD3F5B" w:rsidRDefault="007F0661" w:rsidP="007F0661">
      <w:pPr>
        <w:pBdr>
          <w:top w:val="nil"/>
          <w:left w:val="nil"/>
          <w:bottom w:val="nil"/>
          <w:right w:val="nil"/>
          <w:between w:val="nil"/>
        </w:pBdr>
        <w:tabs>
          <w:tab w:val="left" w:pos="993"/>
        </w:tabs>
        <w:ind w:right="43" w:firstLine="0"/>
        <w:rPr>
          <w:rFonts w:ascii="Arial" w:eastAsia="Arial" w:hAnsi="Arial" w:cs="Arial"/>
          <w:sz w:val="20"/>
        </w:rPr>
      </w:pPr>
    </w:p>
    <w:p w14:paraId="67347928"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318EDD0" w14:textId="77777777" w:rsidR="008F2870" w:rsidRPr="00CC7C48" w:rsidRDefault="008F2870">
      <w:pPr>
        <w:pBdr>
          <w:top w:val="nil"/>
          <w:left w:val="nil"/>
          <w:bottom w:val="nil"/>
          <w:right w:val="nil"/>
          <w:between w:val="nil"/>
        </w:pBdr>
        <w:ind w:right="43"/>
        <w:rPr>
          <w:rFonts w:ascii="Arial" w:eastAsia="Arial" w:hAnsi="Arial" w:cs="Arial"/>
          <w:color w:val="FF0000"/>
          <w:sz w:val="20"/>
        </w:rPr>
      </w:pPr>
    </w:p>
    <w:p w14:paraId="4E682F2F"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A negociação será realizada por meio do sistema, podendo ser acompanhada pelos demais licitantes.</w:t>
      </w:r>
    </w:p>
    <w:p w14:paraId="77A5A35B" w14:textId="77777777" w:rsidR="007F0661" w:rsidRPr="00AD3F5B" w:rsidRDefault="007F0661" w:rsidP="007F0661">
      <w:pPr>
        <w:pStyle w:val="PargrafodaLista"/>
        <w:rPr>
          <w:rFonts w:ascii="Arial" w:eastAsia="Arial" w:hAnsi="Arial" w:cs="Arial"/>
          <w:sz w:val="20"/>
        </w:rPr>
      </w:pPr>
    </w:p>
    <w:p w14:paraId="7BA17907"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Após a negociação do preço, o Pregoeiro iniciará a fase de aceitação e julgamento da proposta.</w:t>
      </w:r>
    </w:p>
    <w:p w14:paraId="74A624D4" w14:textId="77777777" w:rsidR="007F0661" w:rsidRPr="00AD3F5B" w:rsidRDefault="007F0661" w:rsidP="007F0661">
      <w:pPr>
        <w:pStyle w:val="PargrafodaLista"/>
        <w:rPr>
          <w:rFonts w:ascii="Arial" w:eastAsia="Arial" w:hAnsi="Arial" w:cs="Arial"/>
          <w:sz w:val="20"/>
        </w:rPr>
      </w:pPr>
    </w:p>
    <w:p w14:paraId="24DFD147" w14:textId="77777777" w:rsidR="007F0661" w:rsidRPr="00AD3F5B" w:rsidRDefault="007F0661"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CAD0470" w14:textId="77777777" w:rsidR="008F2870" w:rsidRPr="00CC7C48" w:rsidRDefault="008F2870">
      <w:pPr>
        <w:pBdr>
          <w:top w:val="nil"/>
          <w:left w:val="nil"/>
          <w:bottom w:val="nil"/>
          <w:right w:val="nil"/>
          <w:between w:val="nil"/>
        </w:pBdr>
        <w:tabs>
          <w:tab w:val="left" w:pos="993"/>
        </w:tabs>
        <w:ind w:right="43" w:firstLine="0"/>
        <w:rPr>
          <w:rFonts w:ascii="Arial" w:eastAsia="Arial" w:hAnsi="Arial" w:cs="Arial"/>
          <w:color w:val="FF0000"/>
          <w:sz w:val="20"/>
        </w:rPr>
      </w:pPr>
    </w:p>
    <w:p w14:paraId="1490497B" w14:textId="7413B353" w:rsidR="008F2870" w:rsidRPr="00361D20"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567" w:hanging="567"/>
        <w:rPr>
          <w:rFonts w:ascii="Arial" w:eastAsia="Arial" w:hAnsi="Arial" w:cs="Arial"/>
          <w:color w:val="FF0000"/>
          <w:sz w:val="20"/>
        </w:rPr>
      </w:pPr>
      <w:r w:rsidRPr="00361D20">
        <w:rPr>
          <w:rFonts w:ascii="Arial" w:eastAsia="Arial" w:hAnsi="Arial" w:cs="Arial"/>
          <w:b/>
          <w:color w:val="FF0000"/>
          <w:sz w:val="20"/>
        </w:rPr>
        <w:t xml:space="preserve"> </w:t>
      </w:r>
      <w:r w:rsidRPr="00DC22C6">
        <w:rPr>
          <w:rFonts w:ascii="Arial" w:eastAsia="Arial" w:hAnsi="Arial" w:cs="Arial"/>
          <w:b/>
          <w:sz w:val="20"/>
        </w:rPr>
        <w:t>DA ACEITABILIDADE DA PROPOSTA VENCEDORA</w:t>
      </w:r>
      <w:r w:rsidR="00361D20" w:rsidRPr="00DC22C6">
        <w:rPr>
          <w:rFonts w:ascii="Arial" w:eastAsia="Arial" w:hAnsi="Arial" w:cs="Arial"/>
          <w:b/>
          <w:sz w:val="20"/>
        </w:rPr>
        <w:t xml:space="preserve"> </w:t>
      </w:r>
    </w:p>
    <w:p w14:paraId="7E5FB2D8" w14:textId="77777777" w:rsidR="008F2870" w:rsidRPr="00CC7C48" w:rsidRDefault="008F2870">
      <w:pPr>
        <w:ind w:left="705" w:firstLine="0"/>
        <w:rPr>
          <w:rFonts w:ascii="Arial" w:eastAsia="Arial" w:hAnsi="Arial" w:cs="Arial"/>
          <w:color w:val="FF0000"/>
          <w:sz w:val="20"/>
        </w:rPr>
      </w:pPr>
    </w:p>
    <w:p w14:paraId="66063CD9" w14:textId="1776C6E1" w:rsidR="00EC3E07" w:rsidRPr="00C250DC" w:rsidRDefault="00EC3E07" w:rsidP="00EC3E07">
      <w:pPr>
        <w:numPr>
          <w:ilvl w:val="1"/>
          <w:numId w:val="12"/>
        </w:numPr>
        <w:pBdr>
          <w:top w:val="nil"/>
          <w:left w:val="nil"/>
          <w:bottom w:val="nil"/>
          <w:right w:val="nil"/>
          <w:between w:val="nil"/>
        </w:pBdr>
        <w:tabs>
          <w:tab w:val="left" w:pos="993"/>
        </w:tabs>
        <w:ind w:left="709" w:hanging="709"/>
        <w:rPr>
          <w:rFonts w:ascii="Arial" w:eastAsia="Arial" w:hAnsi="Arial" w:cs="Arial"/>
          <w:sz w:val="20"/>
        </w:rPr>
      </w:pPr>
      <w:r w:rsidRPr="00F76D10">
        <w:rPr>
          <w:rFonts w:ascii="Arial" w:eastAsia="Arial" w:hAnsi="Arial" w:cs="Arial"/>
          <w:sz w:val="20"/>
        </w:rPr>
        <w:t>Encerrada a etapa de lances, o pregoeiro convocará o licitante detentor da melhor oferta</w:t>
      </w:r>
      <w:r>
        <w:rPr>
          <w:rFonts w:ascii="Arial" w:eastAsia="Arial" w:hAnsi="Arial" w:cs="Arial"/>
          <w:sz w:val="20"/>
        </w:rPr>
        <w:t>, através da ferramenta “convocar anexo”,</w:t>
      </w:r>
      <w:r w:rsidRPr="00C250DC">
        <w:rPr>
          <w:rFonts w:ascii="Arial" w:eastAsia="Arial" w:hAnsi="Arial" w:cs="Arial"/>
          <w:sz w:val="20"/>
        </w:rPr>
        <w:t xml:space="preserve"> </w:t>
      </w:r>
      <w:r>
        <w:rPr>
          <w:rFonts w:ascii="Arial" w:eastAsia="Arial" w:hAnsi="Arial" w:cs="Arial"/>
          <w:sz w:val="20"/>
        </w:rPr>
        <w:t xml:space="preserve">para que anexe </w:t>
      </w:r>
      <w:r w:rsidRPr="00C250DC">
        <w:rPr>
          <w:rFonts w:ascii="Arial" w:eastAsia="Arial" w:hAnsi="Arial" w:cs="Arial"/>
          <w:sz w:val="20"/>
        </w:rPr>
        <w:t xml:space="preserve">no prazo de até </w:t>
      </w:r>
      <w:r w:rsidRPr="00C250DC">
        <w:rPr>
          <w:rFonts w:ascii="Arial" w:eastAsia="Arial" w:hAnsi="Arial" w:cs="Arial"/>
          <w:b/>
          <w:sz w:val="20"/>
        </w:rPr>
        <w:t>02 (duas) horas</w:t>
      </w:r>
      <w:r w:rsidRPr="00C250DC">
        <w:rPr>
          <w:rFonts w:ascii="Arial" w:eastAsia="Arial" w:hAnsi="Arial" w:cs="Arial"/>
          <w:sz w:val="20"/>
        </w:rPr>
        <w:t>, a partir da solicitação do Pregoeiro, a proposta adequada ao último lance ofertado após a negociação realizada</w:t>
      </w:r>
      <w:r w:rsidRPr="005C0769">
        <w:rPr>
          <w:rFonts w:ascii="Arial" w:eastAsia="Arial" w:hAnsi="Arial" w:cs="Arial"/>
          <w:sz w:val="20"/>
        </w:rPr>
        <w:t xml:space="preserve"> </w:t>
      </w:r>
      <w:r w:rsidRPr="005C0769">
        <w:rPr>
          <w:rFonts w:ascii="Arial" w:eastAsia="Arial" w:hAnsi="Arial" w:cs="Arial"/>
          <w:b/>
          <w:sz w:val="20"/>
        </w:rPr>
        <w:t xml:space="preserve">(Anexo </w:t>
      </w:r>
      <w:r w:rsidR="00D76B78" w:rsidRPr="005C0769">
        <w:rPr>
          <w:rFonts w:ascii="Arial" w:eastAsia="Arial" w:hAnsi="Arial" w:cs="Arial"/>
          <w:b/>
          <w:sz w:val="20"/>
        </w:rPr>
        <w:t>II</w:t>
      </w:r>
      <w:r w:rsidRPr="005C0769">
        <w:rPr>
          <w:rFonts w:ascii="Arial" w:eastAsia="Arial" w:hAnsi="Arial" w:cs="Arial"/>
          <w:b/>
          <w:sz w:val="20"/>
        </w:rPr>
        <w:t>),</w:t>
      </w:r>
      <w:r w:rsidRPr="005C0769">
        <w:rPr>
          <w:rFonts w:ascii="Arial" w:eastAsia="Arial" w:hAnsi="Arial" w:cs="Arial"/>
          <w:sz w:val="20"/>
        </w:rPr>
        <w:t xml:space="preserve"> </w:t>
      </w:r>
      <w:r w:rsidRPr="00C250DC">
        <w:rPr>
          <w:rFonts w:ascii="Arial" w:eastAsia="Arial" w:hAnsi="Arial" w:cs="Arial"/>
          <w:sz w:val="20"/>
        </w:rPr>
        <w:t>devendo, ainda, apresentar os valores unitários de cada item e subitem e acompanhada, se for o caso, de documentos complementares (catálogo/prospecto) com as especificações, necessários à confirmação daqueles exigidos neste Edital e já apresentados, sob pena de preclusão.</w:t>
      </w:r>
    </w:p>
    <w:p w14:paraId="18592C8C" w14:textId="77777777" w:rsidR="00EC3E07" w:rsidRPr="00C250DC" w:rsidRDefault="00EC3E07" w:rsidP="00EC3E07">
      <w:pPr>
        <w:pBdr>
          <w:top w:val="nil"/>
          <w:left w:val="nil"/>
          <w:bottom w:val="nil"/>
          <w:right w:val="nil"/>
          <w:between w:val="nil"/>
        </w:pBdr>
        <w:ind w:left="1701" w:right="43" w:hanging="992"/>
        <w:rPr>
          <w:rFonts w:ascii="Arial" w:eastAsia="Arial" w:hAnsi="Arial" w:cs="Arial"/>
          <w:sz w:val="20"/>
        </w:rPr>
      </w:pPr>
    </w:p>
    <w:p w14:paraId="4376170F" w14:textId="20A1CC25" w:rsidR="00EE2FE7" w:rsidRPr="00361D20" w:rsidRDefault="00FB056E" w:rsidP="00EC3E07">
      <w:pPr>
        <w:numPr>
          <w:ilvl w:val="2"/>
          <w:numId w:val="12"/>
        </w:numPr>
        <w:pBdr>
          <w:top w:val="nil"/>
          <w:left w:val="nil"/>
          <w:bottom w:val="nil"/>
          <w:right w:val="nil"/>
          <w:between w:val="nil"/>
        </w:pBdr>
        <w:ind w:left="1560" w:right="43" w:hanging="851"/>
        <w:rPr>
          <w:rFonts w:ascii="Arial" w:eastAsia="Arial" w:hAnsi="Arial" w:cs="Arial"/>
          <w:sz w:val="20"/>
        </w:rPr>
      </w:pPr>
      <w:r w:rsidRPr="00361D20">
        <w:rPr>
          <w:rFonts w:ascii="Arial" w:eastAsia="Arial" w:hAnsi="Arial" w:cs="Arial"/>
          <w:sz w:val="20"/>
        </w:rPr>
        <w:t>Deverá</w:t>
      </w:r>
      <w:r w:rsidR="00EE2FE7" w:rsidRPr="00361D20">
        <w:rPr>
          <w:rFonts w:ascii="Arial" w:eastAsia="Arial" w:hAnsi="Arial" w:cs="Arial"/>
          <w:sz w:val="20"/>
        </w:rPr>
        <w:t xml:space="preserve"> ser enviada a ficha técnica do produto oferecido, juntamente com a proposta ajustada.</w:t>
      </w:r>
    </w:p>
    <w:p w14:paraId="390B6D9E" w14:textId="77777777" w:rsidR="00EE2FE7" w:rsidRDefault="00EE2FE7" w:rsidP="00EE2FE7">
      <w:pPr>
        <w:pBdr>
          <w:top w:val="nil"/>
          <w:left w:val="nil"/>
          <w:bottom w:val="nil"/>
          <w:right w:val="nil"/>
          <w:between w:val="nil"/>
        </w:pBdr>
        <w:ind w:left="1560" w:right="43" w:firstLine="0"/>
        <w:rPr>
          <w:rFonts w:ascii="Arial" w:eastAsia="Arial" w:hAnsi="Arial" w:cs="Arial"/>
          <w:sz w:val="20"/>
        </w:rPr>
      </w:pPr>
    </w:p>
    <w:p w14:paraId="300EB6ED" w14:textId="227A28A5" w:rsidR="00EC3E07" w:rsidRDefault="00EC3E07" w:rsidP="00EC3E07">
      <w:pPr>
        <w:numPr>
          <w:ilvl w:val="2"/>
          <w:numId w:val="12"/>
        </w:numPr>
        <w:pBdr>
          <w:top w:val="nil"/>
          <w:left w:val="nil"/>
          <w:bottom w:val="nil"/>
          <w:right w:val="nil"/>
          <w:between w:val="nil"/>
        </w:pBdr>
        <w:ind w:left="1560" w:right="43" w:hanging="851"/>
        <w:rPr>
          <w:rFonts w:ascii="Arial" w:eastAsia="Arial" w:hAnsi="Arial" w:cs="Arial"/>
          <w:sz w:val="20"/>
        </w:rPr>
      </w:pPr>
      <w:r>
        <w:rPr>
          <w:rFonts w:ascii="Arial" w:eastAsia="Arial" w:hAnsi="Arial" w:cs="Arial"/>
          <w:sz w:val="20"/>
        </w:rPr>
        <w:t>O prazo de 02 (duas) horas deverá estar em conformidade com o efetivo funcionamento do órgão público, ou seja, das 8h30min às 12h e das 13h30min às 17h30min.</w:t>
      </w:r>
    </w:p>
    <w:p w14:paraId="3F8C6130" w14:textId="77777777" w:rsidR="00EC3E07" w:rsidRDefault="00EC3E07" w:rsidP="00EC3E07">
      <w:pPr>
        <w:pBdr>
          <w:top w:val="nil"/>
          <w:left w:val="nil"/>
          <w:bottom w:val="nil"/>
          <w:right w:val="nil"/>
          <w:between w:val="nil"/>
        </w:pBdr>
        <w:ind w:left="1560" w:right="43" w:firstLine="0"/>
        <w:rPr>
          <w:rFonts w:ascii="Arial" w:eastAsia="Arial" w:hAnsi="Arial" w:cs="Arial"/>
          <w:sz w:val="20"/>
        </w:rPr>
      </w:pPr>
    </w:p>
    <w:p w14:paraId="2020E6C7" w14:textId="66E35F66" w:rsidR="00EC3E07" w:rsidRDefault="00EC3E07" w:rsidP="00EC3E07">
      <w:pPr>
        <w:numPr>
          <w:ilvl w:val="2"/>
          <w:numId w:val="12"/>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29421319" w14:textId="77777777" w:rsidR="00EC3E07" w:rsidRDefault="00EC3E07" w:rsidP="00EC3E07">
      <w:pPr>
        <w:pStyle w:val="PargrafodaLista"/>
        <w:rPr>
          <w:rFonts w:ascii="Arial" w:eastAsia="Arial" w:hAnsi="Arial" w:cs="Arial"/>
          <w:sz w:val="20"/>
        </w:rPr>
      </w:pPr>
    </w:p>
    <w:p w14:paraId="77463257" w14:textId="77777777" w:rsidR="00B56064" w:rsidRPr="00B56064" w:rsidRDefault="00B56064" w:rsidP="00B56064">
      <w:pPr>
        <w:numPr>
          <w:ilvl w:val="2"/>
          <w:numId w:val="12"/>
        </w:numPr>
        <w:ind w:left="1560" w:hanging="851"/>
        <w:rPr>
          <w:rFonts w:ascii="Arial" w:eastAsia="Arial" w:hAnsi="Arial" w:cs="Arial"/>
          <w:sz w:val="20"/>
        </w:rPr>
      </w:pPr>
      <w:r w:rsidRPr="00B56064">
        <w:rPr>
          <w:rFonts w:ascii="Arial" w:eastAsia="Arial" w:hAnsi="Arial" w:cs="Arial"/>
          <w:sz w:val="20"/>
        </w:rPr>
        <w:t xml:space="preserve">A fim de aplicar o princípio da isonomia entre as licitantes, </w:t>
      </w:r>
      <w:r w:rsidRPr="00B56064">
        <w:rPr>
          <w:rFonts w:ascii="Arial" w:eastAsia="Arial" w:hAnsi="Arial" w:cs="Arial"/>
          <w:b/>
          <w:sz w:val="20"/>
        </w:rPr>
        <w:t>após transcorrido o prazo de 02 (duas) horas, não serão considerados</w:t>
      </w:r>
      <w:r w:rsidRPr="00B56064">
        <w:rPr>
          <w:rFonts w:ascii="Arial" w:eastAsia="Arial" w:hAnsi="Arial" w:cs="Arial"/>
          <w:sz w:val="20"/>
        </w:rPr>
        <w:t>, para fins de análise, sob qualquer alegação, o envio da Proposta de Preço Ajustada, sendo realizado, pelo Pregoeiro, o registro da não aceitação da proposta.</w:t>
      </w:r>
    </w:p>
    <w:p w14:paraId="5B061F5A" w14:textId="77777777" w:rsidR="00B56064" w:rsidRPr="00B56064" w:rsidRDefault="00B56064" w:rsidP="00B56064">
      <w:pPr>
        <w:ind w:left="1560" w:hanging="851"/>
        <w:rPr>
          <w:rFonts w:ascii="Arial" w:eastAsia="Arial" w:hAnsi="Arial" w:cs="Arial"/>
          <w:sz w:val="20"/>
        </w:rPr>
      </w:pPr>
    </w:p>
    <w:p w14:paraId="6B8EA137" w14:textId="14EDA154" w:rsidR="00B56064" w:rsidRPr="00B56064" w:rsidRDefault="00B56064" w:rsidP="00B56064">
      <w:pPr>
        <w:numPr>
          <w:ilvl w:val="2"/>
          <w:numId w:val="12"/>
        </w:numPr>
        <w:pBdr>
          <w:top w:val="nil"/>
          <w:left w:val="nil"/>
          <w:bottom w:val="nil"/>
          <w:right w:val="nil"/>
          <w:between w:val="nil"/>
        </w:pBdr>
        <w:ind w:left="1560" w:right="43" w:hanging="851"/>
        <w:rPr>
          <w:rFonts w:ascii="Arial" w:eastAsia="Arial" w:hAnsi="Arial" w:cs="Arial"/>
          <w:sz w:val="20"/>
        </w:rPr>
      </w:pPr>
      <w:r w:rsidRPr="00B56064">
        <w:rPr>
          <w:rFonts w:ascii="Arial" w:eastAsia="Arial" w:hAnsi="Arial" w:cs="Arial"/>
          <w:bCs/>
          <w:sz w:val="20"/>
        </w:rPr>
        <w:t>Em caso de impossibilidade de atendimento no prazo, o licitante deverá solicitar, dentro do prazo estipulado da convocação, via chat ou e-mail, prorrogação do mesmo</w:t>
      </w:r>
    </w:p>
    <w:p w14:paraId="59CBB75C" w14:textId="77777777" w:rsidR="00B56064" w:rsidRDefault="00B56064" w:rsidP="00B56064">
      <w:pPr>
        <w:pStyle w:val="PargrafodaLista"/>
        <w:rPr>
          <w:rFonts w:ascii="Arial" w:eastAsia="Arial" w:hAnsi="Arial" w:cs="Arial"/>
          <w:sz w:val="20"/>
        </w:rPr>
      </w:pPr>
    </w:p>
    <w:p w14:paraId="07794608" w14:textId="3C1422FA" w:rsidR="00EC3E07" w:rsidRPr="00C250DC" w:rsidRDefault="00EC3E07" w:rsidP="00EC3E07">
      <w:pPr>
        <w:numPr>
          <w:ilvl w:val="2"/>
          <w:numId w:val="12"/>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Os documentos complementares, quando exigidos (catálogo/prospecto com as especificações), poderá ser anexado junto com a proposta ajustada.</w:t>
      </w:r>
    </w:p>
    <w:p w14:paraId="52806158" w14:textId="77777777" w:rsidR="00EC3E07" w:rsidRPr="00C250DC" w:rsidRDefault="00EC3E07" w:rsidP="00EC3E07">
      <w:pPr>
        <w:pBdr>
          <w:top w:val="nil"/>
          <w:left w:val="nil"/>
          <w:bottom w:val="nil"/>
          <w:right w:val="nil"/>
          <w:between w:val="nil"/>
        </w:pBdr>
        <w:ind w:left="360" w:firstLine="0"/>
        <w:rPr>
          <w:rFonts w:ascii="Arial" w:eastAsia="Arial" w:hAnsi="Arial" w:cs="Arial"/>
          <w:sz w:val="20"/>
        </w:rPr>
      </w:pPr>
    </w:p>
    <w:p w14:paraId="22234EE7" w14:textId="77777777" w:rsidR="00EC3E07" w:rsidRPr="00C250DC" w:rsidRDefault="00EC3E07" w:rsidP="00EC3E07">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p>
    <w:p w14:paraId="3F96B6E7" w14:textId="77777777" w:rsidR="00EC3E07" w:rsidRPr="00C250DC" w:rsidRDefault="00EC3E07" w:rsidP="00EC3E07">
      <w:pPr>
        <w:pBdr>
          <w:top w:val="nil"/>
          <w:left w:val="nil"/>
          <w:bottom w:val="nil"/>
          <w:right w:val="nil"/>
          <w:between w:val="nil"/>
        </w:pBdr>
        <w:ind w:left="0" w:firstLine="0"/>
        <w:rPr>
          <w:rFonts w:ascii="Arial" w:eastAsia="Arial" w:hAnsi="Arial" w:cs="Arial"/>
          <w:sz w:val="20"/>
        </w:rPr>
      </w:pPr>
    </w:p>
    <w:p w14:paraId="25D9428C" w14:textId="4C423E24" w:rsidR="00EC3E07" w:rsidRPr="00EC3E07" w:rsidRDefault="00EC3E07" w:rsidP="00EC3E07">
      <w:pPr>
        <w:numPr>
          <w:ilvl w:val="2"/>
          <w:numId w:val="12"/>
        </w:numPr>
        <w:pBdr>
          <w:top w:val="nil"/>
          <w:left w:val="nil"/>
          <w:bottom w:val="nil"/>
          <w:right w:val="nil"/>
          <w:between w:val="nil"/>
        </w:pBdr>
        <w:tabs>
          <w:tab w:val="left" w:pos="1560"/>
        </w:tabs>
        <w:ind w:left="1560" w:hanging="851"/>
        <w:rPr>
          <w:rFonts w:ascii="Arial" w:eastAsia="Arial" w:hAnsi="Arial" w:cs="Arial"/>
          <w:sz w:val="20"/>
        </w:rPr>
      </w:pPr>
      <w:r w:rsidRPr="00EC3E07">
        <w:rPr>
          <w:rFonts w:ascii="Arial" w:eastAsia="Arial" w:hAnsi="Arial" w:cs="Arial"/>
          <w:sz w:val="20"/>
        </w:rPr>
        <w:t xml:space="preserve">A licitante deverá encaminhar o documento referente à proposta </w:t>
      </w:r>
      <w:r w:rsidRPr="005C0769">
        <w:rPr>
          <w:rFonts w:ascii="Arial" w:eastAsia="Arial" w:hAnsi="Arial" w:cs="Arial"/>
          <w:sz w:val="20"/>
        </w:rPr>
        <w:t>ajustada (</w:t>
      </w:r>
      <w:r w:rsidRPr="005C0769">
        <w:rPr>
          <w:rFonts w:ascii="Arial" w:eastAsia="Arial" w:hAnsi="Arial" w:cs="Arial"/>
          <w:b/>
          <w:bCs/>
          <w:sz w:val="20"/>
        </w:rPr>
        <w:t>ANEXO</w:t>
      </w:r>
      <w:r w:rsidR="00D76B78" w:rsidRPr="005C0769">
        <w:rPr>
          <w:rFonts w:ascii="Arial" w:eastAsia="Arial" w:hAnsi="Arial" w:cs="Arial"/>
          <w:b/>
          <w:bCs/>
          <w:sz w:val="20"/>
        </w:rPr>
        <w:t xml:space="preserve"> II)</w:t>
      </w:r>
      <w:r w:rsidRPr="005C0769">
        <w:rPr>
          <w:rFonts w:ascii="Arial" w:eastAsia="Arial" w:hAnsi="Arial" w:cs="Arial"/>
          <w:sz w:val="20"/>
        </w:rPr>
        <w:t xml:space="preserve"> em </w:t>
      </w:r>
      <w:r w:rsidRPr="00EC3E07">
        <w:rPr>
          <w:rFonts w:ascii="Arial" w:eastAsia="Arial" w:hAnsi="Arial" w:cs="Arial"/>
          <w:sz w:val="20"/>
        </w:rPr>
        <w:t>PDF, devidamente configurado e em formato para impressão</w:t>
      </w:r>
    </w:p>
    <w:p w14:paraId="1E45E0BC" w14:textId="77777777" w:rsidR="00F67C02" w:rsidRDefault="00F67C02" w:rsidP="00474959">
      <w:pPr>
        <w:widowControl w:val="0"/>
        <w:ind w:firstLine="0"/>
        <w:rPr>
          <w:rFonts w:ascii="Arial" w:eastAsia="Arial" w:hAnsi="Arial" w:cs="Arial"/>
          <w:sz w:val="20"/>
        </w:rPr>
      </w:pPr>
    </w:p>
    <w:p w14:paraId="385D0D64" w14:textId="6E971C48" w:rsidR="008F2870" w:rsidRPr="00C250DC" w:rsidRDefault="005E5EB6" w:rsidP="005E5EB6">
      <w:pPr>
        <w:numPr>
          <w:ilvl w:val="1"/>
          <w:numId w:val="12"/>
        </w:numPr>
        <w:pBdr>
          <w:top w:val="nil"/>
          <w:left w:val="nil"/>
          <w:bottom w:val="nil"/>
          <w:right w:val="nil"/>
          <w:between w:val="nil"/>
        </w:pBdr>
        <w:tabs>
          <w:tab w:val="left" w:pos="850"/>
          <w:tab w:val="left" w:pos="851"/>
        </w:tabs>
        <w:ind w:left="709" w:hanging="709"/>
        <w:rPr>
          <w:rFonts w:ascii="Arial" w:eastAsia="Arial" w:hAnsi="Arial" w:cs="Arial"/>
          <w:sz w:val="20"/>
        </w:rPr>
      </w:pPr>
      <w:r>
        <w:rPr>
          <w:rFonts w:ascii="Arial" w:eastAsia="Arial" w:hAnsi="Arial" w:cs="Arial"/>
          <w:sz w:val="20"/>
        </w:rPr>
        <w:t>O</w:t>
      </w:r>
      <w:r w:rsidRPr="00C250DC">
        <w:rPr>
          <w:rFonts w:ascii="Arial" w:eastAsia="Arial" w:hAnsi="Arial" w:cs="Arial"/>
          <w:sz w:val="20"/>
        </w:rPr>
        <w:t xml:space="preserve"> pregoeiro examinará a proposta classificada em primeiro lugar quanto à adequação ao objeto e à compatibilidade do preço em relação ao máximo estipulado para contratação neste Edital e em seus anexos</w:t>
      </w:r>
      <w:r>
        <w:rPr>
          <w:rFonts w:ascii="Arial" w:eastAsia="Arial" w:hAnsi="Arial" w:cs="Arial"/>
          <w:sz w:val="20"/>
        </w:rPr>
        <w:t>.</w:t>
      </w:r>
    </w:p>
    <w:p w14:paraId="64D79828" w14:textId="77777777" w:rsidR="008F2870" w:rsidRPr="00C250DC" w:rsidRDefault="008F2870">
      <w:pPr>
        <w:widowControl w:val="0"/>
        <w:ind w:firstLine="0"/>
        <w:rPr>
          <w:rFonts w:ascii="Arial" w:eastAsia="Arial" w:hAnsi="Arial" w:cs="Arial"/>
          <w:sz w:val="20"/>
        </w:rPr>
      </w:pPr>
    </w:p>
    <w:p w14:paraId="1C7B570A" w14:textId="77777777" w:rsidR="00121027" w:rsidRPr="00C250DC" w:rsidRDefault="00121027"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Serão desclassificadas as propostas de preços que:</w:t>
      </w:r>
    </w:p>
    <w:p w14:paraId="23ABC6BF" w14:textId="77777777" w:rsidR="00121027" w:rsidRPr="00C250DC" w:rsidRDefault="00121027" w:rsidP="00121027">
      <w:pPr>
        <w:pStyle w:val="PargrafodaLista"/>
        <w:rPr>
          <w:rFonts w:ascii="Arial" w:eastAsia="Arial" w:hAnsi="Arial" w:cs="Arial"/>
          <w:sz w:val="20"/>
        </w:rPr>
      </w:pPr>
    </w:p>
    <w:p w14:paraId="61E34290" w14:textId="77777777" w:rsidR="00121027" w:rsidRPr="00C250DC" w:rsidRDefault="00121027"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não atenderem às exigências deste edital;</w:t>
      </w:r>
    </w:p>
    <w:p w14:paraId="78C0892C" w14:textId="77777777" w:rsidR="00121027" w:rsidRPr="00C250DC" w:rsidRDefault="00121027" w:rsidP="00121027">
      <w:pPr>
        <w:pBdr>
          <w:top w:val="nil"/>
          <w:left w:val="nil"/>
          <w:bottom w:val="nil"/>
          <w:right w:val="nil"/>
          <w:between w:val="nil"/>
        </w:pBdr>
        <w:ind w:left="1560" w:firstLine="0"/>
        <w:rPr>
          <w:rFonts w:ascii="Arial" w:eastAsia="Arial" w:hAnsi="Arial" w:cs="Arial"/>
          <w:sz w:val="20"/>
        </w:rPr>
      </w:pPr>
    </w:p>
    <w:p w14:paraId="667D812D" w14:textId="72B1FD8B" w:rsidR="00121027" w:rsidRPr="00C250DC" w:rsidRDefault="00121027"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apresentarem, após a fase de lances ou negociação, valores superiores aos estabelecidos   para a presente contratação ou preços manifestamente inexequíveis.</w:t>
      </w:r>
    </w:p>
    <w:p w14:paraId="197EA101" w14:textId="77777777" w:rsidR="00121027" w:rsidRPr="00C250DC" w:rsidRDefault="00121027" w:rsidP="00121027">
      <w:pPr>
        <w:pStyle w:val="PargrafodaLista"/>
        <w:rPr>
          <w:rFonts w:ascii="Arial" w:eastAsia="Arial" w:hAnsi="Arial" w:cs="Arial"/>
          <w:sz w:val="20"/>
        </w:rPr>
      </w:pPr>
    </w:p>
    <w:p w14:paraId="3C2745FA" w14:textId="4487D22B" w:rsidR="00121027" w:rsidRPr="00C250DC" w:rsidRDefault="00BC24C5"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121027" w:rsidRPr="00C250DC">
        <w:rPr>
          <w:rFonts w:ascii="Arial" w:eastAsia="Arial" w:hAnsi="Arial" w:cs="Arial"/>
          <w:sz w:val="20"/>
        </w:rPr>
        <w:t>.</w:t>
      </w:r>
    </w:p>
    <w:p w14:paraId="45BE3E70" w14:textId="77777777" w:rsidR="00121027" w:rsidRPr="00CC7C48" w:rsidRDefault="00121027" w:rsidP="00121027">
      <w:pPr>
        <w:pBdr>
          <w:top w:val="nil"/>
          <w:left w:val="nil"/>
          <w:bottom w:val="nil"/>
          <w:right w:val="nil"/>
          <w:between w:val="nil"/>
        </w:pBdr>
        <w:ind w:left="1560" w:firstLine="0"/>
        <w:rPr>
          <w:rFonts w:ascii="Arial" w:eastAsia="Arial" w:hAnsi="Arial" w:cs="Arial"/>
          <w:color w:val="FF0000"/>
          <w:sz w:val="20"/>
        </w:rPr>
      </w:pPr>
    </w:p>
    <w:p w14:paraId="27D9E4A8" w14:textId="77777777" w:rsidR="00121027" w:rsidRPr="00C250DC" w:rsidRDefault="00121027"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3529CD5F" w14:textId="77777777" w:rsidR="00121027" w:rsidRPr="00C250DC" w:rsidRDefault="00121027" w:rsidP="00121027">
      <w:pPr>
        <w:pStyle w:val="PargrafodaLista"/>
        <w:rPr>
          <w:rFonts w:ascii="Arial" w:eastAsia="Arial" w:hAnsi="Arial" w:cs="Arial"/>
          <w:sz w:val="20"/>
        </w:rPr>
      </w:pPr>
    </w:p>
    <w:p w14:paraId="5B53E7D8" w14:textId="77777777" w:rsidR="00121027" w:rsidRPr="00C250DC" w:rsidRDefault="00121027"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A inexequibilidade dos valores referentes a itens isolados da planilha de custos e formação de preços não caracteriza motivo suficiente para a desclassificação da proposta, desde que não contrariem exigências legais.</w:t>
      </w:r>
    </w:p>
    <w:p w14:paraId="47DC5C2D" w14:textId="77777777" w:rsidR="00121027" w:rsidRPr="00CC7C48" w:rsidRDefault="00121027" w:rsidP="00121027">
      <w:pPr>
        <w:widowControl w:val="0"/>
        <w:ind w:firstLine="0"/>
        <w:rPr>
          <w:rFonts w:ascii="Arial" w:eastAsia="Arial" w:hAnsi="Arial" w:cs="Arial"/>
          <w:color w:val="FF0000"/>
          <w:sz w:val="20"/>
        </w:rPr>
      </w:pPr>
    </w:p>
    <w:p w14:paraId="47A26C2E" w14:textId="77777777" w:rsidR="008F2870" w:rsidRPr="00CC7C48" w:rsidRDefault="008F2870">
      <w:pPr>
        <w:widowControl w:val="0"/>
        <w:rPr>
          <w:rFonts w:ascii="Arial" w:eastAsia="Arial" w:hAnsi="Arial" w:cs="Arial"/>
          <w:color w:val="FF0000"/>
          <w:sz w:val="20"/>
        </w:rPr>
      </w:pPr>
    </w:p>
    <w:p w14:paraId="3D1D0231" w14:textId="77777777"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Caso haja propostas apresentadas por microempresas e empresas de pequeno porte, iguais ou até 5% superiores à proposta detentora do melhor lance e não sendo </w:t>
      </w:r>
      <w:proofErr w:type="spellStart"/>
      <w:r w:rsidRPr="00C250DC">
        <w:rPr>
          <w:rFonts w:ascii="Arial" w:eastAsia="Arial" w:hAnsi="Arial" w:cs="Arial"/>
          <w:sz w:val="20"/>
        </w:rPr>
        <w:t>esta</w:t>
      </w:r>
      <w:proofErr w:type="spellEnd"/>
      <w:r w:rsidRPr="00C250DC">
        <w:rPr>
          <w:rFonts w:ascii="Arial" w:eastAsia="Arial" w:hAnsi="Arial" w:cs="Arial"/>
          <w:sz w:val="20"/>
        </w:rPr>
        <w:t xml:space="preserve"> ME ou EPP, será assegurada preferência de contratação, respeitado o que segue:</w:t>
      </w:r>
    </w:p>
    <w:p w14:paraId="1CE9F7B5"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6D08F6D" w14:textId="77777777" w:rsidR="008F2870" w:rsidRPr="00C250DC" w:rsidRDefault="00622CBE" w:rsidP="00FB32FE">
      <w:pPr>
        <w:numPr>
          <w:ilvl w:val="0"/>
          <w:numId w:val="9"/>
        </w:numPr>
        <w:pBdr>
          <w:top w:val="nil"/>
          <w:left w:val="nil"/>
          <w:bottom w:val="nil"/>
          <w:right w:val="nil"/>
          <w:between w:val="nil"/>
        </w:pBdr>
        <w:tabs>
          <w:tab w:val="left" w:pos="1701"/>
        </w:tabs>
        <w:ind w:left="1560" w:hanging="851"/>
        <w:rPr>
          <w:rFonts w:ascii="Arial" w:eastAsia="Arial" w:hAnsi="Arial" w:cs="Arial"/>
          <w:sz w:val="20"/>
        </w:rPr>
      </w:pPr>
      <w:r w:rsidRPr="00C250DC">
        <w:rPr>
          <w:rFonts w:ascii="Arial" w:eastAsia="Arial" w:hAnsi="Arial" w:cs="Arial"/>
          <w:sz w:val="20"/>
        </w:rPr>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1A1B3D0A" w14:textId="77777777" w:rsidR="008F2870" w:rsidRPr="00C250DC" w:rsidRDefault="008F2870">
      <w:pPr>
        <w:pBdr>
          <w:top w:val="nil"/>
          <w:left w:val="nil"/>
          <w:bottom w:val="nil"/>
          <w:right w:val="nil"/>
          <w:between w:val="nil"/>
        </w:pBdr>
        <w:tabs>
          <w:tab w:val="left" w:pos="1701"/>
        </w:tabs>
        <w:ind w:left="1560" w:firstLine="0"/>
        <w:rPr>
          <w:rFonts w:ascii="Arial" w:eastAsia="Arial" w:hAnsi="Arial" w:cs="Arial"/>
          <w:sz w:val="20"/>
        </w:rPr>
      </w:pPr>
    </w:p>
    <w:p w14:paraId="22016673" w14:textId="6D55A008" w:rsidR="008F2870" w:rsidRPr="00C250DC" w:rsidRDefault="00622CBE" w:rsidP="00FB32FE">
      <w:pPr>
        <w:numPr>
          <w:ilvl w:val="0"/>
          <w:numId w:val="9"/>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Caso o lance ofertado, conforme condições do </w:t>
      </w:r>
      <w:r w:rsidR="00EF6632" w:rsidRPr="00C250DC">
        <w:rPr>
          <w:rFonts w:ascii="Arial" w:eastAsia="Arial" w:hAnsi="Arial" w:cs="Arial"/>
          <w:sz w:val="20"/>
        </w:rPr>
        <w:t>item,</w:t>
      </w:r>
      <w:r w:rsidRPr="00C250DC">
        <w:rPr>
          <w:rFonts w:ascii="Arial" w:eastAsia="Arial" w:hAnsi="Arial" w:cs="Arial"/>
          <w:sz w:val="20"/>
        </w:rPr>
        <w:t xml:space="preserve"> seja inferior ao menor lance original, o objeto será adjudicado em favor da microempresa ou empresa de pequeno porte, se habilitada.</w:t>
      </w:r>
    </w:p>
    <w:p w14:paraId="2AC41E00"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40BF9FC5" w14:textId="77777777" w:rsidR="008F2870" w:rsidRPr="00C250DC" w:rsidRDefault="00622CBE" w:rsidP="00FB32FE">
      <w:pPr>
        <w:numPr>
          <w:ilvl w:val="0"/>
          <w:numId w:val="9"/>
        </w:numPr>
        <w:pBdr>
          <w:top w:val="nil"/>
          <w:left w:val="nil"/>
          <w:bottom w:val="nil"/>
          <w:right w:val="nil"/>
          <w:between w:val="nil"/>
        </w:pBdr>
        <w:tabs>
          <w:tab w:val="left" w:pos="1560"/>
          <w:tab w:val="left" w:pos="1701"/>
        </w:tabs>
        <w:ind w:left="1560" w:hanging="851"/>
        <w:rPr>
          <w:rFonts w:ascii="Arial" w:eastAsia="Arial" w:hAnsi="Arial" w:cs="Arial"/>
          <w:sz w:val="20"/>
        </w:rPr>
      </w:pPr>
      <w:r w:rsidRPr="00C250DC">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12612422"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33B3DE7B" w14:textId="77777777" w:rsidR="008F2870" w:rsidRPr="00C250DC" w:rsidRDefault="00622CBE" w:rsidP="00FB32FE">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166ADC05"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1C875C4C" w14:textId="77777777" w:rsidR="008F2870" w:rsidRPr="00C250DC" w:rsidRDefault="00622CBE" w:rsidP="00FB32FE">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FEC9718" w14:textId="77777777" w:rsidR="008F2870" w:rsidRPr="00CC7C48" w:rsidRDefault="008F2870">
      <w:pPr>
        <w:ind w:left="1418" w:firstLine="0"/>
        <w:rPr>
          <w:rFonts w:ascii="Arial" w:eastAsia="Arial" w:hAnsi="Arial" w:cs="Arial"/>
          <w:color w:val="FF0000"/>
          <w:sz w:val="20"/>
        </w:rPr>
      </w:pPr>
    </w:p>
    <w:p w14:paraId="026D3223" w14:textId="3749E739" w:rsidR="008F2870" w:rsidRPr="00DA7B52"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 xml:space="preserve">O Pregoeiro efetuará a aceitação, classificando a proposta de </w:t>
      </w:r>
      <w:r w:rsidR="00C250DC" w:rsidRPr="00DA7B52">
        <w:rPr>
          <w:rFonts w:ascii="Arial" w:eastAsia="Arial" w:hAnsi="Arial" w:cs="Arial"/>
          <w:b/>
          <w:sz w:val="20"/>
        </w:rPr>
        <w:t>MENOR PREÇO</w:t>
      </w:r>
      <w:r w:rsidRPr="00DA7B52">
        <w:rPr>
          <w:rFonts w:ascii="Arial" w:eastAsia="Arial" w:hAnsi="Arial" w:cs="Arial"/>
          <w:sz w:val="20"/>
        </w:rPr>
        <w:t>, após o encerramento da etapa de lances, podendo encaminhar pelo sistema eletrônico contrapropostas, diretamente à licitante que tenha apresentado o lance de menor valor, para que seja obtido preço melhor.</w:t>
      </w:r>
    </w:p>
    <w:p w14:paraId="322927F5" w14:textId="77777777" w:rsidR="008F2870" w:rsidRPr="00DA7B52" w:rsidRDefault="008F2870">
      <w:pPr>
        <w:pBdr>
          <w:top w:val="nil"/>
          <w:left w:val="nil"/>
          <w:bottom w:val="nil"/>
          <w:right w:val="nil"/>
          <w:between w:val="nil"/>
        </w:pBdr>
        <w:ind w:left="0" w:firstLine="0"/>
        <w:rPr>
          <w:rFonts w:ascii="Arial" w:eastAsia="Arial" w:hAnsi="Arial" w:cs="Arial"/>
          <w:sz w:val="20"/>
        </w:rPr>
      </w:pPr>
    </w:p>
    <w:p w14:paraId="6FEEA12B" w14:textId="77777777" w:rsidR="008F2870" w:rsidRPr="00DA7B52"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 xml:space="preserve">Para a aceitação da proposta a licitante deverá atentar para o fato de que todos os valores deverão conter, obrigatoriamente, apenas </w:t>
      </w:r>
      <w:r w:rsidRPr="00DA7B52">
        <w:rPr>
          <w:rFonts w:ascii="Arial" w:eastAsia="Arial" w:hAnsi="Arial" w:cs="Arial"/>
          <w:b/>
          <w:sz w:val="20"/>
        </w:rPr>
        <w:t>02 (duas</w:t>
      </w:r>
      <w:r w:rsidRPr="00DA7B52">
        <w:rPr>
          <w:rFonts w:ascii="Arial" w:eastAsia="Arial" w:hAnsi="Arial" w:cs="Arial"/>
          <w:sz w:val="20"/>
        </w:rPr>
        <w:t>) casas decimais.</w:t>
      </w:r>
    </w:p>
    <w:p w14:paraId="30A9E42F" w14:textId="77777777" w:rsidR="008F2870" w:rsidRPr="00DA7B52" w:rsidRDefault="008F2870">
      <w:pPr>
        <w:pBdr>
          <w:top w:val="nil"/>
          <w:left w:val="nil"/>
          <w:bottom w:val="nil"/>
          <w:right w:val="nil"/>
          <w:between w:val="nil"/>
        </w:pBdr>
        <w:ind w:left="0" w:firstLine="0"/>
        <w:rPr>
          <w:rFonts w:ascii="Arial" w:eastAsia="Arial" w:hAnsi="Arial" w:cs="Arial"/>
          <w:sz w:val="20"/>
        </w:rPr>
      </w:pPr>
    </w:p>
    <w:p w14:paraId="00A3B8C4" w14:textId="77777777" w:rsidR="008F2870" w:rsidRPr="00DA7B52"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DA7B52">
        <w:rPr>
          <w:rFonts w:ascii="Arial" w:eastAsia="Arial" w:hAnsi="Arial" w:cs="Arial"/>
          <w:sz w:val="20"/>
        </w:rPr>
        <w:t>Caso a proposta da licitante não contenha apenas duas casas decimais, o Pregoeiro efetuará referida adequação.</w:t>
      </w:r>
    </w:p>
    <w:p w14:paraId="22466293" w14:textId="77777777" w:rsidR="00EC3E07" w:rsidRPr="00361D20" w:rsidRDefault="00EC3E07" w:rsidP="00EC3E07">
      <w:pPr>
        <w:pBdr>
          <w:top w:val="nil"/>
          <w:left w:val="nil"/>
          <w:bottom w:val="nil"/>
          <w:right w:val="nil"/>
          <w:between w:val="nil"/>
        </w:pBdr>
        <w:ind w:left="1560" w:firstLine="0"/>
        <w:rPr>
          <w:rFonts w:ascii="Arial" w:eastAsia="Arial" w:hAnsi="Arial" w:cs="Arial"/>
          <w:color w:val="FF0000"/>
          <w:sz w:val="20"/>
        </w:rPr>
      </w:pPr>
    </w:p>
    <w:p w14:paraId="52CEFDDB" w14:textId="496FC236" w:rsidR="008F2870" w:rsidRPr="00DA7B52"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DA7B52">
        <w:rPr>
          <w:rFonts w:ascii="Arial" w:eastAsia="Arial" w:hAnsi="Arial" w:cs="Arial"/>
          <w:sz w:val="20"/>
        </w:rPr>
        <w:t xml:space="preserve">Na hipótese da proposta ou do lance de menor valor </w:t>
      </w:r>
      <w:r w:rsidR="004219EF" w:rsidRPr="00DA7B52">
        <w:rPr>
          <w:rFonts w:ascii="Arial" w:eastAsia="Arial" w:hAnsi="Arial" w:cs="Arial"/>
          <w:sz w:val="20"/>
        </w:rPr>
        <w:t xml:space="preserve">ou maior desconto </w:t>
      </w:r>
      <w:r w:rsidRPr="00DA7B52">
        <w:rPr>
          <w:rFonts w:ascii="Arial" w:eastAsia="Arial" w:hAnsi="Arial" w:cs="Arial"/>
          <w:sz w:val="20"/>
        </w:rPr>
        <w:t xml:space="preserve">não ser aceito ou se a licitante vencedora desatender às exigências </w:t>
      </w:r>
      <w:proofErr w:type="spellStart"/>
      <w:r w:rsidRPr="00DA7B52">
        <w:rPr>
          <w:rFonts w:ascii="Arial" w:eastAsia="Arial" w:hAnsi="Arial" w:cs="Arial"/>
          <w:sz w:val="20"/>
        </w:rPr>
        <w:t>habilitatórias</w:t>
      </w:r>
      <w:proofErr w:type="spellEnd"/>
      <w:r w:rsidRPr="00DA7B52">
        <w:rPr>
          <w:rFonts w:ascii="Arial" w:eastAsia="Arial" w:hAnsi="Arial" w:cs="Arial"/>
          <w:sz w:val="20"/>
        </w:rPr>
        <w:t xml:space="preserve">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69ED943F" w14:textId="77777777" w:rsidR="008F2870" w:rsidRPr="00C250DC" w:rsidRDefault="008F2870">
      <w:pPr>
        <w:pBdr>
          <w:top w:val="nil"/>
          <w:left w:val="nil"/>
          <w:bottom w:val="nil"/>
          <w:right w:val="nil"/>
          <w:between w:val="nil"/>
        </w:pBdr>
        <w:ind w:left="360" w:firstLine="0"/>
        <w:rPr>
          <w:rFonts w:ascii="Arial" w:eastAsia="Arial" w:hAnsi="Arial" w:cs="Arial"/>
          <w:sz w:val="20"/>
        </w:rPr>
      </w:pPr>
    </w:p>
    <w:p w14:paraId="5A5D1EFC"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Ocorrendo a hipótese anterior, o Pregoeiro poderá ainda negociar com a licitante, no sentido de se obter preço melhor.</w:t>
      </w:r>
    </w:p>
    <w:p w14:paraId="417A8B2E" w14:textId="77777777" w:rsidR="008F2870" w:rsidRPr="00C250DC" w:rsidRDefault="008F2870">
      <w:pPr>
        <w:pBdr>
          <w:top w:val="nil"/>
          <w:left w:val="nil"/>
          <w:bottom w:val="nil"/>
          <w:right w:val="nil"/>
          <w:between w:val="nil"/>
        </w:pBdr>
        <w:ind w:left="720" w:firstLine="0"/>
        <w:rPr>
          <w:rFonts w:ascii="Arial" w:eastAsia="Arial" w:hAnsi="Arial" w:cs="Arial"/>
          <w:sz w:val="20"/>
        </w:rPr>
      </w:pPr>
    </w:p>
    <w:p w14:paraId="550336B0" w14:textId="77777777"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Qualquer interessado poderá requerer que se realizem diligências para aferir a exequibilidade e a legalidade das propostas, devendo </w:t>
      </w:r>
      <w:r w:rsidRPr="00C250DC">
        <w:rPr>
          <w:rFonts w:ascii="Arial" w:eastAsia="Arial" w:hAnsi="Arial" w:cs="Arial"/>
          <w:bCs/>
          <w:sz w:val="20"/>
        </w:rPr>
        <w:t>apresentar as provas ou os indícios que fundamentam</w:t>
      </w:r>
      <w:r w:rsidRPr="00C250DC">
        <w:rPr>
          <w:rFonts w:ascii="Arial" w:eastAsia="Arial" w:hAnsi="Arial" w:cs="Arial"/>
          <w:sz w:val="20"/>
        </w:rPr>
        <w:t xml:space="preserve"> a suspeita.</w:t>
      </w:r>
    </w:p>
    <w:p w14:paraId="7755E8B5" w14:textId="77777777" w:rsidR="008F2870" w:rsidRPr="00CC7C48" w:rsidRDefault="008F2870">
      <w:pPr>
        <w:widowControl w:val="0"/>
        <w:rPr>
          <w:rFonts w:ascii="Arial" w:eastAsia="Arial" w:hAnsi="Arial" w:cs="Arial"/>
          <w:color w:val="FF0000"/>
          <w:sz w:val="20"/>
        </w:rPr>
      </w:pPr>
    </w:p>
    <w:p w14:paraId="35CD61BD" w14:textId="77777777" w:rsidR="008F2870" w:rsidRPr="00C250DC" w:rsidRDefault="00622CBE" w:rsidP="00186DBD">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sidRPr="00C250DC">
        <w:rPr>
          <w:rFonts w:ascii="Arial" w:eastAsia="Arial" w:hAnsi="Arial" w:cs="Arial"/>
          <w:i/>
          <w:sz w:val="20"/>
        </w:rPr>
        <w:t>“chat”</w:t>
      </w:r>
      <w:r w:rsidRPr="00C250DC">
        <w:rPr>
          <w:rFonts w:ascii="Arial" w:eastAsia="Arial" w:hAnsi="Arial" w:cs="Arial"/>
          <w:sz w:val="20"/>
        </w:rPr>
        <w:t>, com, no mínimo, vinte e quatro horas de antecedência, e a ocorrência será registrada em ata.</w:t>
      </w:r>
    </w:p>
    <w:p w14:paraId="232B5E69"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1D1B850" w14:textId="77777777" w:rsidR="008F2870" w:rsidRPr="00C250DC" w:rsidRDefault="00622CBE" w:rsidP="00A669E2">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O Pregoeiro poderá convocar o licitante para enviar documento digital complementar, por meio de funcionalidade disponível no sistema, no prazo de </w:t>
      </w:r>
      <w:r w:rsidRPr="00C250DC">
        <w:rPr>
          <w:rFonts w:ascii="Arial" w:eastAsia="Arial" w:hAnsi="Arial" w:cs="Arial"/>
          <w:b/>
          <w:sz w:val="20"/>
        </w:rPr>
        <w:t>02 (duas) horas</w:t>
      </w:r>
      <w:r w:rsidRPr="00C250DC">
        <w:rPr>
          <w:rFonts w:ascii="Arial" w:eastAsia="Arial" w:hAnsi="Arial" w:cs="Arial"/>
          <w:sz w:val="20"/>
        </w:rPr>
        <w:t xml:space="preserve">, sob pena de </w:t>
      </w:r>
      <w:r w:rsidRPr="00EC3E07">
        <w:rPr>
          <w:rFonts w:ascii="Arial" w:eastAsia="Arial" w:hAnsi="Arial" w:cs="Arial"/>
          <w:bCs/>
          <w:sz w:val="20"/>
        </w:rPr>
        <w:t>não</w:t>
      </w:r>
      <w:r w:rsidRPr="00C250DC">
        <w:rPr>
          <w:rFonts w:ascii="Arial" w:eastAsia="Arial" w:hAnsi="Arial" w:cs="Arial"/>
          <w:sz w:val="20"/>
        </w:rPr>
        <w:t xml:space="preserve"> aceitação da proposta</w:t>
      </w:r>
    </w:p>
    <w:p w14:paraId="7598AA8E"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7CD3ED16" w14:textId="77777777" w:rsidR="008F2870" w:rsidRPr="00C250DC" w:rsidRDefault="00622CBE" w:rsidP="00FB32FE">
      <w:pPr>
        <w:widowControl w:val="0"/>
        <w:numPr>
          <w:ilvl w:val="2"/>
          <w:numId w:val="13"/>
        </w:numPr>
        <w:ind w:left="1701" w:hanging="992"/>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693B6D96" w14:textId="77777777" w:rsidR="008F2870" w:rsidRPr="00C250DC" w:rsidRDefault="008F2870">
      <w:pPr>
        <w:widowControl w:val="0"/>
        <w:ind w:left="1701" w:firstLine="0"/>
        <w:rPr>
          <w:rFonts w:ascii="Arial" w:eastAsia="Arial" w:hAnsi="Arial" w:cs="Arial"/>
          <w:sz w:val="20"/>
        </w:rPr>
      </w:pPr>
    </w:p>
    <w:p w14:paraId="084C1EC3" w14:textId="77777777" w:rsidR="008F2870" w:rsidRPr="00C250DC" w:rsidRDefault="00622CBE" w:rsidP="00A669E2">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 a proposta ou lance vencedor for desclassificado, o Pregoeiro examinará a proposta ou lance subsequente, e, assim sucessivamente, na ordem de classificação.</w:t>
      </w:r>
    </w:p>
    <w:p w14:paraId="6B44C62D" w14:textId="77777777" w:rsidR="008F2870" w:rsidRPr="00C250DC" w:rsidRDefault="008F2870">
      <w:pPr>
        <w:widowControl w:val="0"/>
        <w:ind w:firstLine="0"/>
        <w:rPr>
          <w:rFonts w:ascii="Arial" w:eastAsia="Arial" w:hAnsi="Arial" w:cs="Arial"/>
          <w:sz w:val="20"/>
        </w:rPr>
      </w:pPr>
    </w:p>
    <w:p w14:paraId="15037930" w14:textId="77777777" w:rsidR="008F2870" w:rsidRDefault="00622CBE" w:rsidP="00A669E2">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Encerrada a análise quanto à aceitação da proposta, o pregoeiro verificará a habilitação do licitante, observado o disposto neste Edital.</w:t>
      </w:r>
    </w:p>
    <w:p w14:paraId="1A04C068" w14:textId="77777777" w:rsidR="00B56064" w:rsidRPr="00B56064" w:rsidRDefault="00B56064" w:rsidP="00B56064">
      <w:pPr>
        <w:pBdr>
          <w:top w:val="nil"/>
          <w:left w:val="nil"/>
          <w:bottom w:val="nil"/>
          <w:right w:val="nil"/>
          <w:between w:val="nil"/>
        </w:pBdr>
        <w:ind w:left="708" w:hanging="708"/>
        <w:rPr>
          <w:sz w:val="20"/>
        </w:rPr>
      </w:pPr>
    </w:p>
    <w:p w14:paraId="43560822" w14:textId="77777777" w:rsidR="00B56064" w:rsidRDefault="00B56064" w:rsidP="00A669E2">
      <w:pPr>
        <w:numPr>
          <w:ilvl w:val="1"/>
          <w:numId w:val="12"/>
        </w:numPr>
        <w:pBdr>
          <w:top w:val="nil"/>
          <w:left w:val="nil"/>
          <w:bottom w:val="nil"/>
          <w:right w:val="nil"/>
          <w:between w:val="nil"/>
        </w:pBdr>
        <w:ind w:left="709" w:hanging="709"/>
        <w:rPr>
          <w:rFonts w:ascii="Arial" w:eastAsia="Arial" w:hAnsi="Arial" w:cs="Arial"/>
          <w:sz w:val="20"/>
        </w:rPr>
      </w:pPr>
      <w:r w:rsidRPr="00B56064">
        <w:rPr>
          <w:rFonts w:ascii="Arial" w:eastAsia="Arial" w:hAnsi="Arial" w:cs="Arial"/>
          <w:sz w:val="20"/>
        </w:rPr>
        <w:t xml:space="preserve">Em caso de indisponibilidade do sistema, será aceito o envio da proposta ajustada por meio do e-mail: </w:t>
      </w:r>
      <w:hyperlink r:id="rId17">
        <w:r w:rsidRPr="00B56064">
          <w:rPr>
            <w:rFonts w:ascii="Arial" w:eastAsia="Arial" w:hAnsi="Arial" w:cs="Arial"/>
            <w:b/>
            <w:sz w:val="20"/>
            <w:u w:val="single"/>
          </w:rPr>
          <w:t>adm@aeroportomaringa.com.br</w:t>
        </w:r>
      </w:hyperlink>
      <w:r w:rsidRPr="00B56064">
        <w:rPr>
          <w:rFonts w:ascii="Arial" w:eastAsia="Arial" w:hAnsi="Arial" w:cs="Arial"/>
          <w:b/>
          <w:sz w:val="20"/>
        </w:rPr>
        <w:t>;</w:t>
      </w:r>
      <w:r w:rsidRPr="00B56064">
        <w:rPr>
          <w:rFonts w:ascii="Arial" w:eastAsia="Arial" w:hAnsi="Arial" w:cs="Arial"/>
          <w:sz w:val="20"/>
        </w:rPr>
        <w:t xml:space="preserve"> </w:t>
      </w:r>
      <w:hyperlink r:id="rId18">
        <w:r w:rsidRPr="00B56064">
          <w:rPr>
            <w:rFonts w:ascii="Arial" w:eastAsia="Arial" w:hAnsi="Arial" w:cs="Arial"/>
            <w:b/>
            <w:sz w:val="20"/>
            <w:u w:val="single"/>
          </w:rPr>
          <w:t>licitacao@aeroportomaringa.com.br</w:t>
        </w:r>
      </w:hyperlink>
      <w:r w:rsidRPr="00B56064">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p>
    <w:p w14:paraId="6C3BA94F" w14:textId="77777777" w:rsidR="00B56064" w:rsidRDefault="00B56064" w:rsidP="00B56064">
      <w:pPr>
        <w:pStyle w:val="PargrafodaLista"/>
        <w:rPr>
          <w:rFonts w:ascii="Arial" w:eastAsia="Arial" w:hAnsi="Arial" w:cs="Arial"/>
          <w:sz w:val="20"/>
        </w:rPr>
      </w:pPr>
    </w:p>
    <w:p w14:paraId="4618B744" w14:textId="77777777" w:rsidR="00B56064" w:rsidRDefault="00B56064" w:rsidP="00A669E2">
      <w:pPr>
        <w:numPr>
          <w:ilvl w:val="1"/>
          <w:numId w:val="12"/>
        </w:numPr>
        <w:pBdr>
          <w:top w:val="nil"/>
          <w:left w:val="nil"/>
          <w:bottom w:val="nil"/>
          <w:right w:val="nil"/>
          <w:between w:val="nil"/>
        </w:pBdr>
        <w:ind w:left="709" w:hanging="709"/>
        <w:rPr>
          <w:rFonts w:ascii="Arial" w:eastAsia="Arial" w:hAnsi="Arial" w:cs="Arial"/>
          <w:sz w:val="20"/>
        </w:rPr>
      </w:pPr>
      <w:r w:rsidRPr="00B56064">
        <w:rPr>
          <w:rFonts w:ascii="Arial" w:eastAsia="Arial" w:hAnsi="Arial" w:cs="Arial"/>
          <w:sz w:val="20"/>
        </w:rPr>
        <w:t>É facultado ao Pregoeiro ou à autoridade competente, em qualquer fase da licitação, a promoção de diligência destinada a esclarecer ou complementar a instrução do processo.</w:t>
      </w:r>
    </w:p>
    <w:p w14:paraId="4308B3BF" w14:textId="77777777" w:rsidR="00B56064" w:rsidRDefault="00B56064" w:rsidP="00B56064">
      <w:pPr>
        <w:pStyle w:val="PargrafodaLista"/>
        <w:rPr>
          <w:rFonts w:ascii="Arial" w:eastAsia="Arial" w:hAnsi="Arial" w:cs="Arial"/>
          <w:sz w:val="20"/>
        </w:rPr>
      </w:pPr>
    </w:p>
    <w:p w14:paraId="2E17A756" w14:textId="46568773" w:rsidR="00B56064" w:rsidRPr="00B56064" w:rsidRDefault="00B56064" w:rsidP="00A669E2">
      <w:pPr>
        <w:numPr>
          <w:ilvl w:val="1"/>
          <w:numId w:val="12"/>
        </w:numPr>
        <w:pBdr>
          <w:top w:val="nil"/>
          <w:left w:val="nil"/>
          <w:bottom w:val="nil"/>
          <w:right w:val="nil"/>
          <w:between w:val="nil"/>
        </w:pBdr>
        <w:ind w:left="709" w:hanging="709"/>
        <w:rPr>
          <w:rFonts w:ascii="Arial" w:eastAsia="Arial" w:hAnsi="Arial" w:cs="Arial"/>
          <w:sz w:val="20"/>
        </w:rPr>
      </w:pPr>
      <w:r w:rsidRPr="00B56064">
        <w:rPr>
          <w:rFonts w:ascii="Arial" w:eastAsia="Arial" w:hAnsi="Arial" w:cs="Arial"/>
          <w:sz w:val="20"/>
        </w:rPr>
        <w:t>Se a proposta não for aceitável ou se a LICITANTE deixar de enviar a Proposta de Preços atualizada e as planilhas, o Pregoeiro DESCLASSIFICARÁ e examinará a proposta subsequente e, assim, sucessivamente, na ordem de classificação, até a apuração de uma proposta que atenda a este Edital.</w:t>
      </w:r>
    </w:p>
    <w:p w14:paraId="2D702B78" w14:textId="77777777" w:rsidR="00B56064" w:rsidRDefault="00B56064" w:rsidP="00B56064">
      <w:pPr>
        <w:widowControl w:val="0"/>
        <w:ind w:firstLine="0"/>
        <w:rPr>
          <w:rFonts w:ascii="Arial" w:eastAsia="Arial" w:hAnsi="Arial" w:cs="Arial"/>
          <w:sz w:val="20"/>
        </w:rPr>
      </w:pPr>
    </w:p>
    <w:p w14:paraId="1738ED9F" w14:textId="77777777" w:rsidR="00295728" w:rsidRDefault="00295728" w:rsidP="00B56064">
      <w:pPr>
        <w:widowControl w:val="0"/>
        <w:ind w:firstLine="0"/>
        <w:rPr>
          <w:rFonts w:ascii="Arial" w:eastAsia="Arial" w:hAnsi="Arial" w:cs="Arial"/>
          <w:sz w:val="20"/>
        </w:rPr>
      </w:pPr>
    </w:p>
    <w:p w14:paraId="49BF3EA4" w14:textId="7DA8484B" w:rsidR="00295728" w:rsidRPr="00D4044F" w:rsidRDefault="00295728" w:rsidP="00305C6F">
      <w:pPr>
        <w:numPr>
          <w:ilvl w:val="0"/>
          <w:numId w:val="44"/>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sidRPr="00D4044F">
        <w:rPr>
          <w:rFonts w:ascii="Arial" w:eastAsia="Arial" w:hAnsi="Arial" w:cs="Arial"/>
          <w:b/>
          <w:sz w:val="20"/>
        </w:rPr>
        <w:t xml:space="preserve">DA APRESENTAÇÃO DE AMOSTRAS </w:t>
      </w:r>
    </w:p>
    <w:p w14:paraId="48D3004E" w14:textId="77777777" w:rsidR="00295728" w:rsidRPr="00CC7C48" w:rsidRDefault="00295728" w:rsidP="00295728">
      <w:pPr>
        <w:pBdr>
          <w:top w:val="nil"/>
          <w:left w:val="nil"/>
          <w:bottom w:val="nil"/>
          <w:right w:val="nil"/>
          <w:between w:val="nil"/>
        </w:pBdr>
        <w:tabs>
          <w:tab w:val="left" w:pos="850"/>
          <w:tab w:val="left" w:pos="709"/>
        </w:tabs>
        <w:ind w:firstLine="0"/>
        <w:rPr>
          <w:rFonts w:ascii="Arial" w:eastAsia="Arial" w:hAnsi="Arial" w:cs="Arial"/>
          <w:color w:val="FF0000"/>
          <w:sz w:val="20"/>
        </w:rPr>
      </w:pPr>
    </w:p>
    <w:p w14:paraId="355A0194" w14:textId="77777777" w:rsidR="00A560ED" w:rsidRPr="00A560ED" w:rsidRDefault="00A560ED" w:rsidP="00A560ED">
      <w:pPr>
        <w:pStyle w:val="PargrafodaLista"/>
        <w:numPr>
          <w:ilvl w:val="0"/>
          <w:numId w:val="12"/>
        </w:numPr>
        <w:pBdr>
          <w:top w:val="nil"/>
          <w:left w:val="nil"/>
          <w:bottom w:val="nil"/>
          <w:right w:val="nil"/>
          <w:between w:val="nil"/>
        </w:pBdr>
        <w:tabs>
          <w:tab w:val="left" w:pos="993"/>
        </w:tabs>
        <w:rPr>
          <w:rFonts w:ascii="Arial" w:hAnsi="Arial" w:cs="Arial"/>
          <w:vanish/>
          <w:sz w:val="20"/>
        </w:rPr>
      </w:pPr>
    </w:p>
    <w:p w14:paraId="61BF8B4C" w14:textId="6E831217" w:rsidR="00295728" w:rsidRDefault="00C6570B" w:rsidP="00A560ED">
      <w:pPr>
        <w:numPr>
          <w:ilvl w:val="1"/>
          <w:numId w:val="12"/>
        </w:numPr>
        <w:pBdr>
          <w:top w:val="nil"/>
          <w:left w:val="nil"/>
          <w:bottom w:val="nil"/>
          <w:right w:val="nil"/>
          <w:between w:val="nil"/>
        </w:pBdr>
        <w:tabs>
          <w:tab w:val="left" w:pos="993"/>
        </w:tabs>
        <w:ind w:left="567" w:hanging="643"/>
        <w:rPr>
          <w:rFonts w:ascii="Arial" w:eastAsia="Lucida Sans Unicode" w:hAnsi="Arial" w:cs="Arial"/>
          <w:sz w:val="20"/>
        </w:rPr>
      </w:pPr>
      <w:r>
        <w:rPr>
          <w:rFonts w:ascii="Arial" w:hAnsi="Arial" w:cs="Arial"/>
          <w:sz w:val="20"/>
        </w:rPr>
        <w:t xml:space="preserve">Nesta licitação não será exigida a apresentação de amostras. O licitante deverá encaminhar a ficha técnica dos produtos ofertados </w:t>
      </w:r>
      <w:r w:rsidRPr="00C6570B">
        <w:rPr>
          <w:rFonts w:ascii="Arial" w:hAnsi="Arial" w:cs="Arial"/>
          <w:sz w:val="20"/>
        </w:rPr>
        <w:t>para análise, a fim de verificar a conformidade dos itens com as especificações mínimas estabelecidas no edital</w:t>
      </w:r>
      <w:r>
        <w:rPr>
          <w:rFonts w:ascii="Arial" w:hAnsi="Arial" w:cs="Arial"/>
          <w:sz w:val="20"/>
        </w:rPr>
        <w:t xml:space="preserve">. </w:t>
      </w:r>
    </w:p>
    <w:p w14:paraId="6A2A511A" w14:textId="77777777" w:rsidR="00295728" w:rsidRPr="00455988" w:rsidRDefault="00295728" w:rsidP="00295728">
      <w:pPr>
        <w:pBdr>
          <w:top w:val="nil"/>
          <w:left w:val="nil"/>
          <w:bottom w:val="nil"/>
          <w:right w:val="nil"/>
          <w:between w:val="nil"/>
        </w:pBdr>
        <w:tabs>
          <w:tab w:val="left" w:pos="850"/>
        </w:tabs>
        <w:ind w:firstLine="0"/>
        <w:rPr>
          <w:rFonts w:ascii="Arial" w:eastAsia="Lucida Sans Unicode" w:hAnsi="Arial" w:cs="Arial"/>
          <w:color w:val="EE0000"/>
          <w:sz w:val="20"/>
        </w:rPr>
      </w:pPr>
    </w:p>
    <w:p w14:paraId="69DDCF26" w14:textId="629839BA" w:rsidR="008F2870" w:rsidRPr="00C250DC" w:rsidRDefault="00622CBE" w:rsidP="00305C6F">
      <w:pPr>
        <w:numPr>
          <w:ilvl w:val="0"/>
          <w:numId w:val="4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C250DC">
        <w:rPr>
          <w:rFonts w:ascii="Arial" w:eastAsia="Arial" w:hAnsi="Arial" w:cs="Arial"/>
          <w:b/>
          <w:sz w:val="20"/>
        </w:rPr>
        <w:t>DA HABILITAÇÃO</w:t>
      </w:r>
      <w:r w:rsidR="00124C6A">
        <w:rPr>
          <w:rFonts w:ascii="Arial" w:eastAsia="Arial" w:hAnsi="Arial" w:cs="Arial"/>
          <w:b/>
          <w:sz w:val="20"/>
        </w:rPr>
        <w:t xml:space="preserve"> </w:t>
      </w:r>
    </w:p>
    <w:p w14:paraId="7D60C921" w14:textId="77777777" w:rsidR="008F2870" w:rsidRPr="00CC7C48" w:rsidRDefault="008F2870">
      <w:pPr>
        <w:ind w:left="705" w:firstLine="0"/>
        <w:rPr>
          <w:rFonts w:ascii="Arial" w:eastAsia="Arial" w:hAnsi="Arial" w:cs="Arial"/>
          <w:color w:val="FF0000"/>
          <w:sz w:val="20"/>
        </w:rPr>
      </w:pPr>
    </w:p>
    <w:p w14:paraId="50797144" w14:textId="77777777" w:rsidR="00A560ED" w:rsidRPr="00A560ED" w:rsidRDefault="00A560ED" w:rsidP="00A560ED">
      <w:pPr>
        <w:pStyle w:val="PargrafodaLista"/>
        <w:numPr>
          <w:ilvl w:val="0"/>
          <w:numId w:val="11"/>
        </w:numPr>
        <w:pBdr>
          <w:top w:val="nil"/>
          <w:left w:val="nil"/>
          <w:bottom w:val="nil"/>
          <w:right w:val="nil"/>
          <w:between w:val="nil"/>
        </w:pBdr>
        <w:tabs>
          <w:tab w:val="left" w:pos="850"/>
        </w:tabs>
        <w:rPr>
          <w:rFonts w:ascii="Arial" w:eastAsia="Arial" w:hAnsi="Arial" w:cs="Arial"/>
          <w:vanish/>
          <w:sz w:val="20"/>
        </w:rPr>
      </w:pPr>
    </w:p>
    <w:p w14:paraId="05417B7B" w14:textId="77777777" w:rsidR="00A560ED" w:rsidRPr="00A560ED" w:rsidRDefault="00A560ED" w:rsidP="00A560ED">
      <w:pPr>
        <w:pStyle w:val="PargrafodaLista"/>
        <w:numPr>
          <w:ilvl w:val="0"/>
          <w:numId w:val="11"/>
        </w:numPr>
        <w:pBdr>
          <w:top w:val="nil"/>
          <w:left w:val="nil"/>
          <w:bottom w:val="nil"/>
          <w:right w:val="nil"/>
          <w:between w:val="nil"/>
        </w:pBdr>
        <w:tabs>
          <w:tab w:val="left" w:pos="850"/>
        </w:tabs>
        <w:rPr>
          <w:rFonts w:ascii="Arial" w:eastAsia="Arial" w:hAnsi="Arial" w:cs="Arial"/>
          <w:vanish/>
          <w:sz w:val="20"/>
        </w:rPr>
      </w:pPr>
    </w:p>
    <w:p w14:paraId="5328123C" w14:textId="77777777" w:rsidR="00A560ED" w:rsidRPr="00A560ED" w:rsidRDefault="00A560ED" w:rsidP="00A560ED">
      <w:pPr>
        <w:pStyle w:val="PargrafodaLista"/>
        <w:numPr>
          <w:ilvl w:val="0"/>
          <w:numId w:val="11"/>
        </w:numPr>
        <w:pBdr>
          <w:top w:val="nil"/>
          <w:left w:val="nil"/>
          <w:bottom w:val="nil"/>
          <w:right w:val="nil"/>
          <w:between w:val="nil"/>
        </w:pBdr>
        <w:tabs>
          <w:tab w:val="left" w:pos="850"/>
        </w:tabs>
        <w:rPr>
          <w:rFonts w:ascii="Arial" w:eastAsia="Arial" w:hAnsi="Arial" w:cs="Arial"/>
          <w:vanish/>
          <w:sz w:val="20"/>
        </w:rPr>
      </w:pPr>
    </w:p>
    <w:p w14:paraId="0510FF83" w14:textId="3C2ADB33" w:rsidR="008F2870" w:rsidRPr="00C250DC" w:rsidRDefault="00674513" w:rsidP="00A560ED">
      <w:pPr>
        <w:numPr>
          <w:ilvl w:val="1"/>
          <w:numId w:val="11"/>
        </w:numPr>
        <w:pBdr>
          <w:top w:val="nil"/>
          <w:left w:val="nil"/>
          <w:bottom w:val="nil"/>
          <w:right w:val="nil"/>
          <w:between w:val="nil"/>
        </w:pBdr>
        <w:tabs>
          <w:tab w:val="left" w:pos="709"/>
        </w:tabs>
        <w:rPr>
          <w:rFonts w:ascii="Arial" w:eastAsia="Arial" w:hAnsi="Arial" w:cs="Arial"/>
        </w:rPr>
      </w:pPr>
      <w:r w:rsidRPr="00674513">
        <w:rPr>
          <w:rFonts w:ascii="Arial" w:eastAsia="Arial" w:hAnsi="Arial" w:cs="Arial"/>
          <w:sz w:val="20"/>
        </w:rPr>
        <w:t>O não cumprimento das exigências previstas neste item do Edital resultará na inabilitação do licitante</w:t>
      </w:r>
      <w:r w:rsidR="00622CBE" w:rsidRPr="00C250DC">
        <w:rPr>
          <w:rFonts w:ascii="Arial" w:eastAsia="Arial" w:hAnsi="Arial" w:cs="Arial"/>
          <w:sz w:val="20"/>
        </w:rPr>
        <w:t>.</w:t>
      </w:r>
    </w:p>
    <w:p w14:paraId="7826F644" w14:textId="77777777" w:rsidR="008F2870" w:rsidRPr="00C250DC" w:rsidRDefault="008F2870">
      <w:pPr>
        <w:pBdr>
          <w:top w:val="nil"/>
          <w:left w:val="nil"/>
          <w:bottom w:val="nil"/>
          <w:right w:val="nil"/>
          <w:between w:val="nil"/>
        </w:pBdr>
        <w:tabs>
          <w:tab w:val="left" w:pos="850"/>
        </w:tabs>
        <w:ind w:firstLine="0"/>
        <w:rPr>
          <w:rFonts w:ascii="Arial" w:eastAsia="Arial" w:hAnsi="Arial" w:cs="Arial"/>
          <w:sz w:val="20"/>
        </w:rPr>
      </w:pPr>
    </w:p>
    <w:p w14:paraId="09C278F5" w14:textId="77777777"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4A6F200"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139E96CF" w14:textId="77777777" w:rsidR="008F2870" w:rsidRPr="00C250DC" w:rsidRDefault="00622CBE" w:rsidP="00FB32FE">
      <w:pPr>
        <w:numPr>
          <w:ilvl w:val="2"/>
          <w:numId w:val="11"/>
        </w:numPr>
        <w:pBdr>
          <w:top w:val="nil"/>
          <w:left w:val="nil"/>
          <w:bottom w:val="nil"/>
          <w:right w:val="nil"/>
          <w:between w:val="nil"/>
        </w:pBdr>
        <w:tabs>
          <w:tab w:val="left" w:pos="993"/>
        </w:tabs>
        <w:ind w:hanging="10"/>
        <w:rPr>
          <w:rFonts w:ascii="Arial" w:eastAsia="Arial" w:hAnsi="Arial" w:cs="Arial"/>
          <w:b/>
          <w:sz w:val="20"/>
        </w:rPr>
      </w:pPr>
      <w:r w:rsidRPr="00CC7C48">
        <w:rPr>
          <w:rFonts w:ascii="Arial" w:eastAsia="Arial" w:hAnsi="Arial" w:cs="Arial"/>
          <w:b/>
          <w:color w:val="FF0000"/>
          <w:sz w:val="20"/>
        </w:rPr>
        <w:t xml:space="preserve">  </w:t>
      </w:r>
      <w:r w:rsidRPr="00C250DC">
        <w:rPr>
          <w:rFonts w:ascii="Arial" w:eastAsia="Arial" w:hAnsi="Arial" w:cs="Arial"/>
          <w:b/>
          <w:sz w:val="20"/>
        </w:rPr>
        <w:t>SICAF.</w:t>
      </w:r>
    </w:p>
    <w:p w14:paraId="460C4E81" w14:textId="77777777" w:rsidR="008F2870" w:rsidRPr="00C250DC" w:rsidRDefault="00622CBE" w:rsidP="00FB32FE">
      <w:pPr>
        <w:numPr>
          <w:ilvl w:val="2"/>
          <w:numId w:val="11"/>
        </w:numPr>
        <w:ind w:left="1560" w:hanging="851"/>
        <w:rPr>
          <w:rFonts w:ascii="Arial" w:eastAsia="Arial" w:hAnsi="Arial" w:cs="Arial"/>
          <w:b/>
          <w:sz w:val="20"/>
        </w:rPr>
      </w:pPr>
      <w:r w:rsidRPr="00C250DC">
        <w:rPr>
          <w:rFonts w:ascii="Arial" w:eastAsia="Arial" w:hAnsi="Arial" w:cs="Arial"/>
          <w:b/>
          <w:sz w:val="20"/>
        </w:rPr>
        <w:t>Consulta Consolidada de Pessoa Jurídica do Tribunal de Contas da União (</w:t>
      </w:r>
      <w:r w:rsidRPr="00C250DC">
        <w:rPr>
          <w:rFonts w:ascii="Arial" w:eastAsia="Arial" w:hAnsi="Arial" w:cs="Arial"/>
          <w:b/>
          <w:sz w:val="20"/>
          <w:u w:val="single"/>
        </w:rPr>
        <w:t>https://certidoes-apf.apps.tcu.gov.br /</w:t>
      </w:r>
    </w:p>
    <w:p w14:paraId="612C7364" w14:textId="77777777" w:rsidR="008F2870" w:rsidRPr="00C250DC" w:rsidRDefault="008F2870">
      <w:pPr>
        <w:pBdr>
          <w:top w:val="nil"/>
          <w:left w:val="nil"/>
          <w:bottom w:val="nil"/>
          <w:right w:val="nil"/>
          <w:between w:val="nil"/>
        </w:pBdr>
        <w:tabs>
          <w:tab w:val="left" w:pos="850"/>
        </w:tabs>
        <w:ind w:left="0" w:firstLine="0"/>
        <w:rPr>
          <w:rFonts w:ascii="Arial" w:eastAsia="Arial" w:hAnsi="Arial" w:cs="Arial"/>
          <w:sz w:val="20"/>
        </w:rPr>
      </w:pPr>
    </w:p>
    <w:p w14:paraId="0153BCF1" w14:textId="77777777"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4841576" w14:textId="77777777" w:rsidR="008F2870" w:rsidRPr="00CC7C48" w:rsidRDefault="008F2870">
      <w:pPr>
        <w:pBdr>
          <w:top w:val="nil"/>
          <w:left w:val="nil"/>
          <w:bottom w:val="nil"/>
          <w:right w:val="nil"/>
          <w:between w:val="nil"/>
        </w:pBdr>
        <w:tabs>
          <w:tab w:val="left" w:pos="850"/>
        </w:tabs>
        <w:ind w:left="435" w:firstLine="0"/>
        <w:rPr>
          <w:rFonts w:ascii="Arial" w:eastAsia="Arial" w:hAnsi="Arial" w:cs="Arial"/>
          <w:color w:val="FF0000"/>
          <w:sz w:val="20"/>
        </w:rPr>
      </w:pPr>
    </w:p>
    <w:p w14:paraId="5A381447" w14:textId="77777777" w:rsidR="008F2870" w:rsidRPr="00C250DC" w:rsidRDefault="00622CBE" w:rsidP="00FB32FE">
      <w:pPr>
        <w:numPr>
          <w:ilvl w:val="1"/>
          <w:numId w:val="11"/>
        </w:numPr>
        <w:tabs>
          <w:tab w:val="left" w:pos="850"/>
        </w:tabs>
        <w:ind w:left="709" w:hanging="709"/>
        <w:rPr>
          <w:rFonts w:ascii="Arial" w:eastAsia="Arial" w:hAnsi="Arial" w:cs="Arial"/>
        </w:rPr>
      </w:pPr>
      <w:r w:rsidRPr="00C250DC">
        <w:rPr>
          <w:rFonts w:ascii="Arial" w:eastAsia="Arial" w:hAnsi="Arial" w:cs="Arial"/>
          <w:sz w:val="20"/>
        </w:rPr>
        <w:t>Constatada a existência de sanção, o Pregoeiro reputará o licitante inabilitado, por falta de condição de participação.</w:t>
      </w:r>
    </w:p>
    <w:p w14:paraId="346EC6E9" w14:textId="77777777" w:rsidR="008F2870" w:rsidRPr="00C250DC" w:rsidRDefault="008F2870">
      <w:pPr>
        <w:tabs>
          <w:tab w:val="left" w:pos="850"/>
        </w:tabs>
        <w:ind w:left="435" w:firstLine="0"/>
        <w:rPr>
          <w:rFonts w:ascii="Arial" w:eastAsia="Arial" w:hAnsi="Arial" w:cs="Arial"/>
          <w:sz w:val="20"/>
        </w:rPr>
      </w:pPr>
    </w:p>
    <w:p w14:paraId="18D1AE71" w14:textId="77777777" w:rsidR="008F2870" w:rsidRPr="00C250DC" w:rsidRDefault="00622CBE" w:rsidP="00FB32FE">
      <w:pPr>
        <w:numPr>
          <w:ilvl w:val="1"/>
          <w:numId w:val="11"/>
        </w:numPr>
        <w:tabs>
          <w:tab w:val="left" w:pos="850"/>
        </w:tabs>
        <w:ind w:left="709" w:hanging="709"/>
        <w:rPr>
          <w:rFonts w:ascii="Arial" w:eastAsia="Arial" w:hAnsi="Arial" w:cs="Arial"/>
        </w:rPr>
      </w:pPr>
      <w:r w:rsidRPr="00C250DC">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F1DD7B4" w14:textId="77777777" w:rsidR="008F2870" w:rsidRPr="00CC7C48" w:rsidRDefault="008F2870">
      <w:pPr>
        <w:pBdr>
          <w:top w:val="nil"/>
          <w:left w:val="nil"/>
          <w:bottom w:val="nil"/>
          <w:right w:val="nil"/>
          <w:between w:val="nil"/>
        </w:pBdr>
        <w:tabs>
          <w:tab w:val="left" w:pos="850"/>
        </w:tabs>
        <w:ind w:left="426" w:firstLine="0"/>
        <w:rPr>
          <w:rFonts w:ascii="Arial" w:eastAsia="Arial" w:hAnsi="Arial" w:cs="Arial"/>
          <w:color w:val="FF0000"/>
          <w:sz w:val="20"/>
        </w:rPr>
      </w:pPr>
    </w:p>
    <w:p w14:paraId="76E8E622" w14:textId="2591F5DE" w:rsidR="008F2870" w:rsidRPr="00061EAC" w:rsidRDefault="004374ED" w:rsidP="00FB32FE">
      <w:pPr>
        <w:numPr>
          <w:ilvl w:val="1"/>
          <w:numId w:val="11"/>
        </w:numPr>
        <w:tabs>
          <w:tab w:val="left" w:pos="993"/>
        </w:tabs>
        <w:ind w:left="709" w:right="43" w:hanging="709"/>
        <w:rPr>
          <w:rFonts w:ascii="Arial" w:eastAsia="Arial" w:hAnsi="Arial" w:cs="Arial"/>
        </w:rPr>
      </w:pPr>
      <w:r w:rsidRPr="00061EAC">
        <w:rPr>
          <w:rFonts w:ascii="Arial" w:eastAsia="Arial" w:hAnsi="Arial" w:cs="Arial"/>
          <w:sz w:val="20"/>
        </w:rPr>
        <w:t xml:space="preserve">Os documentos referentes à habilitação serão exigidos apenas do licitante vencedor e deverão ser anexados ao sistema eletrônico no prazo de </w:t>
      </w:r>
      <w:r w:rsidRPr="00061EAC">
        <w:rPr>
          <w:rFonts w:ascii="Arial" w:eastAsia="Arial" w:hAnsi="Arial" w:cs="Arial"/>
          <w:b/>
          <w:bCs/>
          <w:sz w:val="20"/>
        </w:rPr>
        <w:t>2 (duas) horas</w:t>
      </w:r>
      <w:r w:rsidRPr="00061EAC">
        <w:rPr>
          <w:rFonts w:ascii="Arial" w:eastAsia="Arial" w:hAnsi="Arial" w:cs="Arial"/>
          <w:sz w:val="20"/>
        </w:rPr>
        <w:t xml:space="preserve"> após a solicitação pelo pregoeiro</w:t>
      </w:r>
      <w:r w:rsidR="00622CBE" w:rsidRPr="00061EAC">
        <w:rPr>
          <w:rFonts w:ascii="Arial" w:eastAsia="Arial" w:hAnsi="Arial" w:cs="Arial"/>
          <w:sz w:val="20"/>
        </w:rPr>
        <w:t>.</w:t>
      </w:r>
    </w:p>
    <w:p w14:paraId="02DB85EA" w14:textId="77777777" w:rsidR="004374ED" w:rsidRPr="00CC7C48" w:rsidRDefault="004374ED" w:rsidP="004374ED">
      <w:pPr>
        <w:pStyle w:val="PargrafodaLista"/>
        <w:rPr>
          <w:rFonts w:ascii="Arial" w:eastAsia="Arial" w:hAnsi="Arial" w:cs="Arial"/>
          <w:color w:val="FF0000"/>
        </w:rPr>
      </w:pPr>
    </w:p>
    <w:p w14:paraId="5D78EAFB" w14:textId="5D0A67FF" w:rsidR="004374ED" w:rsidRPr="00061EAC" w:rsidRDefault="004374ED" w:rsidP="00FB32FE">
      <w:pPr>
        <w:numPr>
          <w:ilvl w:val="2"/>
          <w:numId w:val="11"/>
        </w:numPr>
        <w:tabs>
          <w:tab w:val="left" w:pos="993"/>
        </w:tabs>
        <w:ind w:right="43" w:hanging="11"/>
        <w:rPr>
          <w:rFonts w:ascii="Arial" w:eastAsia="Arial" w:hAnsi="Arial" w:cs="Arial"/>
        </w:rPr>
      </w:pPr>
      <w:r w:rsidRPr="00061EAC">
        <w:rPr>
          <w:rFonts w:ascii="Arial" w:eastAsia="Arial" w:hAnsi="Arial" w:cs="Arial"/>
          <w:sz w:val="20"/>
        </w:rPr>
        <w:t>O prazo poderá ser prorrogado por igual período, nas seguintes situações:</w:t>
      </w:r>
    </w:p>
    <w:p w14:paraId="571F27DF" w14:textId="77777777" w:rsidR="004374ED" w:rsidRPr="00061EAC" w:rsidRDefault="004374ED" w:rsidP="004374ED">
      <w:pPr>
        <w:tabs>
          <w:tab w:val="left" w:pos="993"/>
        </w:tabs>
        <w:ind w:left="720" w:right="43" w:firstLine="0"/>
        <w:rPr>
          <w:rFonts w:ascii="Arial" w:eastAsia="Arial" w:hAnsi="Arial" w:cs="Arial"/>
        </w:rPr>
      </w:pPr>
    </w:p>
    <w:p w14:paraId="24C62E8E" w14:textId="217A0F60" w:rsidR="004374ED" w:rsidRPr="00061EAC" w:rsidRDefault="004374ED" w:rsidP="0085143F">
      <w:pPr>
        <w:pStyle w:val="PargrafodaLista"/>
        <w:numPr>
          <w:ilvl w:val="0"/>
          <w:numId w:val="23"/>
        </w:numPr>
        <w:tabs>
          <w:tab w:val="left" w:pos="1843"/>
        </w:tabs>
        <w:ind w:left="1701" w:right="43" w:hanging="141"/>
        <w:rPr>
          <w:rFonts w:ascii="Arial" w:eastAsia="Arial" w:hAnsi="Arial" w:cs="Arial"/>
        </w:rPr>
      </w:pPr>
      <w:r w:rsidRPr="00061EAC">
        <w:rPr>
          <w:rFonts w:ascii="Arial" w:eastAsia="Arial" w:hAnsi="Arial" w:cs="Arial"/>
          <w:sz w:val="20"/>
        </w:rPr>
        <w:t>Por solicitação do licitante, mediante justificativa aceita pela pregoeira ou</w:t>
      </w:r>
    </w:p>
    <w:p w14:paraId="5B719984" w14:textId="77777777" w:rsidR="004374ED" w:rsidRPr="00061EAC" w:rsidRDefault="004374ED" w:rsidP="004374ED">
      <w:pPr>
        <w:pStyle w:val="PargrafodaLista"/>
        <w:tabs>
          <w:tab w:val="left" w:pos="1843"/>
        </w:tabs>
        <w:ind w:left="1701" w:right="43" w:firstLine="0"/>
        <w:rPr>
          <w:rFonts w:ascii="Arial" w:eastAsia="Arial" w:hAnsi="Arial" w:cs="Arial"/>
        </w:rPr>
      </w:pPr>
    </w:p>
    <w:p w14:paraId="5C76CBC9" w14:textId="3786072C" w:rsidR="004374ED" w:rsidRPr="00061EAC" w:rsidRDefault="004374ED" w:rsidP="0085143F">
      <w:pPr>
        <w:pStyle w:val="PargrafodaLista"/>
        <w:numPr>
          <w:ilvl w:val="0"/>
          <w:numId w:val="23"/>
        </w:numPr>
        <w:ind w:left="1701" w:right="43" w:hanging="141"/>
        <w:rPr>
          <w:rFonts w:ascii="Arial" w:eastAsia="Arial" w:hAnsi="Arial" w:cs="Arial"/>
        </w:rPr>
      </w:pPr>
      <w:r w:rsidRPr="00061EAC">
        <w:rPr>
          <w:rFonts w:ascii="Arial" w:eastAsia="Arial" w:hAnsi="Arial" w:cs="Arial"/>
          <w:sz w:val="20"/>
        </w:rPr>
        <w:t>De oficio, a critério d</w:t>
      </w:r>
      <w:r w:rsidR="00061EAC">
        <w:rPr>
          <w:rFonts w:ascii="Arial" w:eastAsia="Arial" w:hAnsi="Arial" w:cs="Arial"/>
          <w:sz w:val="20"/>
        </w:rPr>
        <w:t>o(a)</w:t>
      </w:r>
      <w:r w:rsidRPr="00061EAC">
        <w:rPr>
          <w:rFonts w:ascii="Arial" w:eastAsia="Arial" w:hAnsi="Arial" w:cs="Arial"/>
          <w:sz w:val="20"/>
        </w:rPr>
        <w:t xml:space="preserve"> pregoeir</w:t>
      </w:r>
      <w:r w:rsidR="00061EAC">
        <w:rPr>
          <w:rFonts w:ascii="Arial" w:eastAsia="Arial" w:hAnsi="Arial" w:cs="Arial"/>
          <w:sz w:val="20"/>
        </w:rPr>
        <w:t>o(a)</w:t>
      </w:r>
      <w:r w:rsidRPr="00061EAC">
        <w:rPr>
          <w:rFonts w:ascii="Arial" w:eastAsia="Arial" w:hAnsi="Arial" w:cs="Arial"/>
          <w:sz w:val="20"/>
        </w:rPr>
        <w:t>, quando constatado que o prazo estabelecido não é suficiente para o envio dos documentos exigidos no edital para a verificação de conformidade.</w:t>
      </w:r>
    </w:p>
    <w:p w14:paraId="7F0EEFDC" w14:textId="77777777" w:rsidR="00AB04B6" w:rsidRDefault="00AB04B6" w:rsidP="00AB04B6">
      <w:pPr>
        <w:tabs>
          <w:tab w:val="left" w:pos="993"/>
        </w:tabs>
        <w:ind w:right="43"/>
        <w:rPr>
          <w:rFonts w:ascii="Arial" w:eastAsia="Arial" w:hAnsi="Arial" w:cs="Arial"/>
          <w:sz w:val="20"/>
        </w:rPr>
      </w:pPr>
    </w:p>
    <w:p w14:paraId="48702B26" w14:textId="77777777" w:rsidR="00736F1C" w:rsidRPr="00736F1C" w:rsidRDefault="00736F1C" w:rsidP="00736F1C">
      <w:pPr>
        <w:numPr>
          <w:ilvl w:val="1"/>
          <w:numId w:val="11"/>
        </w:numPr>
        <w:tabs>
          <w:tab w:val="left" w:pos="993"/>
        </w:tabs>
        <w:ind w:left="709" w:right="43" w:hanging="709"/>
        <w:rPr>
          <w:rFonts w:ascii="Arial" w:eastAsia="Arial" w:hAnsi="Arial" w:cs="Arial"/>
          <w:sz w:val="20"/>
        </w:rPr>
      </w:pPr>
      <w:r w:rsidRPr="00736F1C">
        <w:rPr>
          <w:rFonts w:ascii="Arial" w:eastAsia="Arial" w:hAnsi="Arial" w:cs="Arial"/>
          <w:sz w:val="20"/>
        </w:rPr>
        <w:t xml:space="preserve">Após a apresentação dos documentos de habilitação, fica vedada a substituição ou a apresentação de novos documentos, salvo em sede de diligência, para: </w:t>
      </w:r>
    </w:p>
    <w:p w14:paraId="123438A9" w14:textId="77777777" w:rsidR="00736F1C" w:rsidRPr="00736F1C" w:rsidRDefault="00736F1C" w:rsidP="00736F1C">
      <w:pPr>
        <w:tabs>
          <w:tab w:val="left" w:pos="993"/>
        </w:tabs>
        <w:ind w:right="43"/>
        <w:rPr>
          <w:rFonts w:ascii="Arial" w:eastAsia="Arial" w:hAnsi="Arial" w:cs="Arial"/>
          <w:sz w:val="20"/>
        </w:rPr>
      </w:pPr>
    </w:p>
    <w:p w14:paraId="786E556D" w14:textId="77777777" w:rsidR="00736F1C" w:rsidRPr="00736F1C" w:rsidRDefault="00736F1C" w:rsidP="00736F1C">
      <w:pPr>
        <w:tabs>
          <w:tab w:val="left" w:pos="993"/>
        </w:tabs>
        <w:ind w:right="43" w:firstLine="0"/>
        <w:rPr>
          <w:rFonts w:ascii="Arial" w:eastAsia="Arial" w:hAnsi="Arial" w:cs="Arial"/>
          <w:sz w:val="20"/>
        </w:rPr>
      </w:pPr>
      <w:r w:rsidRPr="00736F1C">
        <w:rPr>
          <w:rFonts w:ascii="Arial" w:eastAsia="Arial" w:hAnsi="Arial" w:cs="Arial"/>
          <w:b/>
          <w:bCs/>
          <w:sz w:val="20"/>
        </w:rPr>
        <w:t>I</w:t>
      </w:r>
      <w:r w:rsidRPr="00736F1C">
        <w:rPr>
          <w:rFonts w:ascii="Arial" w:eastAsia="Arial" w:hAnsi="Arial" w:cs="Arial"/>
          <w:sz w:val="20"/>
        </w:rPr>
        <w:t xml:space="preserve"> - Complementação de informações acerca dos documentos já apresentados pelos licitantes e desde que necessária para apurar fatos existentes à época da abertura do certame; e </w:t>
      </w:r>
    </w:p>
    <w:p w14:paraId="3BD032FB" w14:textId="77777777" w:rsidR="00736F1C" w:rsidRPr="00736F1C" w:rsidRDefault="00736F1C" w:rsidP="00736F1C">
      <w:pPr>
        <w:tabs>
          <w:tab w:val="left" w:pos="993"/>
        </w:tabs>
        <w:ind w:right="43" w:firstLine="0"/>
        <w:rPr>
          <w:rFonts w:ascii="Arial" w:eastAsia="Arial" w:hAnsi="Arial" w:cs="Arial"/>
          <w:sz w:val="20"/>
        </w:rPr>
      </w:pPr>
    </w:p>
    <w:p w14:paraId="3D408EBE" w14:textId="2F8216E1" w:rsidR="00736F1C" w:rsidRPr="00736F1C" w:rsidRDefault="00736F1C" w:rsidP="00736F1C">
      <w:pPr>
        <w:tabs>
          <w:tab w:val="left" w:pos="993"/>
        </w:tabs>
        <w:ind w:right="43" w:firstLine="0"/>
        <w:rPr>
          <w:rFonts w:ascii="Arial" w:eastAsia="Arial" w:hAnsi="Arial" w:cs="Arial"/>
          <w:sz w:val="20"/>
        </w:rPr>
      </w:pPr>
      <w:r w:rsidRPr="00736F1C">
        <w:rPr>
          <w:rFonts w:ascii="Arial" w:eastAsia="Arial" w:hAnsi="Arial" w:cs="Arial"/>
          <w:b/>
          <w:bCs/>
          <w:sz w:val="20"/>
        </w:rPr>
        <w:t>II</w:t>
      </w:r>
      <w:r w:rsidRPr="00736F1C">
        <w:rPr>
          <w:rFonts w:ascii="Arial" w:eastAsia="Arial" w:hAnsi="Arial" w:cs="Arial"/>
          <w:sz w:val="20"/>
        </w:rPr>
        <w:t xml:space="preserve"> - Atualização de documentos cuja validade tenha expirado após a data de recebimento das propostas</w:t>
      </w:r>
      <w:r>
        <w:rPr>
          <w:rFonts w:ascii="Arial" w:eastAsia="Arial" w:hAnsi="Arial" w:cs="Arial"/>
          <w:sz w:val="20"/>
        </w:rPr>
        <w:t>.</w:t>
      </w:r>
    </w:p>
    <w:p w14:paraId="70B0D468" w14:textId="77777777" w:rsidR="00736F1C" w:rsidRPr="00736F1C" w:rsidRDefault="00736F1C" w:rsidP="00736F1C">
      <w:pPr>
        <w:tabs>
          <w:tab w:val="left" w:pos="993"/>
        </w:tabs>
        <w:ind w:right="43"/>
        <w:rPr>
          <w:rFonts w:ascii="Arial" w:eastAsia="Arial" w:hAnsi="Arial" w:cs="Arial"/>
          <w:sz w:val="20"/>
        </w:rPr>
      </w:pPr>
    </w:p>
    <w:p w14:paraId="4AD17B43" w14:textId="77777777" w:rsidR="00736F1C" w:rsidRPr="00736F1C" w:rsidRDefault="00736F1C" w:rsidP="00736F1C">
      <w:pPr>
        <w:tabs>
          <w:tab w:val="left" w:pos="993"/>
        </w:tabs>
        <w:ind w:right="43"/>
        <w:rPr>
          <w:rFonts w:ascii="Arial" w:eastAsia="Arial" w:hAnsi="Arial" w:cs="Arial"/>
          <w:sz w:val="20"/>
        </w:rPr>
      </w:pPr>
    </w:p>
    <w:p w14:paraId="1555F51F" w14:textId="636EC8AF" w:rsidR="003E40B3" w:rsidRDefault="003E40B3" w:rsidP="00736F1C">
      <w:pPr>
        <w:numPr>
          <w:ilvl w:val="2"/>
          <w:numId w:val="11"/>
        </w:numPr>
        <w:tabs>
          <w:tab w:val="left" w:pos="993"/>
        </w:tabs>
        <w:ind w:left="1560" w:right="43" w:hanging="862"/>
        <w:rPr>
          <w:rFonts w:ascii="Arial" w:eastAsia="Arial" w:hAnsi="Arial" w:cs="Arial"/>
          <w:sz w:val="20"/>
        </w:rPr>
      </w:pPr>
      <w:r>
        <w:rPr>
          <w:rFonts w:ascii="Arial" w:eastAsia="Arial" w:hAnsi="Arial" w:cs="Arial"/>
          <w:sz w:val="20"/>
        </w:rPr>
        <w:t xml:space="preserve">O pregoeiro concederá prazo para envio de documentos de acordo com o </w:t>
      </w:r>
      <w:r w:rsidRPr="00DB107F">
        <w:rPr>
          <w:rFonts w:ascii="Arial" w:eastAsia="Arial" w:hAnsi="Arial" w:cs="Arial"/>
          <w:sz w:val="20"/>
        </w:rPr>
        <w:t xml:space="preserve">item </w:t>
      </w:r>
      <w:r w:rsidRPr="00DB107F">
        <w:rPr>
          <w:rFonts w:ascii="Arial" w:eastAsia="Arial" w:hAnsi="Arial" w:cs="Arial"/>
          <w:b/>
          <w:bCs/>
          <w:sz w:val="20"/>
        </w:rPr>
        <w:t>1</w:t>
      </w:r>
      <w:r w:rsidR="00A560ED">
        <w:rPr>
          <w:rFonts w:ascii="Arial" w:eastAsia="Arial" w:hAnsi="Arial" w:cs="Arial"/>
          <w:b/>
          <w:bCs/>
          <w:sz w:val="20"/>
        </w:rPr>
        <w:t>2</w:t>
      </w:r>
      <w:r w:rsidRPr="00DB107F">
        <w:rPr>
          <w:rFonts w:ascii="Arial" w:eastAsia="Arial" w:hAnsi="Arial" w:cs="Arial"/>
          <w:b/>
          <w:bCs/>
          <w:sz w:val="20"/>
        </w:rPr>
        <w:t>.6</w:t>
      </w:r>
      <w:r w:rsidR="00DB107F">
        <w:rPr>
          <w:rFonts w:ascii="Arial" w:eastAsia="Arial" w:hAnsi="Arial" w:cs="Arial"/>
          <w:b/>
          <w:bCs/>
          <w:sz w:val="20"/>
        </w:rPr>
        <w:t xml:space="preserve"> e 1</w:t>
      </w:r>
      <w:r w:rsidR="00A560ED">
        <w:rPr>
          <w:rFonts w:ascii="Arial" w:eastAsia="Arial" w:hAnsi="Arial" w:cs="Arial"/>
          <w:b/>
          <w:bCs/>
          <w:sz w:val="20"/>
        </w:rPr>
        <w:t>2</w:t>
      </w:r>
      <w:r w:rsidR="00DB107F">
        <w:rPr>
          <w:rFonts w:ascii="Arial" w:eastAsia="Arial" w:hAnsi="Arial" w:cs="Arial"/>
          <w:b/>
          <w:bCs/>
          <w:sz w:val="20"/>
        </w:rPr>
        <w:t>.6.1</w:t>
      </w:r>
      <w:r w:rsidRPr="00DB107F">
        <w:rPr>
          <w:rFonts w:ascii="Arial" w:eastAsia="Arial" w:hAnsi="Arial" w:cs="Arial"/>
          <w:sz w:val="20"/>
        </w:rPr>
        <w:t xml:space="preserve"> deste</w:t>
      </w:r>
      <w:r>
        <w:rPr>
          <w:rFonts w:ascii="Arial" w:eastAsia="Arial" w:hAnsi="Arial" w:cs="Arial"/>
          <w:sz w:val="20"/>
        </w:rPr>
        <w:t xml:space="preserve"> edital.</w:t>
      </w:r>
    </w:p>
    <w:p w14:paraId="64560072" w14:textId="77777777" w:rsidR="003E40B3" w:rsidRDefault="003E40B3" w:rsidP="003E40B3">
      <w:pPr>
        <w:tabs>
          <w:tab w:val="left" w:pos="993"/>
        </w:tabs>
        <w:ind w:left="1560" w:right="43" w:firstLine="0"/>
        <w:rPr>
          <w:rFonts w:ascii="Arial" w:eastAsia="Arial" w:hAnsi="Arial" w:cs="Arial"/>
          <w:sz w:val="20"/>
        </w:rPr>
      </w:pPr>
    </w:p>
    <w:p w14:paraId="61729F51" w14:textId="11E6E2EC" w:rsidR="00736F1C" w:rsidRPr="00736F1C" w:rsidRDefault="00736F1C" w:rsidP="00736F1C">
      <w:pPr>
        <w:numPr>
          <w:ilvl w:val="2"/>
          <w:numId w:val="11"/>
        </w:numPr>
        <w:tabs>
          <w:tab w:val="left" w:pos="993"/>
        </w:tabs>
        <w:ind w:left="1560" w:right="43" w:hanging="862"/>
        <w:rPr>
          <w:rFonts w:ascii="Arial" w:eastAsia="Arial" w:hAnsi="Arial" w:cs="Arial"/>
          <w:sz w:val="20"/>
        </w:rPr>
      </w:pPr>
      <w:r w:rsidRPr="00736F1C">
        <w:rPr>
          <w:rFonts w:ascii="Arial" w:eastAsia="Arial" w:hAnsi="Arial" w:cs="Arial"/>
          <w:sz w:val="20"/>
        </w:rPr>
        <w:t xml:space="preserve">No caso de documento ausente que não foi juntado com os demais comprovantes de habilitação, será permitida a sua inclusão, desde que o documento apenas venha a atestar condição preexistente à abertura da sessão pública do certame, o qual deverá ser solicitado e avaliado pelo pregoeiro, que concederá prazo de acordo com o </w:t>
      </w:r>
      <w:r w:rsidRPr="00DB107F">
        <w:rPr>
          <w:rFonts w:ascii="Arial" w:eastAsia="Arial" w:hAnsi="Arial" w:cs="Arial"/>
          <w:sz w:val="20"/>
        </w:rPr>
        <w:t xml:space="preserve">item </w:t>
      </w:r>
      <w:r w:rsidRPr="00DB107F">
        <w:rPr>
          <w:rFonts w:ascii="Arial" w:eastAsia="Arial" w:hAnsi="Arial" w:cs="Arial"/>
          <w:b/>
          <w:bCs/>
          <w:sz w:val="20"/>
        </w:rPr>
        <w:t>1</w:t>
      </w:r>
      <w:r w:rsidR="00A560ED">
        <w:rPr>
          <w:rFonts w:ascii="Arial" w:eastAsia="Arial" w:hAnsi="Arial" w:cs="Arial"/>
          <w:b/>
          <w:bCs/>
          <w:sz w:val="20"/>
        </w:rPr>
        <w:t>2</w:t>
      </w:r>
      <w:r w:rsidRPr="00DB107F">
        <w:rPr>
          <w:rFonts w:ascii="Arial" w:eastAsia="Arial" w:hAnsi="Arial" w:cs="Arial"/>
          <w:b/>
          <w:bCs/>
          <w:sz w:val="20"/>
        </w:rPr>
        <w:t>.6</w:t>
      </w:r>
      <w:r w:rsidR="00DB107F">
        <w:rPr>
          <w:rFonts w:ascii="Arial" w:eastAsia="Arial" w:hAnsi="Arial" w:cs="Arial"/>
          <w:b/>
          <w:bCs/>
          <w:sz w:val="20"/>
        </w:rPr>
        <w:t xml:space="preserve"> e 1</w:t>
      </w:r>
      <w:r w:rsidR="00A560ED">
        <w:rPr>
          <w:rFonts w:ascii="Arial" w:eastAsia="Arial" w:hAnsi="Arial" w:cs="Arial"/>
          <w:b/>
          <w:bCs/>
          <w:sz w:val="20"/>
        </w:rPr>
        <w:t>2</w:t>
      </w:r>
      <w:r w:rsidR="00DB107F">
        <w:rPr>
          <w:rFonts w:ascii="Arial" w:eastAsia="Arial" w:hAnsi="Arial" w:cs="Arial"/>
          <w:b/>
          <w:bCs/>
          <w:sz w:val="20"/>
        </w:rPr>
        <w:t>.6.1</w:t>
      </w:r>
      <w:r w:rsidRPr="00DB107F">
        <w:rPr>
          <w:rFonts w:ascii="Arial" w:eastAsia="Arial" w:hAnsi="Arial" w:cs="Arial"/>
          <w:sz w:val="20"/>
        </w:rPr>
        <w:t xml:space="preserve"> des</w:t>
      </w:r>
      <w:r w:rsidRPr="00736F1C">
        <w:rPr>
          <w:rFonts w:ascii="Arial" w:eastAsia="Arial" w:hAnsi="Arial" w:cs="Arial"/>
          <w:sz w:val="20"/>
        </w:rPr>
        <w:t>te edital.</w:t>
      </w:r>
    </w:p>
    <w:p w14:paraId="70C80B2E" w14:textId="77777777" w:rsidR="00736F1C" w:rsidRDefault="00736F1C" w:rsidP="00AB04B6">
      <w:pPr>
        <w:tabs>
          <w:tab w:val="left" w:pos="993"/>
        </w:tabs>
        <w:ind w:right="43"/>
        <w:rPr>
          <w:rFonts w:ascii="Arial" w:eastAsia="Arial" w:hAnsi="Arial" w:cs="Arial"/>
          <w:sz w:val="20"/>
        </w:rPr>
      </w:pPr>
    </w:p>
    <w:p w14:paraId="4ABE9509" w14:textId="1B01478A" w:rsidR="008F2870" w:rsidRPr="00174098" w:rsidRDefault="00622CBE" w:rsidP="00FB32FE">
      <w:pPr>
        <w:numPr>
          <w:ilvl w:val="1"/>
          <w:numId w:val="11"/>
        </w:numPr>
        <w:tabs>
          <w:tab w:val="left" w:pos="993"/>
        </w:tabs>
        <w:ind w:left="709" w:right="43" w:hanging="709"/>
        <w:rPr>
          <w:rFonts w:ascii="Arial" w:eastAsia="Arial" w:hAnsi="Arial" w:cs="Arial"/>
        </w:rPr>
      </w:pPr>
      <w:r w:rsidRPr="00174098">
        <w:rPr>
          <w:rFonts w:ascii="Arial" w:eastAsia="Arial" w:hAnsi="Arial" w:cs="Arial"/>
          <w:sz w:val="20"/>
        </w:rPr>
        <w:t>Na hipótese de o licitante não atender às exigências para habilitação, o pregoeiro examinará a proposta subsequente e assim sucessivamente, na ordem de classificação, até a apuração de uma proposta que atenda ao edital de licitação</w:t>
      </w:r>
      <w:r w:rsidR="007C05FF" w:rsidRPr="00174098">
        <w:rPr>
          <w:rFonts w:ascii="Arial" w:eastAsia="Arial" w:hAnsi="Arial" w:cs="Arial"/>
          <w:sz w:val="20"/>
        </w:rPr>
        <w:t>.</w:t>
      </w:r>
      <w:r w:rsidRPr="00174098">
        <w:rPr>
          <w:rFonts w:ascii="Arial" w:eastAsia="Arial" w:hAnsi="Arial" w:cs="Arial"/>
          <w:sz w:val="20"/>
        </w:rPr>
        <w:t xml:space="preserve"> </w:t>
      </w:r>
    </w:p>
    <w:p w14:paraId="0C685490" w14:textId="77777777" w:rsidR="008F2870" w:rsidRPr="00174098" w:rsidRDefault="008F2870">
      <w:pPr>
        <w:tabs>
          <w:tab w:val="left" w:pos="993"/>
        </w:tabs>
        <w:ind w:left="360" w:right="43" w:firstLine="0"/>
        <w:rPr>
          <w:rFonts w:ascii="Arial" w:eastAsia="Arial" w:hAnsi="Arial" w:cs="Arial"/>
          <w:sz w:val="20"/>
        </w:rPr>
      </w:pPr>
    </w:p>
    <w:p w14:paraId="149D49ED" w14:textId="77777777" w:rsidR="008F2870" w:rsidRPr="00174098" w:rsidRDefault="00622CBE" w:rsidP="00FB32FE">
      <w:pPr>
        <w:numPr>
          <w:ilvl w:val="1"/>
          <w:numId w:val="11"/>
        </w:numPr>
        <w:tabs>
          <w:tab w:val="left" w:pos="993"/>
        </w:tabs>
        <w:ind w:left="709" w:right="43" w:hanging="709"/>
        <w:rPr>
          <w:rFonts w:ascii="Arial" w:eastAsia="Arial" w:hAnsi="Arial" w:cs="Arial"/>
        </w:rPr>
      </w:pPr>
      <w:r w:rsidRPr="00174098">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7129B41B" w14:textId="77777777" w:rsidR="008F2870" w:rsidRPr="00174098" w:rsidRDefault="008F2870">
      <w:pPr>
        <w:tabs>
          <w:tab w:val="left" w:pos="993"/>
        </w:tabs>
        <w:ind w:left="435" w:right="43" w:firstLine="0"/>
        <w:rPr>
          <w:rFonts w:ascii="Arial" w:eastAsia="Arial" w:hAnsi="Arial" w:cs="Arial"/>
          <w:sz w:val="20"/>
        </w:rPr>
      </w:pPr>
    </w:p>
    <w:p w14:paraId="67EF53B0" w14:textId="56F87E98" w:rsidR="008F2870" w:rsidRPr="00174098" w:rsidRDefault="00622CBE" w:rsidP="00FB32FE">
      <w:pPr>
        <w:numPr>
          <w:ilvl w:val="1"/>
          <w:numId w:val="11"/>
        </w:numPr>
        <w:tabs>
          <w:tab w:val="left" w:pos="850"/>
          <w:tab w:val="left" w:pos="1418"/>
          <w:tab w:val="left" w:pos="1701"/>
          <w:tab w:val="left" w:pos="2268"/>
        </w:tabs>
        <w:ind w:left="709" w:hanging="709"/>
        <w:rPr>
          <w:rFonts w:ascii="Arial" w:eastAsia="Arial" w:hAnsi="Arial" w:cs="Arial"/>
        </w:rPr>
      </w:pPr>
      <w:r w:rsidRPr="00174098">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sidRPr="00174098">
        <w:rPr>
          <w:rFonts w:ascii="Arial" w:eastAsia="Arial" w:hAnsi="Arial" w:cs="Arial"/>
          <w:sz w:val="20"/>
        </w:rPr>
        <w:t>ão</w:t>
      </w:r>
      <w:proofErr w:type="spellEnd"/>
      <w:r w:rsidRPr="00174098">
        <w:rPr>
          <w:rFonts w:ascii="Arial" w:eastAsia="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6E739F5B" w14:textId="77777777" w:rsidR="00EF0B27" w:rsidRPr="00174098" w:rsidRDefault="00EF0B27" w:rsidP="00EF0B27">
      <w:pPr>
        <w:pStyle w:val="PargrafodaLista"/>
        <w:rPr>
          <w:rFonts w:ascii="Arial" w:eastAsia="Arial" w:hAnsi="Arial" w:cs="Arial"/>
        </w:rPr>
      </w:pPr>
    </w:p>
    <w:p w14:paraId="03CD3B6F" w14:textId="52BB35F8" w:rsidR="008F2870" w:rsidRPr="00174098" w:rsidRDefault="00622CBE" w:rsidP="00FB32FE">
      <w:pPr>
        <w:numPr>
          <w:ilvl w:val="2"/>
          <w:numId w:val="11"/>
        </w:numPr>
        <w:tabs>
          <w:tab w:val="left" w:pos="850"/>
          <w:tab w:val="left" w:pos="1418"/>
          <w:tab w:val="left" w:pos="1701"/>
          <w:tab w:val="left" w:pos="2268"/>
        </w:tabs>
        <w:ind w:hanging="11"/>
        <w:rPr>
          <w:rFonts w:ascii="Arial" w:eastAsia="Arial" w:hAnsi="Arial" w:cs="Arial"/>
        </w:rPr>
      </w:pPr>
      <w:r w:rsidRPr="00174098">
        <w:rPr>
          <w:rFonts w:ascii="Arial" w:eastAsia="Arial" w:hAnsi="Arial" w:cs="Arial"/>
          <w:sz w:val="20"/>
        </w:rPr>
        <w:t>A não regularização da documentação no prazo estipulado implicará a decadência do direito à contratação, sem prejuízo das sanções cabíveis.</w:t>
      </w:r>
    </w:p>
    <w:p w14:paraId="736DC0E7" w14:textId="77777777" w:rsidR="008F2870" w:rsidRPr="00CC7C48" w:rsidRDefault="008F2870">
      <w:pPr>
        <w:tabs>
          <w:tab w:val="left" w:pos="993"/>
        </w:tabs>
        <w:ind w:left="360" w:right="43" w:firstLine="0"/>
        <w:rPr>
          <w:rFonts w:ascii="Arial" w:eastAsia="Arial" w:hAnsi="Arial" w:cs="Arial"/>
          <w:color w:val="FF0000"/>
          <w:sz w:val="20"/>
        </w:rPr>
      </w:pPr>
    </w:p>
    <w:p w14:paraId="70F4E8AA" w14:textId="20FF640D" w:rsidR="008F2870" w:rsidRPr="00174098" w:rsidRDefault="00622CBE" w:rsidP="00FB32FE">
      <w:pPr>
        <w:numPr>
          <w:ilvl w:val="1"/>
          <w:numId w:val="11"/>
        </w:numPr>
        <w:pBdr>
          <w:top w:val="nil"/>
          <w:left w:val="nil"/>
          <w:bottom w:val="nil"/>
          <w:right w:val="nil"/>
          <w:between w:val="nil"/>
        </w:pBdr>
        <w:tabs>
          <w:tab w:val="left" w:pos="850"/>
        </w:tabs>
        <w:ind w:left="709" w:hanging="718"/>
        <w:rPr>
          <w:rFonts w:ascii="Arial" w:eastAsia="Arial" w:hAnsi="Arial" w:cs="Arial"/>
        </w:rPr>
      </w:pPr>
      <w:r w:rsidRPr="00174098">
        <w:rPr>
          <w:rFonts w:ascii="Arial" w:eastAsia="Arial" w:hAnsi="Arial" w:cs="Arial"/>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070FEB3E" w14:textId="77777777" w:rsidR="00EF0B27" w:rsidRPr="00CC7C48" w:rsidRDefault="00EF0B27" w:rsidP="00EF0B27">
      <w:pPr>
        <w:pBdr>
          <w:top w:val="nil"/>
          <w:left w:val="nil"/>
          <w:bottom w:val="nil"/>
          <w:right w:val="nil"/>
          <w:between w:val="nil"/>
        </w:pBdr>
        <w:tabs>
          <w:tab w:val="left" w:pos="850"/>
        </w:tabs>
        <w:ind w:firstLine="0"/>
        <w:rPr>
          <w:rFonts w:ascii="Arial" w:eastAsia="Arial" w:hAnsi="Arial" w:cs="Arial"/>
          <w:color w:val="FF0000"/>
        </w:rPr>
      </w:pPr>
    </w:p>
    <w:p w14:paraId="1E91051F" w14:textId="29FF33BE" w:rsidR="00EF0B27" w:rsidRPr="00D4044F" w:rsidRDefault="00EF0B27" w:rsidP="00FB32FE">
      <w:pPr>
        <w:numPr>
          <w:ilvl w:val="1"/>
          <w:numId w:val="11"/>
        </w:numPr>
        <w:pBdr>
          <w:top w:val="nil"/>
          <w:left w:val="nil"/>
          <w:bottom w:val="nil"/>
          <w:right w:val="nil"/>
          <w:between w:val="nil"/>
        </w:pBdr>
        <w:tabs>
          <w:tab w:val="left" w:pos="850"/>
        </w:tabs>
        <w:ind w:left="709" w:hanging="718"/>
        <w:rPr>
          <w:rFonts w:ascii="Arial" w:eastAsia="Arial" w:hAnsi="Arial" w:cs="Arial"/>
          <w:b/>
          <w:bCs/>
          <w:sz w:val="20"/>
        </w:rPr>
      </w:pPr>
      <w:r w:rsidRPr="00D4044F">
        <w:rPr>
          <w:rFonts w:ascii="Arial" w:eastAsia="Arial" w:hAnsi="Arial" w:cs="Arial"/>
          <w:b/>
          <w:bCs/>
          <w:sz w:val="20"/>
        </w:rPr>
        <w:t>DOCUMENTOS DE HABILITAÇÃO</w:t>
      </w:r>
    </w:p>
    <w:p w14:paraId="5DD95DE1" w14:textId="77777777" w:rsidR="00EF0B27" w:rsidRPr="00D4044F" w:rsidRDefault="00EF0B27" w:rsidP="00EF0B27">
      <w:pPr>
        <w:pStyle w:val="PargrafodaLista"/>
        <w:rPr>
          <w:rFonts w:ascii="Arial" w:eastAsia="Arial" w:hAnsi="Arial" w:cs="Arial"/>
          <w:b/>
          <w:bCs/>
          <w:sz w:val="20"/>
        </w:rPr>
      </w:pPr>
    </w:p>
    <w:tbl>
      <w:tblPr>
        <w:tblStyle w:val="Tabelacomgrade"/>
        <w:tblW w:w="5665" w:type="dxa"/>
        <w:tblInd w:w="709" w:type="dxa"/>
        <w:tblLook w:val="04A0" w:firstRow="1" w:lastRow="0" w:firstColumn="1" w:lastColumn="0" w:noHBand="0" w:noVBand="1"/>
      </w:tblPr>
      <w:tblGrid>
        <w:gridCol w:w="987"/>
        <w:gridCol w:w="4678"/>
      </w:tblGrid>
      <w:tr w:rsidR="00D4044F" w:rsidRPr="00D4044F" w14:paraId="478D3A42" w14:textId="77777777" w:rsidTr="00DA5624">
        <w:tc>
          <w:tcPr>
            <w:tcW w:w="987" w:type="dxa"/>
          </w:tcPr>
          <w:p w14:paraId="475A249C" w14:textId="789112BD"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w:t>
            </w:r>
            <w:r w:rsidR="00674513">
              <w:rPr>
                <w:rFonts w:ascii="Arial" w:eastAsia="Arial" w:hAnsi="Arial" w:cs="Arial"/>
                <w:b/>
                <w:bCs/>
              </w:rPr>
              <w:t>1</w:t>
            </w:r>
            <w:r w:rsidRPr="00D4044F">
              <w:rPr>
                <w:rFonts w:ascii="Arial" w:eastAsia="Arial" w:hAnsi="Arial" w:cs="Arial"/>
                <w:b/>
                <w:bCs/>
              </w:rPr>
              <w:t>.12.1</w:t>
            </w:r>
          </w:p>
        </w:tc>
        <w:tc>
          <w:tcPr>
            <w:tcW w:w="4678" w:type="dxa"/>
          </w:tcPr>
          <w:p w14:paraId="683B5733" w14:textId="2180C314"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Habilitação Jurídica</w:t>
            </w:r>
          </w:p>
        </w:tc>
      </w:tr>
      <w:tr w:rsidR="00D4044F" w:rsidRPr="00D4044F" w14:paraId="7017B373" w14:textId="77777777" w:rsidTr="00DA5624">
        <w:tc>
          <w:tcPr>
            <w:tcW w:w="987" w:type="dxa"/>
          </w:tcPr>
          <w:p w14:paraId="1000E40D" w14:textId="4C65C947"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w:t>
            </w:r>
            <w:r w:rsidR="00674513">
              <w:rPr>
                <w:rFonts w:ascii="Arial" w:eastAsia="Arial" w:hAnsi="Arial" w:cs="Arial"/>
                <w:b/>
                <w:bCs/>
              </w:rPr>
              <w:t>1</w:t>
            </w:r>
            <w:r w:rsidRPr="00D4044F">
              <w:rPr>
                <w:rFonts w:ascii="Arial" w:eastAsia="Arial" w:hAnsi="Arial" w:cs="Arial"/>
                <w:b/>
                <w:bCs/>
              </w:rPr>
              <w:t>.12.2</w:t>
            </w:r>
          </w:p>
        </w:tc>
        <w:tc>
          <w:tcPr>
            <w:tcW w:w="4678" w:type="dxa"/>
          </w:tcPr>
          <w:p w14:paraId="0D3973AF" w14:textId="63C89188"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Regularidade Fiscal e Trabalhista</w:t>
            </w:r>
          </w:p>
        </w:tc>
      </w:tr>
      <w:tr w:rsidR="00D4044F" w:rsidRPr="00D4044F" w14:paraId="73A825F8" w14:textId="77777777" w:rsidTr="00DA5624">
        <w:tc>
          <w:tcPr>
            <w:tcW w:w="987" w:type="dxa"/>
          </w:tcPr>
          <w:p w14:paraId="584C296E" w14:textId="07DBCEE8"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w:t>
            </w:r>
            <w:r w:rsidR="00674513">
              <w:rPr>
                <w:rFonts w:ascii="Arial" w:eastAsia="Arial" w:hAnsi="Arial" w:cs="Arial"/>
                <w:b/>
                <w:bCs/>
              </w:rPr>
              <w:t>1</w:t>
            </w:r>
            <w:r w:rsidRPr="00D4044F">
              <w:rPr>
                <w:rFonts w:ascii="Arial" w:eastAsia="Arial" w:hAnsi="Arial" w:cs="Arial"/>
                <w:b/>
                <w:bCs/>
              </w:rPr>
              <w:t>.12.3</w:t>
            </w:r>
          </w:p>
        </w:tc>
        <w:tc>
          <w:tcPr>
            <w:tcW w:w="4678" w:type="dxa"/>
          </w:tcPr>
          <w:p w14:paraId="7CDE351A" w14:textId="2084023F"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Qualificação Econômico-Financeira</w:t>
            </w:r>
          </w:p>
        </w:tc>
      </w:tr>
      <w:tr w:rsidR="00D4044F" w:rsidRPr="00D4044F" w14:paraId="585A8EAB" w14:textId="77777777" w:rsidTr="00DA5624">
        <w:tc>
          <w:tcPr>
            <w:tcW w:w="987" w:type="dxa"/>
          </w:tcPr>
          <w:p w14:paraId="14C5A14B" w14:textId="2BA5DE2F"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w:t>
            </w:r>
            <w:r w:rsidR="00674513">
              <w:rPr>
                <w:rFonts w:ascii="Arial" w:eastAsia="Arial" w:hAnsi="Arial" w:cs="Arial"/>
                <w:b/>
                <w:bCs/>
              </w:rPr>
              <w:t>1</w:t>
            </w:r>
            <w:r w:rsidRPr="00D4044F">
              <w:rPr>
                <w:rFonts w:ascii="Arial" w:eastAsia="Arial" w:hAnsi="Arial" w:cs="Arial"/>
                <w:b/>
                <w:bCs/>
              </w:rPr>
              <w:t>.12.4</w:t>
            </w:r>
          </w:p>
        </w:tc>
        <w:tc>
          <w:tcPr>
            <w:tcW w:w="4678" w:type="dxa"/>
          </w:tcPr>
          <w:p w14:paraId="7CC97A02" w14:textId="0356FDB0"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Qualificação Técnica</w:t>
            </w:r>
          </w:p>
        </w:tc>
      </w:tr>
      <w:tr w:rsidR="00D4044F" w:rsidRPr="00D4044F" w14:paraId="13231E08" w14:textId="77777777" w:rsidTr="00DA5624">
        <w:tc>
          <w:tcPr>
            <w:tcW w:w="987" w:type="dxa"/>
          </w:tcPr>
          <w:p w14:paraId="25201E59" w14:textId="4082CEC4" w:rsidR="00E461AF" w:rsidRPr="00D4044F" w:rsidRDefault="00E461AF" w:rsidP="00E461AF">
            <w:pPr>
              <w:tabs>
                <w:tab w:val="left" w:pos="850"/>
              </w:tabs>
              <w:ind w:left="0" w:firstLine="0"/>
              <w:rPr>
                <w:rFonts w:ascii="Arial" w:eastAsia="Arial" w:hAnsi="Arial" w:cs="Arial"/>
                <w:b/>
                <w:bCs/>
              </w:rPr>
            </w:pPr>
            <w:r w:rsidRPr="00D4044F">
              <w:rPr>
                <w:rFonts w:ascii="Arial" w:eastAsia="Arial" w:hAnsi="Arial" w:cs="Arial"/>
                <w:b/>
                <w:bCs/>
              </w:rPr>
              <w:t>1</w:t>
            </w:r>
            <w:r w:rsidR="00674513">
              <w:rPr>
                <w:rFonts w:ascii="Arial" w:eastAsia="Arial" w:hAnsi="Arial" w:cs="Arial"/>
                <w:b/>
                <w:bCs/>
              </w:rPr>
              <w:t>1</w:t>
            </w:r>
            <w:r w:rsidRPr="00D4044F">
              <w:rPr>
                <w:rFonts w:ascii="Arial" w:eastAsia="Arial" w:hAnsi="Arial" w:cs="Arial"/>
                <w:b/>
                <w:bCs/>
              </w:rPr>
              <w:t>.12.5</w:t>
            </w:r>
          </w:p>
        </w:tc>
        <w:tc>
          <w:tcPr>
            <w:tcW w:w="4678" w:type="dxa"/>
          </w:tcPr>
          <w:p w14:paraId="5C390935" w14:textId="399876BA" w:rsidR="00E461AF" w:rsidRPr="00D4044F" w:rsidRDefault="00E461AF" w:rsidP="00E461AF">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Declarações</w:t>
            </w:r>
          </w:p>
        </w:tc>
      </w:tr>
    </w:tbl>
    <w:p w14:paraId="7F5CF596" w14:textId="77777777" w:rsidR="00014108" w:rsidRPr="00D4044F" w:rsidRDefault="00014108" w:rsidP="00EF0B27">
      <w:pPr>
        <w:pStyle w:val="PargrafodaLista"/>
        <w:rPr>
          <w:rFonts w:ascii="Arial" w:eastAsia="Arial" w:hAnsi="Arial" w:cs="Arial"/>
          <w:b/>
          <w:bCs/>
          <w:sz w:val="20"/>
        </w:rPr>
      </w:pPr>
    </w:p>
    <w:p w14:paraId="27744872" w14:textId="77777777" w:rsidR="00014108" w:rsidRPr="00CC7C48" w:rsidRDefault="00014108" w:rsidP="00EF0B27">
      <w:pPr>
        <w:pStyle w:val="PargrafodaLista"/>
        <w:rPr>
          <w:rFonts w:ascii="Arial" w:eastAsia="Arial" w:hAnsi="Arial" w:cs="Arial"/>
          <w:b/>
          <w:bCs/>
          <w:color w:val="FF0000"/>
          <w:sz w:val="20"/>
        </w:rPr>
      </w:pPr>
    </w:p>
    <w:p w14:paraId="0D578A16" w14:textId="77777777" w:rsidR="00EF0B27" w:rsidRPr="00174098" w:rsidRDefault="00EF0B27" w:rsidP="00FB32FE">
      <w:pPr>
        <w:numPr>
          <w:ilvl w:val="2"/>
          <w:numId w:val="11"/>
        </w:numPr>
        <w:pBdr>
          <w:top w:val="nil"/>
          <w:left w:val="nil"/>
          <w:bottom w:val="nil"/>
          <w:right w:val="nil"/>
          <w:between w:val="nil"/>
        </w:pBdr>
        <w:tabs>
          <w:tab w:val="left" w:pos="1560"/>
        </w:tabs>
        <w:ind w:hanging="11"/>
        <w:rPr>
          <w:rFonts w:ascii="Arial" w:eastAsia="Arial" w:hAnsi="Arial" w:cs="Arial"/>
          <w:b/>
          <w:bCs/>
          <w:sz w:val="20"/>
        </w:rPr>
      </w:pPr>
      <w:r w:rsidRPr="00174098">
        <w:rPr>
          <w:rFonts w:ascii="Arial" w:eastAsia="Arial" w:hAnsi="Arial" w:cs="Arial"/>
          <w:b/>
          <w:sz w:val="20"/>
        </w:rPr>
        <w:t>HABILITAÇÃO JURÍDICA</w:t>
      </w:r>
      <w:r w:rsidRPr="00174098">
        <w:rPr>
          <w:rFonts w:ascii="Arial" w:eastAsia="Arial" w:hAnsi="Arial" w:cs="Arial"/>
          <w:sz w:val="20"/>
        </w:rPr>
        <w:t>:</w:t>
      </w:r>
    </w:p>
    <w:p w14:paraId="6592407F" w14:textId="77777777" w:rsidR="00EF0B27" w:rsidRPr="00174098" w:rsidRDefault="00EF0B27" w:rsidP="00EF0B27">
      <w:pPr>
        <w:pBdr>
          <w:top w:val="nil"/>
          <w:left w:val="nil"/>
          <w:bottom w:val="nil"/>
          <w:right w:val="nil"/>
          <w:between w:val="nil"/>
        </w:pBdr>
        <w:tabs>
          <w:tab w:val="left" w:pos="850"/>
        </w:tabs>
        <w:ind w:left="720" w:firstLine="0"/>
        <w:rPr>
          <w:rFonts w:ascii="Arial" w:eastAsia="Arial" w:hAnsi="Arial" w:cs="Arial"/>
          <w:b/>
          <w:bCs/>
          <w:sz w:val="20"/>
        </w:rPr>
      </w:pPr>
    </w:p>
    <w:p w14:paraId="24136C0B" w14:textId="53998B1D" w:rsidR="007C05FF" w:rsidRPr="00174098" w:rsidRDefault="007C05FF"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bookmarkStart w:id="3" w:name="_heading=h.3znysh7" w:colFirst="0" w:colLast="0"/>
      <w:bookmarkEnd w:id="3"/>
      <w:r w:rsidRPr="00174098">
        <w:rPr>
          <w:rStyle w:val="Fontepargpadro3"/>
          <w:rFonts w:ascii="Arial" w:eastAsia="Arial" w:hAnsi="Arial" w:cs="Arial"/>
          <w:b/>
          <w:bCs/>
          <w:sz w:val="20"/>
        </w:rPr>
        <w:t>Certidão Simplificada da Junta Comercial do Estado</w:t>
      </w:r>
      <w:r w:rsidRPr="00174098">
        <w:rPr>
          <w:rStyle w:val="Fontepargpadro3"/>
          <w:rFonts w:ascii="Arial" w:eastAsia="Arial" w:hAnsi="Arial" w:cs="Arial"/>
          <w:sz w:val="20"/>
        </w:rPr>
        <w:t xml:space="preserve">, </w:t>
      </w:r>
      <w:r w:rsidRPr="00174098">
        <w:rPr>
          <w:rFonts w:ascii="Arial" w:hAnsi="Arial" w:cs="Arial"/>
          <w:sz w:val="20"/>
        </w:rPr>
        <w:t xml:space="preserve">relativa ao domicílio ou sede da proponente, pertinente ao seu ramo de atividade e compatível com o objeto contratual, emitida há, no máximo, </w:t>
      </w:r>
      <w:r w:rsidRPr="00174098">
        <w:rPr>
          <w:rFonts w:ascii="Arial" w:hAnsi="Arial" w:cs="Arial"/>
          <w:b/>
          <w:bCs/>
          <w:sz w:val="20"/>
        </w:rPr>
        <w:t>120 (cento e vinte) dias</w:t>
      </w:r>
    </w:p>
    <w:p w14:paraId="447AC48E" w14:textId="77777777" w:rsidR="007C05FF" w:rsidRPr="00174098" w:rsidRDefault="007C05FF" w:rsidP="007C05FF">
      <w:pPr>
        <w:pBdr>
          <w:top w:val="nil"/>
          <w:left w:val="nil"/>
          <w:bottom w:val="nil"/>
          <w:right w:val="nil"/>
          <w:between w:val="nil"/>
        </w:pBdr>
        <w:tabs>
          <w:tab w:val="left" w:pos="850"/>
          <w:tab w:val="left" w:pos="1560"/>
        </w:tabs>
        <w:ind w:left="1418" w:firstLine="0"/>
        <w:rPr>
          <w:rFonts w:ascii="Arial" w:eastAsia="Arial" w:hAnsi="Arial" w:cs="Arial"/>
          <w:sz w:val="20"/>
        </w:rPr>
      </w:pPr>
    </w:p>
    <w:p w14:paraId="0CAADB84" w14:textId="1A64B228" w:rsidR="008F2870" w:rsidRPr="00174098" w:rsidRDefault="00622CBE"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No caso de empresário individual: </w:t>
      </w:r>
      <w:r w:rsidRPr="00174098">
        <w:rPr>
          <w:rFonts w:ascii="Arial" w:eastAsia="Arial" w:hAnsi="Arial" w:cs="Arial"/>
          <w:b/>
          <w:sz w:val="20"/>
          <w:u w:val="single"/>
        </w:rPr>
        <w:t>inscrição no Registro Público de Empresas Mercantis</w:t>
      </w:r>
      <w:r w:rsidRPr="00174098">
        <w:rPr>
          <w:rFonts w:ascii="Arial" w:eastAsia="Arial" w:hAnsi="Arial" w:cs="Arial"/>
          <w:sz w:val="20"/>
        </w:rPr>
        <w:t xml:space="preserve">, a cargo da Junta Comercial da respectiva sede; </w:t>
      </w:r>
    </w:p>
    <w:p w14:paraId="11B4185E" w14:textId="77777777" w:rsidR="008F2870" w:rsidRPr="00174098" w:rsidRDefault="008F2870">
      <w:pPr>
        <w:pBdr>
          <w:top w:val="nil"/>
          <w:left w:val="nil"/>
          <w:bottom w:val="nil"/>
          <w:right w:val="nil"/>
          <w:between w:val="nil"/>
        </w:pBdr>
        <w:tabs>
          <w:tab w:val="left" w:pos="850"/>
        </w:tabs>
        <w:ind w:left="1418" w:firstLine="0"/>
        <w:rPr>
          <w:rFonts w:ascii="Arial" w:eastAsia="Arial" w:hAnsi="Arial" w:cs="Arial"/>
          <w:sz w:val="20"/>
        </w:rPr>
      </w:pPr>
    </w:p>
    <w:p w14:paraId="45179794" w14:textId="77777777" w:rsidR="008F2870" w:rsidRPr="00174098" w:rsidRDefault="00622CBE"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No caso de sociedade empresária ou empresa individual de responsabilidade limitada - EIRELI: </w:t>
      </w:r>
      <w:r w:rsidRPr="00174098">
        <w:rPr>
          <w:rFonts w:ascii="Arial" w:eastAsia="Arial" w:hAnsi="Arial" w:cs="Arial"/>
          <w:b/>
          <w:sz w:val="20"/>
          <w:u w:val="single"/>
        </w:rPr>
        <w:t>ato constitutivo, estatuto ou contrato social em vigor</w:t>
      </w:r>
      <w:r w:rsidRPr="00174098">
        <w:rPr>
          <w:rFonts w:ascii="Arial" w:eastAsia="Arial" w:hAnsi="Arial" w:cs="Arial"/>
          <w:sz w:val="20"/>
        </w:rPr>
        <w:t>, devidamente registrado na Junta Comercial da respectiva sede.</w:t>
      </w:r>
    </w:p>
    <w:p w14:paraId="351EE2E8" w14:textId="77777777" w:rsidR="008F2870" w:rsidRPr="00174098" w:rsidRDefault="008F2870">
      <w:pPr>
        <w:pBdr>
          <w:top w:val="nil"/>
          <w:left w:val="nil"/>
          <w:bottom w:val="nil"/>
          <w:right w:val="nil"/>
          <w:between w:val="nil"/>
        </w:pBdr>
        <w:ind w:left="708" w:hanging="708"/>
        <w:rPr>
          <w:sz w:val="20"/>
        </w:rPr>
      </w:pPr>
    </w:p>
    <w:p w14:paraId="7CF3A576" w14:textId="3A35326D" w:rsidR="008F2870" w:rsidRPr="00174098" w:rsidRDefault="00622CBE"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Em se tratando de Microempreendedor Individual – MEI: </w:t>
      </w:r>
      <w:r w:rsidRPr="00174098">
        <w:rPr>
          <w:rFonts w:ascii="Arial" w:eastAsia="Arial" w:hAnsi="Arial" w:cs="Arial"/>
          <w:b/>
          <w:sz w:val="20"/>
        </w:rPr>
        <w:t>Certificado da Condição de Microempreendedor Individual - CCMEI</w:t>
      </w:r>
      <w:r w:rsidRPr="00174098">
        <w:rPr>
          <w:rFonts w:ascii="Arial" w:eastAsia="Arial" w:hAnsi="Arial" w:cs="Arial"/>
          <w:sz w:val="20"/>
        </w:rPr>
        <w:t xml:space="preserve">, na forma da Resolução CGSIM nº 16, de 2009, cuja aceitação ficará condicionada à verificação da autenticidade no sítio </w:t>
      </w:r>
      <w:hyperlink r:id="rId19" w:history="1">
        <w:r w:rsidR="007C05FF" w:rsidRPr="00174098">
          <w:rPr>
            <w:rStyle w:val="Hyperlink"/>
            <w:rFonts w:ascii="Arial" w:eastAsia="Arial" w:hAnsi="Arial" w:cs="Arial"/>
            <w:color w:val="auto"/>
            <w:sz w:val="20"/>
          </w:rPr>
          <w:t>www.portaldoempreendedor.gov.br</w:t>
        </w:r>
      </w:hyperlink>
      <w:r w:rsidRPr="00174098">
        <w:rPr>
          <w:rFonts w:ascii="Arial" w:eastAsia="Arial" w:hAnsi="Arial" w:cs="Arial"/>
          <w:sz w:val="20"/>
        </w:rPr>
        <w:t>.</w:t>
      </w:r>
    </w:p>
    <w:p w14:paraId="25DC4163" w14:textId="77777777" w:rsidR="00750A9C" w:rsidRPr="00174098" w:rsidRDefault="00750A9C" w:rsidP="00750A9C">
      <w:pPr>
        <w:pBdr>
          <w:top w:val="nil"/>
          <w:left w:val="nil"/>
          <w:bottom w:val="nil"/>
          <w:right w:val="nil"/>
          <w:between w:val="nil"/>
        </w:pBdr>
        <w:tabs>
          <w:tab w:val="left" w:pos="850"/>
        </w:tabs>
        <w:ind w:left="1418" w:firstLine="0"/>
        <w:rPr>
          <w:rFonts w:ascii="Arial" w:eastAsia="Arial" w:hAnsi="Arial" w:cs="Arial"/>
          <w:sz w:val="20"/>
        </w:rPr>
      </w:pPr>
    </w:p>
    <w:p w14:paraId="2C279543" w14:textId="00D8BB7E" w:rsidR="007C05FF" w:rsidRPr="00174098" w:rsidRDefault="00750A9C" w:rsidP="0085143F">
      <w:pPr>
        <w:pStyle w:val="PargrafodaLista"/>
        <w:numPr>
          <w:ilvl w:val="0"/>
          <w:numId w:val="24"/>
        </w:numPr>
        <w:pBdr>
          <w:top w:val="nil"/>
          <w:left w:val="nil"/>
          <w:bottom w:val="nil"/>
          <w:right w:val="nil"/>
          <w:between w:val="nil"/>
        </w:pBdr>
        <w:tabs>
          <w:tab w:val="left" w:pos="850"/>
          <w:tab w:val="left" w:pos="1560"/>
        </w:tabs>
        <w:ind w:left="1560" w:hanging="709"/>
        <w:rPr>
          <w:rStyle w:val="Fontepargpadro3"/>
          <w:rFonts w:ascii="Arial" w:eastAsia="Arial" w:hAnsi="Arial" w:cs="Arial"/>
          <w:sz w:val="20"/>
        </w:rPr>
      </w:pPr>
      <w:r w:rsidRPr="00174098">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p>
    <w:p w14:paraId="159D75B7" w14:textId="77777777" w:rsidR="00750A9C" w:rsidRPr="00174098" w:rsidRDefault="00750A9C" w:rsidP="00750A9C">
      <w:pPr>
        <w:pBdr>
          <w:top w:val="nil"/>
          <w:left w:val="nil"/>
          <w:bottom w:val="nil"/>
          <w:right w:val="nil"/>
          <w:between w:val="nil"/>
        </w:pBdr>
        <w:tabs>
          <w:tab w:val="left" w:pos="850"/>
        </w:tabs>
        <w:ind w:left="1418" w:firstLine="0"/>
        <w:rPr>
          <w:rStyle w:val="Fontepargpadro3"/>
          <w:rFonts w:ascii="Arial" w:eastAsia="Arial" w:hAnsi="Arial" w:cs="Arial"/>
          <w:sz w:val="20"/>
        </w:rPr>
      </w:pPr>
    </w:p>
    <w:p w14:paraId="0DF9E9B4" w14:textId="5BFF1125" w:rsidR="00750A9C" w:rsidRPr="00CC7C48" w:rsidRDefault="00750A9C"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color w:val="FF0000"/>
          <w:sz w:val="20"/>
        </w:rPr>
      </w:pPr>
      <w:r w:rsidRPr="00174098">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sidR="007C7490" w:rsidRPr="00CC7C48">
        <w:rPr>
          <w:rStyle w:val="Fontepargpadro3"/>
          <w:rFonts w:ascii="Arial" w:eastAsia="Arial" w:hAnsi="Arial" w:cs="Arial"/>
          <w:color w:val="FF0000"/>
          <w:sz w:val="20"/>
        </w:rPr>
        <w:t>.</w:t>
      </w:r>
    </w:p>
    <w:p w14:paraId="2A1F8F23" w14:textId="77777777" w:rsidR="008F2870" w:rsidRPr="00CC7C48" w:rsidRDefault="008F2870">
      <w:pPr>
        <w:pBdr>
          <w:top w:val="nil"/>
          <w:left w:val="nil"/>
          <w:bottom w:val="nil"/>
          <w:right w:val="nil"/>
          <w:between w:val="nil"/>
        </w:pBdr>
        <w:tabs>
          <w:tab w:val="left" w:pos="850"/>
        </w:tabs>
        <w:ind w:left="1418" w:firstLine="0"/>
        <w:rPr>
          <w:rFonts w:ascii="Arial" w:eastAsia="Arial" w:hAnsi="Arial" w:cs="Arial"/>
          <w:color w:val="FF0000"/>
          <w:sz w:val="20"/>
        </w:rPr>
      </w:pPr>
    </w:p>
    <w:p w14:paraId="17C30184" w14:textId="77777777" w:rsidR="008F2870" w:rsidRPr="00CC7C48" w:rsidRDefault="008F2870">
      <w:pPr>
        <w:pBdr>
          <w:top w:val="nil"/>
          <w:left w:val="nil"/>
          <w:bottom w:val="nil"/>
          <w:right w:val="nil"/>
          <w:between w:val="nil"/>
        </w:pBdr>
        <w:tabs>
          <w:tab w:val="left" w:pos="850"/>
        </w:tabs>
        <w:ind w:left="1418" w:firstLine="0"/>
        <w:rPr>
          <w:rFonts w:ascii="Arial" w:eastAsia="Arial" w:hAnsi="Arial" w:cs="Arial"/>
          <w:color w:val="FF0000"/>
          <w:sz w:val="20"/>
        </w:rPr>
      </w:pPr>
    </w:p>
    <w:p w14:paraId="2F1DE997" w14:textId="78DDEDB4" w:rsidR="008F2870" w:rsidRPr="00174098" w:rsidRDefault="00622CBE" w:rsidP="00FB32FE">
      <w:pPr>
        <w:numPr>
          <w:ilvl w:val="2"/>
          <w:numId w:val="11"/>
        </w:numPr>
        <w:pBdr>
          <w:top w:val="nil"/>
          <w:left w:val="nil"/>
          <w:bottom w:val="nil"/>
          <w:right w:val="nil"/>
          <w:between w:val="nil"/>
        </w:pBdr>
        <w:tabs>
          <w:tab w:val="left" w:pos="850"/>
        </w:tabs>
        <w:ind w:hanging="153"/>
        <w:rPr>
          <w:rFonts w:ascii="Arial" w:eastAsia="Arial" w:hAnsi="Arial" w:cs="Arial"/>
        </w:rPr>
      </w:pPr>
      <w:r w:rsidRPr="00174098">
        <w:rPr>
          <w:rFonts w:ascii="Arial" w:eastAsia="Arial" w:hAnsi="Arial" w:cs="Arial"/>
          <w:b/>
          <w:sz w:val="20"/>
        </w:rPr>
        <w:t>REGULARIDADE FISCAL E TRABALHISTA</w:t>
      </w:r>
      <w:r w:rsidRPr="00174098">
        <w:rPr>
          <w:rFonts w:ascii="Arial" w:eastAsia="Arial" w:hAnsi="Arial" w:cs="Arial"/>
          <w:sz w:val="20"/>
        </w:rPr>
        <w:t>:</w:t>
      </w:r>
    </w:p>
    <w:p w14:paraId="29970805"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221B6A34" w14:textId="77777777"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bookmarkStart w:id="4" w:name="_heading=h.2et92p0" w:colFirst="0" w:colLast="0"/>
      <w:bookmarkEnd w:id="4"/>
      <w:r w:rsidRPr="00174098">
        <w:rPr>
          <w:rFonts w:ascii="Arial" w:eastAsia="Arial" w:hAnsi="Arial" w:cs="Arial"/>
          <w:sz w:val="20"/>
        </w:rPr>
        <w:t xml:space="preserve">Prova de inscrição no </w:t>
      </w:r>
      <w:r w:rsidRPr="00174098">
        <w:rPr>
          <w:rFonts w:ascii="Arial" w:eastAsia="Arial" w:hAnsi="Arial" w:cs="Arial"/>
          <w:b/>
          <w:sz w:val="20"/>
          <w:u w:val="single"/>
        </w:rPr>
        <w:t>Cadastro Nacional de Pessoa Jurídica – CNPJ;</w:t>
      </w:r>
    </w:p>
    <w:p w14:paraId="10C6242F" w14:textId="77777777" w:rsidR="008F2870" w:rsidRPr="00174098" w:rsidRDefault="008F2870" w:rsidP="00482960">
      <w:pPr>
        <w:pBdr>
          <w:top w:val="nil"/>
          <w:left w:val="nil"/>
          <w:bottom w:val="nil"/>
          <w:right w:val="nil"/>
          <w:between w:val="nil"/>
        </w:pBdr>
        <w:tabs>
          <w:tab w:val="left" w:pos="850"/>
        </w:tabs>
        <w:ind w:left="1418"/>
        <w:rPr>
          <w:rFonts w:ascii="Arial" w:eastAsia="Arial" w:hAnsi="Arial" w:cs="Arial"/>
          <w:sz w:val="20"/>
        </w:rPr>
      </w:pPr>
    </w:p>
    <w:p w14:paraId="1C66EA01" w14:textId="2D4D91F0"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inscrição no </w:t>
      </w:r>
      <w:r w:rsidRPr="00174098">
        <w:rPr>
          <w:rFonts w:ascii="Arial" w:eastAsia="Arial" w:hAnsi="Arial" w:cs="Arial"/>
          <w:b/>
          <w:sz w:val="20"/>
          <w:u w:val="single"/>
        </w:rPr>
        <w:t>Cadastro de Contribuinte Estadual ou Municipal</w:t>
      </w:r>
      <w:r w:rsidRPr="00174098">
        <w:rPr>
          <w:rFonts w:ascii="Arial" w:eastAsia="Arial" w:hAnsi="Arial" w:cs="Arial"/>
          <w:sz w:val="20"/>
        </w:rPr>
        <w:t>, relativa ao domicílio ou sede da proponente, pertinente ao seu ramo de atividade e compatível com o objeto contratual, com data vigente</w:t>
      </w:r>
      <w:r w:rsidR="00750A9C" w:rsidRPr="00174098">
        <w:rPr>
          <w:rFonts w:ascii="Arial" w:eastAsia="Arial" w:hAnsi="Arial" w:cs="Arial"/>
          <w:sz w:val="20"/>
        </w:rPr>
        <w:t>;</w:t>
      </w:r>
    </w:p>
    <w:p w14:paraId="332BF46B" w14:textId="77777777" w:rsidR="008F2870" w:rsidRPr="00174098" w:rsidRDefault="008F2870" w:rsidP="00482960">
      <w:pPr>
        <w:pBdr>
          <w:top w:val="nil"/>
          <w:left w:val="nil"/>
          <w:bottom w:val="nil"/>
          <w:right w:val="nil"/>
          <w:between w:val="nil"/>
        </w:pBdr>
        <w:tabs>
          <w:tab w:val="left" w:pos="850"/>
        </w:tabs>
        <w:ind w:left="1418"/>
        <w:rPr>
          <w:rFonts w:ascii="Arial" w:eastAsia="Arial" w:hAnsi="Arial" w:cs="Arial"/>
          <w:sz w:val="20"/>
        </w:rPr>
      </w:pPr>
      <w:bookmarkStart w:id="5" w:name="_heading=h.tyjcwt" w:colFirst="0" w:colLast="0"/>
      <w:bookmarkEnd w:id="5"/>
    </w:p>
    <w:p w14:paraId="384C6E5C" w14:textId="77777777"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regularidade para com a Fazenda Federal, mediante a apresentação de </w:t>
      </w:r>
      <w:r w:rsidRPr="00174098">
        <w:rPr>
          <w:rFonts w:ascii="Arial" w:eastAsia="Arial" w:hAnsi="Arial" w:cs="Arial"/>
          <w:b/>
          <w:sz w:val="20"/>
          <w:u w:val="single"/>
        </w:rPr>
        <w:t>Certidão Conjunta de Débitos relativos a Tributos Federais e a Dívida Ativa da União</w:t>
      </w:r>
      <w:r w:rsidRPr="00174098">
        <w:rPr>
          <w:rFonts w:ascii="Arial" w:eastAsia="Arial" w:hAnsi="Arial" w:cs="Arial"/>
          <w:sz w:val="20"/>
        </w:rPr>
        <w:t>, expedida pela Secretaria da Receita Federal do Ministério da Fazenda;</w:t>
      </w:r>
    </w:p>
    <w:p w14:paraId="67328FD1"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6" w:name="_heading=h.3dy6vkm" w:colFirst="0" w:colLast="0"/>
      <w:bookmarkEnd w:id="6"/>
    </w:p>
    <w:p w14:paraId="19C4414F" w14:textId="3C682AE2"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regularidade para com a </w:t>
      </w:r>
      <w:r w:rsidRPr="00174098">
        <w:rPr>
          <w:rFonts w:ascii="Arial" w:eastAsia="Arial" w:hAnsi="Arial" w:cs="Arial"/>
          <w:bCs/>
          <w:sz w:val="20"/>
        </w:rPr>
        <w:t>Fazenda Estadual</w:t>
      </w:r>
      <w:r w:rsidRPr="00174098">
        <w:rPr>
          <w:rFonts w:ascii="Arial" w:eastAsia="Arial" w:hAnsi="Arial" w:cs="Arial"/>
          <w:sz w:val="20"/>
        </w:rPr>
        <w:t xml:space="preserve"> do domicílio ou sede do licitante</w:t>
      </w:r>
      <w:r w:rsidR="00750A9C" w:rsidRPr="00174098">
        <w:rPr>
          <w:rFonts w:ascii="Arial" w:eastAsia="Arial" w:hAnsi="Arial" w:cs="Arial"/>
          <w:sz w:val="20"/>
        </w:rPr>
        <w:t xml:space="preserve">, relativa </w:t>
      </w:r>
      <w:r w:rsidR="00750A9C" w:rsidRPr="00174098">
        <w:rPr>
          <w:rFonts w:ascii="Arial" w:hAnsi="Arial" w:cs="Arial"/>
          <w:bCs/>
          <w:sz w:val="20"/>
        </w:rPr>
        <w:t xml:space="preserve">Tributos Estaduais, mediante apresentação de </w:t>
      </w:r>
      <w:r w:rsidR="00750A9C" w:rsidRPr="00174098">
        <w:rPr>
          <w:rFonts w:ascii="Arial" w:hAnsi="Arial" w:cs="Arial"/>
          <w:b/>
          <w:sz w:val="20"/>
          <w:u w:val="single"/>
        </w:rPr>
        <w:t>Certidão Negativa de Débito ou Certidão Positiva com efeito de Negativa)</w:t>
      </w:r>
      <w:r w:rsidR="00750A9C" w:rsidRPr="00174098">
        <w:rPr>
          <w:rFonts w:ascii="Arial" w:hAnsi="Arial" w:cs="Arial"/>
          <w:bCs/>
          <w:sz w:val="20"/>
        </w:rPr>
        <w:t xml:space="preserve"> do domicílio ou sede do licitante</w:t>
      </w:r>
      <w:r w:rsidRPr="00174098">
        <w:rPr>
          <w:rFonts w:ascii="Arial" w:eastAsia="Arial" w:hAnsi="Arial" w:cs="Arial"/>
          <w:sz w:val="20"/>
        </w:rPr>
        <w:t>;</w:t>
      </w:r>
    </w:p>
    <w:p w14:paraId="190A3B42"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7" w:name="_heading=h.1t3h5sf" w:colFirst="0" w:colLast="0"/>
      <w:bookmarkEnd w:id="7"/>
    </w:p>
    <w:p w14:paraId="3890185C" w14:textId="3141BAD4"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u w:val="single"/>
        </w:rPr>
      </w:pPr>
      <w:r w:rsidRPr="00174098">
        <w:rPr>
          <w:rFonts w:ascii="Arial" w:eastAsia="Arial" w:hAnsi="Arial" w:cs="Arial"/>
          <w:sz w:val="20"/>
        </w:rPr>
        <w:t xml:space="preserve">Prova de regularidade para com a </w:t>
      </w:r>
      <w:r w:rsidRPr="00174098">
        <w:rPr>
          <w:rFonts w:ascii="Arial" w:eastAsia="Arial" w:hAnsi="Arial" w:cs="Arial"/>
          <w:bCs/>
          <w:sz w:val="20"/>
        </w:rPr>
        <w:t>Fazenda Municipal</w:t>
      </w:r>
      <w:r w:rsidRPr="00174098">
        <w:rPr>
          <w:rFonts w:ascii="Arial" w:eastAsia="Arial" w:hAnsi="Arial" w:cs="Arial"/>
          <w:sz w:val="20"/>
        </w:rPr>
        <w:t xml:space="preserve">, </w:t>
      </w:r>
      <w:r w:rsidR="00750A9C" w:rsidRPr="00174098">
        <w:rPr>
          <w:rFonts w:ascii="Arial" w:hAnsi="Arial" w:cs="Arial"/>
          <w:bCs/>
          <w:sz w:val="20"/>
        </w:rPr>
        <w:t xml:space="preserve">relativa aos Tributos Municipais da sede da proponente mediante apresentação de </w:t>
      </w:r>
      <w:r w:rsidR="00750A9C" w:rsidRPr="00174098">
        <w:rPr>
          <w:rFonts w:ascii="Arial" w:hAnsi="Arial" w:cs="Arial"/>
          <w:b/>
          <w:sz w:val="20"/>
          <w:u w:val="single"/>
        </w:rPr>
        <w:t>Certidão Negativa de Débito ou Certidão Positiva com Efeito de Negativa</w:t>
      </w:r>
      <w:r w:rsidRPr="00174098">
        <w:rPr>
          <w:rFonts w:ascii="Arial" w:eastAsia="Arial" w:hAnsi="Arial" w:cs="Arial"/>
          <w:sz w:val="20"/>
          <w:u w:val="single"/>
        </w:rPr>
        <w:t>;</w:t>
      </w:r>
    </w:p>
    <w:p w14:paraId="0B0362E8" w14:textId="77777777" w:rsidR="008F2870" w:rsidRPr="00174098" w:rsidRDefault="008F2870">
      <w:pPr>
        <w:pBdr>
          <w:top w:val="nil"/>
          <w:left w:val="nil"/>
          <w:bottom w:val="nil"/>
          <w:right w:val="nil"/>
          <w:between w:val="nil"/>
        </w:pBdr>
        <w:ind w:left="708" w:hanging="708"/>
        <w:rPr>
          <w:rFonts w:ascii="Arial" w:eastAsia="Arial" w:hAnsi="Arial" w:cs="Arial"/>
          <w:sz w:val="20"/>
        </w:rPr>
      </w:pPr>
    </w:p>
    <w:p w14:paraId="1BF61DD3" w14:textId="77777777" w:rsidR="008F2870" w:rsidRPr="00174098" w:rsidRDefault="00622CBE" w:rsidP="0085143F">
      <w:pPr>
        <w:pStyle w:val="PargrafodaLista"/>
        <w:numPr>
          <w:ilvl w:val="0"/>
          <w:numId w:val="25"/>
        </w:numPr>
        <w:pBdr>
          <w:top w:val="nil"/>
          <w:left w:val="nil"/>
          <w:bottom w:val="nil"/>
          <w:right w:val="nil"/>
          <w:between w:val="nil"/>
        </w:pBdr>
        <w:tabs>
          <w:tab w:val="left" w:pos="1418"/>
        </w:tabs>
        <w:ind w:left="1418" w:hanging="709"/>
        <w:rPr>
          <w:rFonts w:ascii="Arial" w:eastAsia="Arial" w:hAnsi="Arial" w:cs="Arial"/>
          <w:sz w:val="20"/>
        </w:rPr>
      </w:pPr>
      <w:r w:rsidRPr="00174098">
        <w:rPr>
          <w:rFonts w:ascii="Arial" w:eastAsia="Arial" w:hAnsi="Arial" w:cs="Arial"/>
          <w:sz w:val="20"/>
        </w:rPr>
        <w:t xml:space="preserve">Certificado de Regularidade de Situação para com o </w:t>
      </w:r>
      <w:r w:rsidRPr="00174098">
        <w:rPr>
          <w:rFonts w:ascii="Arial" w:eastAsia="Arial" w:hAnsi="Arial" w:cs="Arial"/>
          <w:b/>
          <w:sz w:val="20"/>
          <w:u w:val="single"/>
        </w:rPr>
        <w:t>Fundo de Garantia de Tempo de Serviço (FGTS);</w:t>
      </w:r>
    </w:p>
    <w:p w14:paraId="4BE2DC54"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8" w:name="_heading=h.4d34og8" w:colFirst="0" w:colLast="0"/>
      <w:bookmarkEnd w:id="8"/>
    </w:p>
    <w:p w14:paraId="592B5097" w14:textId="1F14AE94" w:rsidR="008F2870" w:rsidRPr="00174098" w:rsidRDefault="00622CBE" w:rsidP="0085143F">
      <w:pPr>
        <w:pStyle w:val="PargrafodaLista"/>
        <w:numPr>
          <w:ilvl w:val="0"/>
          <w:numId w:val="25"/>
        </w:numPr>
        <w:pBdr>
          <w:top w:val="nil"/>
          <w:left w:val="nil"/>
          <w:bottom w:val="nil"/>
          <w:right w:val="nil"/>
          <w:between w:val="nil"/>
        </w:pBdr>
        <w:tabs>
          <w:tab w:val="left" w:pos="1418"/>
        </w:tabs>
        <w:ind w:left="1418" w:hanging="709"/>
        <w:rPr>
          <w:rFonts w:ascii="Arial" w:eastAsia="Arial" w:hAnsi="Arial" w:cs="Arial"/>
          <w:sz w:val="20"/>
        </w:rPr>
      </w:pPr>
      <w:r w:rsidRPr="00174098">
        <w:rPr>
          <w:rFonts w:ascii="Arial" w:eastAsia="Arial" w:hAnsi="Arial" w:cs="Arial"/>
          <w:sz w:val="20"/>
        </w:rPr>
        <w:t xml:space="preserve">Prova de inexistência de débitos inadimplidos perante a Justiça do Trabalho, mediante a apresentação de </w:t>
      </w:r>
      <w:r w:rsidRPr="00174098">
        <w:rPr>
          <w:rFonts w:ascii="Arial" w:eastAsia="Arial" w:hAnsi="Arial" w:cs="Arial"/>
          <w:b/>
          <w:sz w:val="20"/>
          <w:u w:val="single"/>
        </w:rPr>
        <w:t>Certidão Negativa de Débitos Trabalhistas (CNDT)</w:t>
      </w:r>
      <w:r w:rsidR="00B63C55" w:rsidRPr="00174098">
        <w:rPr>
          <w:rFonts w:ascii="Arial" w:eastAsia="Arial" w:hAnsi="Arial" w:cs="Arial"/>
          <w:b/>
          <w:sz w:val="20"/>
          <w:u w:val="single"/>
        </w:rPr>
        <w:t xml:space="preserve"> ou Certidão Positiva com Efeito de Negativa</w:t>
      </w:r>
      <w:r w:rsidRPr="00174098">
        <w:rPr>
          <w:rFonts w:ascii="Arial" w:eastAsia="Arial" w:hAnsi="Arial" w:cs="Arial"/>
          <w:sz w:val="20"/>
          <w:u w:val="single"/>
        </w:rPr>
        <w:t>,</w:t>
      </w:r>
      <w:r w:rsidRPr="00174098">
        <w:rPr>
          <w:rFonts w:ascii="Arial" w:eastAsia="Arial" w:hAnsi="Arial" w:cs="Arial"/>
          <w:sz w:val="20"/>
        </w:rPr>
        <w:t xml:space="preserve"> nos termos da Lei nº 12.440, de 07 de julho de 2011;</w:t>
      </w:r>
    </w:p>
    <w:p w14:paraId="2003B478" w14:textId="77777777" w:rsidR="00482960" w:rsidRPr="00174098" w:rsidRDefault="00482960" w:rsidP="00482960">
      <w:pPr>
        <w:pStyle w:val="PargrafodaLista"/>
        <w:rPr>
          <w:rFonts w:ascii="Arial" w:eastAsia="Arial" w:hAnsi="Arial" w:cs="Arial"/>
          <w:sz w:val="20"/>
        </w:rPr>
      </w:pPr>
    </w:p>
    <w:p w14:paraId="006E3C15" w14:textId="5D185F60" w:rsidR="00482960" w:rsidRPr="00174098" w:rsidRDefault="00482960" w:rsidP="00FB32FE">
      <w:pPr>
        <w:pBdr>
          <w:top w:val="nil"/>
          <w:left w:val="nil"/>
          <w:bottom w:val="nil"/>
          <w:right w:val="nil"/>
          <w:between w:val="nil"/>
        </w:pBdr>
        <w:tabs>
          <w:tab w:val="left" w:pos="1418"/>
        </w:tabs>
        <w:ind w:left="1843" w:hanging="425"/>
        <w:rPr>
          <w:rFonts w:ascii="Arial" w:hAnsi="Arial" w:cs="Arial"/>
          <w:sz w:val="20"/>
        </w:rPr>
      </w:pPr>
      <w:r w:rsidRPr="00174098">
        <w:rPr>
          <w:rFonts w:ascii="Arial" w:eastAsia="Arial" w:hAnsi="Arial" w:cs="Arial"/>
          <w:b/>
          <w:bCs/>
          <w:sz w:val="20"/>
        </w:rPr>
        <w:t>g.1)</w:t>
      </w:r>
      <w:r w:rsidRPr="00174098">
        <w:rPr>
          <w:rFonts w:ascii="Arial" w:eastAsia="Arial" w:hAnsi="Arial" w:cs="Arial"/>
          <w:sz w:val="20"/>
        </w:rPr>
        <w:t xml:space="preserve"> </w:t>
      </w:r>
      <w:r w:rsidRPr="00174098">
        <w:rPr>
          <w:rFonts w:ascii="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sidRPr="00174098">
        <w:rPr>
          <w:rFonts w:ascii="Arial" w:hAnsi="Arial" w:cs="Arial"/>
          <w:sz w:val="20"/>
        </w:rPr>
        <w:t>ão</w:t>
      </w:r>
      <w:proofErr w:type="spellEnd"/>
      <w:r w:rsidRPr="00174098">
        <w:rPr>
          <w:rFonts w:ascii="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42FFBC22" w14:textId="77777777" w:rsidR="00482960" w:rsidRPr="00174098" w:rsidRDefault="00482960" w:rsidP="00FB32FE">
      <w:pPr>
        <w:pBdr>
          <w:top w:val="nil"/>
          <w:left w:val="nil"/>
          <w:bottom w:val="nil"/>
          <w:right w:val="nil"/>
          <w:between w:val="nil"/>
        </w:pBdr>
        <w:tabs>
          <w:tab w:val="left" w:pos="1418"/>
        </w:tabs>
        <w:ind w:left="1843" w:hanging="425"/>
        <w:rPr>
          <w:rFonts w:ascii="Arial" w:eastAsia="Arial" w:hAnsi="Arial" w:cs="Arial"/>
          <w:sz w:val="20"/>
        </w:rPr>
      </w:pPr>
    </w:p>
    <w:p w14:paraId="79059AD6" w14:textId="0E371CAE" w:rsidR="00482960" w:rsidRPr="00174098" w:rsidRDefault="00482960" w:rsidP="00FB32FE">
      <w:pPr>
        <w:pBdr>
          <w:top w:val="nil"/>
          <w:left w:val="nil"/>
          <w:bottom w:val="nil"/>
          <w:right w:val="nil"/>
          <w:between w:val="nil"/>
        </w:pBdr>
        <w:ind w:left="1843" w:hanging="425"/>
        <w:rPr>
          <w:rFonts w:ascii="Arial" w:eastAsia="Arial" w:hAnsi="Arial" w:cs="Arial"/>
          <w:sz w:val="20"/>
        </w:rPr>
      </w:pPr>
      <w:r w:rsidRPr="00174098">
        <w:rPr>
          <w:rFonts w:ascii="Arial" w:eastAsia="Arial" w:hAnsi="Arial" w:cs="Arial"/>
          <w:b/>
          <w:bCs/>
          <w:sz w:val="20"/>
        </w:rPr>
        <w:t xml:space="preserve">g.2) </w:t>
      </w:r>
      <w:r w:rsidRPr="00174098">
        <w:rPr>
          <w:rFonts w:ascii="Arial" w:hAnsi="Arial" w:cs="Arial"/>
          <w:sz w:val="20"/>
        </w:rPr>
        <w:t>A não regularização da documentação no prazo estipulado implicará na decadência do direito à contratação, sem prejuízo das sanções cabíveis.</w:t>
      </w:r>
    </w:p>
    <w:p w14:paraId="4D78B6CA" w14:textId="671207EA" w:rsidR="00750A9C" w:rsidRPr="00CC7C48" w:rsidRDefault="00750A9C" w:rsidP="00FB32FE">
      <w:pPr>
        <w:pBdr>
          <w:top w:val="nil"/>
          <w:left w:val="nil"/>
          <w:bottom w:val="nil"/>
          <w:right w:val="nil"/>
          <w:between w:val="nil"/>
        </w:pBdr>
        <w:tabs>
          <w:tab w:val="left" w:pos="2268"/>
        </w:tabs>
        <w:ind w:left="1843" w:hanging="425"/>
        <w:rPr>
          <w:rFonts w:ascii="Arial" w:eastAsia="Arial" w:hAnsi="Arial" w:cs="Arial"/>
          <w:color w:val="FF0000"/>
          <w:sz w:val="20"/>
        </w:rPr>
      </w:pPr>
    </w:p>
    <w:p w14:paraId="58EA432F" w14:textId="50C44E4A" w:rsidR="0006274C" w:rsidRPr="009D38C5" w:rsidRDefault="0006274C" w:rsidP="00FB32FE">
      <w:pPr>
        <w:numPr>
          <w:ilvl w:val="2"/>
          <w:numId w:val="11"/>
        </w:numPr>
        <w:pBdr>
          <w:top w:val="nil"/>
          <w:left w:val="nil"/>
          <w:bottom w:val="nil"/>
          <w:right w:val="nil"/>
          <w:between w:val="nil"/>
        </w:pBdr>
        <w:tabs>
          <w:tab w:val="left" w:pos="850"/>
        </w:tabs>
        <w:ind w:hanging="153"/>
        <w:rPr>
          <w:rFonts w:ascii="Arial" w:hAnsi="Arial" w:cs="Arial"/>
          <w:sz w:val="20"/>
        </w:rPr>
      </w:pPr>
      <w:r w:rsidRPr="009D38C5">
        <w:rPr>
          <w:rFonts w:ascii="Arial" w:eastAsia="Arial" w:hAnsi="Arial" w:cs="Arial"/>
          <w:b/>
          <w:sz w:val="20"/>
        </w:rPr>
        <w:t>QUALIFICAÇÃO</w:t>
      </w:r>
      <w:r w:rsidRPr="009D38C5">
        <w:rPr>
          <w:rFonts w:ascii="Arial" w:hAnsi="Arial" w:cs="Arial"/>
          <w:b/>
          <w:sz w:val="20"/>
        </w:rPr>
        <w:t xml:space="preserve"> ECONÔMICO-FINANCEIRA:</w:t>
      </w:r>
      <w:r w:rsidR="00815286" w:rsidRPr="009D38C5">
        <w:rPr>
          <w:rFonts w:ascii="Arial" w:hAnsi="Arial" w:cs="Arial"/>
          <w:b/>
          <w:sz w:val="20"/>
        </w:rPr>
        <w:t xml:space="preserve"> </w:t>
      </w:r>
    </w:p>
    <w:p w14:paraId="3D8DC27E" w14:textId="77777777" w:rsidR="005F0FFD" w:rsidRPr="005A5169" w:rsidRDefault="005F0FFD" w:rsidP="005F0FFD">
      <w:pPr>
        <w:pBdr>
          <w:top w:val="nil"/>
          <w:left w:val="nil"/>
          <w:bottom w:val="nil"/>
          <w:right w:val="nil"/>
          <w:between w:val="nil"/>
        </w:pBdr>
        <w:tabs>
          <w:tab w:val="left" w:pos="850"/>
        </w:tabs>
        <w:ind w:left="705" w:firstLine="0"/>
        <w:rPr>
          <w:rFonts w:ascii="Arial" w:hAnsi="Arial" w:cs="Arial"/>
          <w:sz w:val="20"/>
        </w:rPr>
      </w:pPr>
    </w:p>
    <w:p w14:paraId="7E31C75E"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8F8D710"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1EDAA232"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734935A2"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1AE1FCDE"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7A4880B"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546C0E8"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6F2125C8"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2D8F5E81"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780BA3F4"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C9B4021"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1A6044E1" w14:textId="77777777" w:rsidR="005F0FFD" w:rsidRPr="005A5169" w:rsidRDefault="005F0FFD" w:rsidP="0085143F">
      <w:pPr>
        <w:pStyle w:val="PargrafodaLista"/>
        <w:widowControl w:val="0"/>
        <w:numPr>
          <w:ilvl w:val="1"/>
          <w:numId w:val="19"/>
        </w:numPr>
        <w:tabs>
          <w:tab w:val="left" w:pos="-142"/>
        </w:tabs>
        <w:suppressAutoHyphens/>
        <w:outlineLvl w:val="0"/>
        <w:rPr>
          <w:rFonts w:ascii="Arial" w:hAnsi="Arial" w:cs="Arial"/>
          <w:vanish/>
          <w:sz w:val="20"/>
        </w:rPr>
      </w:pPr>
    </w:p>
    <w:p w14:paraId="62BFD119" w14:textId="77777777" w:rsidR="005F0FFD" w:rsidRPr="005A5169" w:rsidRDefault="005F0FFD" w:rsidP="0085143F">
      <w:pPr>
        <w:pStyle w:val="PargrafodaLista"/>
        <w:widowControl w:val="0"/>
        <w:numPr>
          <w:ilvl w:val="1"/>
          <w:numId w:val="19"/>
        </w:numPr>
        <w:tabs>
          <w:tab w:val="left" w:pos="-142"/>
        </w:tabs>
        <w:suppressAutoHyphens/>
        <w:outlineLvl w:val="0"/>
        <w:rPr>
          <w:rFonts w:ascii="Arial" w:hAnsi="Arial" w:cs="Arial"/>
          <w:vanish/>
          <w:sz w:val="20"/>
        </w:rPr>
      </w:pPr>
    </w:p>
    <w:p w14:paraId="7FBA51D8" w14:textId="77777777" w:rsidR="005F0FFD" w:rsidRPr="005A5169" w:rsidRDefault="005F0FFD" w:rsidP="0085143F">
      <w:pPr>
        <w:pStyle w:val="PargrafodaLista"/>
        <w:widowControl w:val="0"/>
        <w:numPr>
          <w:ilvl w:val="1"/>
          <w:numId w:val="19"/>
        </w:numPr>
        <w:tabs>
          <w:tab w:val="left" w:pos="-142"/>
        </w:tabs>
        <w:suppressAutoHyphens/>
        <w:outlineLvl w:val="0"/>
        <w:rPr>
          <w:rFonts w:ascii="Arial" w:hAnsi="Arial" w:cs="Arial"/>
          <w:vanish/>
          <w:sz w:val="20"/>
        </w:rPr>
      </w:pPr>
    </w:p>
    <w:p w14:paraId="2E205970" w14:textId="2F256B45" w:rsidR="0006274C" w:rsidRPr="005A5169" w:rsidRDefault="0006274C" w:rsidP="0085143F">
      <w:pPr>
        <w:pStyle w:val="PargrafodaLista"/>
        <w:widowControl w:val="0"/>
        <w:numPr>
          <w:ilvl w:val="0"/>
          <w:numId w:val="26"/>
        </w:numPr>
        <w:tabs>
          <w:tab w:val="left" w:pos="-142"/>
        </w:tabs>
        <w:suppressAutoHyphens/>
        <w:ind w:left="1418" w:hanging="709"/>
        <w:outlineLvl w:val="0"/>
        <w:rPr>
          <w:rFonts w:ascii="Arial" w:hAnsi="Arial" w:cs="Arial"/>
          <w:sz w:val="20"/>
        </w:rPr>
      </w:pPr>
      <w:r w:rsidRPr="005A5169">
        <w:rPr>
          <w:rFonts w:ascii="Arial" w:hAnsi="Arial" w:cs="Arial"/>
          <w:sz w:val="20"/>
        </w:rPr>
        <w:t>Certidão negativa de falência expedida pelo distribuidor da sede da licitante</w:t>
      </w:r>
      <w:r w:rsidR="005B3EE6" w:rsidRPr="005A5169">
        <w:rPr>
          <w:rFonts w:ascii="Arial" w:hAnsi="Arial" w:cs="Arial"/>
          <w:sz w:val="20"/>
        </w:rPr>
        <w:t xml:space="preserve"> emitida há,</w:t>
      </w:r>
      <w:r w:rsidR="005B3EE6" w:rsidRPr="005A5169">
        <w:rPr>
          <w:rFonts w:ascii="Arial" w:eastAsia="Arial" w:hAnsi="Arial" w:cs="Arial"/>
          <w:sz w:val="20"/>
        </w:rPr>
        <w:t xml:space="preserve"> no máximo, 60(sessenta) dias, da data da abertura deste pregão</w:t>
      </w:r>
      <w:r w:rsidRPr="005A5169">
        <w:rPr>
          <w:rFonts w:ascii="Arial" w:hAnsi="Arial" w:cs="Arial"/>
          <w:sz w:val="20"/>
        </w:rPr>
        <w:t>;</w:t>
      </w:r>
    </w:p>
    <w:p w14:paraId="0518BD4E" w14:textId="77777777" w:rsidR="00D66C64" w:rsidRPr="005A5169" w:rsidRDefault="00D66C64" w:rsidP="00D66C64">
      <w:pPr>
        <w:pStyle w:val="PargrafodaLista"/>
        <w:widowControl w:val="0"/>
        <w:tabs>
          <w:tab w:val="left" w:pos="-142"/>
        </w:tabs>
        <w:suppressAutoHyphens/>
        <w:ind w:left="1418" w:firstLine="0"/>
        <w:outlineLvl w:val="0"/>
        <w:rPr>
          <w:rFonts w:ascii="Arial" w:hAnsi="Arial" w:cs="Arial"/>
          <w:sz w:val="20"/>
        </w:rPr>
      </w:pPr>
    </w:p>
    <w:p w14:paraId="4A491196" w14:textId="77777777" w:rsidR="009D38C5" w:rsidRDefault="009D38C5" w:rsidP="009D38C5">
      <w:pPr>
        <w:tabs>
          <w:tab w:val="left" w:pos="1134"/>
        </w:tabs>
        <w:ind w:left="1418" w:firstLine="0"/>
        <w:rPr>
          <w:rFonts w:ascii="Arial" w:eastAsia="ArialMT" w:hAnsi="Arial" w:cs="Arial"/>
          <w:b/>
          <w:bCs/>
          <w:sz w:val="20"/>
        </w:rPr>
      </w:pPr>
    </w:p>
    <w:p w14:paraId="0513579A" w14:textId="55F3A36C" w:rsidR="009D38C5" w:rsidRPr="00727950" w:rsidRDefault="009D38C5" w:rsidP="009D38C5">
      <w:pPr>
        <w:tabs>
          <w:tab w:val="left" w:pos="1134"/>
        </w:tabs>
        <w:ind w:left="1418" w:firstLine="0"/>
        <w:rPr>
          <w:rFonts w:ascii="Arial" w:hAnsi="Arial" w:cs="Arial"/>
          <w:b/>
          <w:bCs/>
          <w:sz w:val="20"/>
        </w:rPr>
      </w:pPr>
      <w:r w:rsidRPr="00727950">
        <w:rPr>
          <w:rFonts w:ascii="Arial" w:eastAsia="ArialMT" w:hAnsi="Arial" w:cs="Arial"/>
          <w:b/>
          <w:bCs/>
          <w:sz w:val="20"/>
        </w:rPr>
        <w:t>Justificativa:</w:t>
      </w:r>
      <w:r w:rsidRPr="00727950">
        <w:rPr>
          <w:rFonts w:ascii="Arial" w:eastAsia="ArialMT" w:hAnsi="Arial" w:cs="Arial"/>
          <w:sz w:val="20"/>
        </w:rPr>
        <w:t xml:space="preserve"> </w:t>
      </w:r>
      <w:r w:rsidR="000D710A" w:rsidRPr="001E5EF9">
        <w:rPr>
          <w:rFonts w:ascii="Arial" w:eastAsia="ArialMT" w:hAnsi="Arial" w:cs="Arial"/>
          <w:sz w:val="20"/>
        </w:rPr>
        <w:t>A exigência de certidão negativa de falência justifica-se pela necessidade de aferir a capacidade econômico-financeira da licitante, garantindo que a empresa não se encontra em estado de insolvência</w:t>
      </w:r>
      <w:r w:rsidR="000D710A">
        <w:rPr>
          <w:rFonts w:ascii="Arial" w:eastAsia="ArialMT" w:hAnsi="Arial" w:cs="Arial"/>
          <w:sz w:val="20"/>
        </w:rPr>
        <w:t xml:space="preserve">. </w:t>
      </w:r>
      <w:r w:rsidR="000D710A" w:rsidRPr="001E5EF9">
        <w:rPr>
          <w:rFonts w:ascii="Arial" w:eastAsia="ArialMT" w:hAnsi="Arial" w:cs="Arial"/>
          <w:sz w:val="20"/>
        </w:rPr>
        <w:t>Tal medida visa resguardar o interesse público, assegurando a execução regular do contrato e prevenindo riscos de inadimplemento, em observância aos princípios da eficiência, segurança jurídica e seleção da proposta mais vantajosa</w:t>
      </w:r>
      <w:r>
        <w:rPr>
          <w:rFonts w:ascii="Arial" w:eastAsia="ArialMT" w:hAnsi="Arial" w:cs="Arial"/>
          <w:sz w:val="20"/>
        </w:rPr>
        <w:t>.</w:t>
      </w:r>
    </w:p>
    <w:p w14:paraId="1A8B4C1E" w14:textId="77777777" w:rsidR="009D38C5" w:rsidRDefault="009D38C5" w:rsidP="001A782F">
      <w:pPr>
        <w:pStyle w:val="PargrafodaLista"/>
        <w:ind w:left="1428"/>
        <w:rPr>
          <w:rFonts w:ascii="Arial" w:hAnsi="Arial" w:cs="Arial"/>
          <w:sz w:val="20"/>
        </w:rPr>
      </w:pPr>
    </w:p>
    <w:p w14:paraId="6788CDCB" w14:textId="77777777" w:rsidR="001A782F" w:rsidRDefault="001A782F" w:rsidP="0006274C">
      <w:pPr>
        <w:pStyle w:val="PargrafodaLista"/>
        <w:rPr>
          <w:rFonts w:ascii="Arial" w:hAnsi="Arial" w:cs="Arial"/>
          <w:color w:val="FF0000"/>
          <w:sz w:val="20"/>
        </w:rPr>
      </w:pPr>
    </w:p>
    <w:p w14:paraId="6DBAA050" w14:textId="6E322D7E" w:rsidR="007D6600" w:rsidRPr="00BC2F06" w:rsidRDefault="00E8592F" w:rsidP="00FB32FE">
      <w:pPr>
        <w:numPr>
          <w:ilvl w:val="2"/>
          <w:numId w:val="11"/>
        </w:numPr>
        <w:pBdr>
          <w:top w:val="nil"/>
          <w:left w:val="nil"/>
          <w:bottom w:val="nil"/>
          <w:right w:val="nil"/>
          <w:between w:val="nil"/>
        </w:pBdr>
        <w:tabs>
          <w:tab w:val="left" w:pos="850"/>
        </w:tabs>
        <w:ind w:hanging="153"/>
        <w:rPr>
          <w:rFonts w:ascii="Arial" w:hAnsi="Arial" w:cs="Arial"/>
          <w:b/>
          <w:bCs/>
          <w:sz w:val="20"/>
        </w:rPr>
      </w:pPr>
      <w:bookmarkStart w:id="9" w:name="_heading=h.2s8eyo1" w:colFirst="0" w:colLast="0"/>
      <w:bookmarkEnd w:id="9"/>
      <w:r w:rsidRPr="00BC2F06">
        <w:rPr>
          <w:rFonts w:ascii="Arial" w:hAnsi="Arial" w:cs="Arial"/>
          <w:b/>
          <w:bCs/>
          <w:sz w:val="20"/>
        </w:rPr>
        <w:t>QUALIFICAÇÃO TÉCNICA</w:t>
      </w:r>
      <w:r w:rsidR="007D6600" w:rsidRPr="00BC2F06">
        <w:rPr>
          <w:rFonts w:ascii="Arial" w:hAnsi="Arial" w:cs="Arial"/>
          <w:b/>
          <w:bCs/>
          <w:sz w:val="20"/>
        </w:rPr>
        <w:t>:</w:t>
      </w:r>
    </w:p>
    <w:p w14:paraId="6C1BE7DC" w14:textId="77777777" w:rsidR="00F61668" w:rsidRPr="00BC2F06" w:rsidRDefault="00F61668" w:rsidP="00F61668">
      <w:pPr>
        <w:pBdr>
          <w:top w:val="nil"/>
          <w:left w:val="nil"/>
          <w:bottom w:val="nil"/>
          <w:right w:val="nil"/>
          <w:between w:val="nil"/>
        </w:pBdr>
        <w:tabs>
          <w:tab w:val="left" w:pos="850"/>
        </w:tabs>
        <w:ind w:left="705" w:firstLine="0"/>
        <w:rPr>
          <w:rFonts w:ascii="Arial" w:hAnsi="Arial" w:cs="Arial"/>
          <w:b/>
          <w:bCs/>
          <w:sz w:val="20"/>
        </w:rPr>
      </w:pPr>
    </w:p>
    <w:p w14:paraId="744ADF8E" w14:textId="77777777" w:rsidR="004D667B" w:rsidRPr="004373E7" w:rsidRDefault="004D667B" w:rsidP="00305C6F">
      <w:pPr>
        <w:pStyle w:val="PargrafodaLista"/>
        <w:numPr>
          <w:ilvl w:val="2"/>
          <w:numId w:val="43"/>
        </w:numPr>
        <w:tabs>
          <w:tab w:val="left" w:pos="284"/>
        </w:tabs>
        <w:spacing w:after="160" w:line="259" w:lineRule="auto"/>
        <w:contextualSpacing/>
        <w:outlineLvl w:val="0"/>
        <w:rPr>
          <w:rFonts w:ascii="Arial" w:hAnsi="Arial" w:cs="Arial"/>
          <w:b/>
          <w:bCs/>
          <w:sz w:val="20"/>
        </w:rPr>
      </w:pPr>
      <w:bookmarkStart w:id="10" w:name="_Hlk175660641"/>
      <w:bookmarkStart w:id="11" w:name="_Hlk94255703"/>
      <w:bookmarkStart w:id="12" w:name="_Hlk161308341"/>
      <w:r w:rsidRPr="004373E7">
        <w:rPr>
          <w:rFonts w:ascii="Arial" w:hAnsi="Arial" w:cs="Arial"/>
          <w:sz w:val="20"/>
        </w:rPr>
        <w:t>Comprovação de aptidão para o fornecimento de bens/serviços em características compatíveis com o objeto desta licitação, ou com o item pertinente, por meio da apresentação de 01 (um) ou mais ATESTADO (S) fornecido(s) por pessoa jurídica de direito público ou privado, devendo constar, pelo menos, as seguintes informações: nome da contratante e da contratada, especificação dos produtos, local e data de expedição e declaração da emitente do atestado de que o(s) produto(s) foi(</w:t>
      </w:r>
      <w:proofErr w:type="spellStart"/>
      <w:r w:rsidRPr="004373E7">
        <w:rPr>
          <w:rFonts w:ascii="Arial" w:hAnsi="Arial" w:cs="Arial"/>
          <w:sz w:val="20"/>
        </w:rPr>
        <w:t>ram</w:t>
      </w:r>
      <w:proofErr w:type="spellEnd"/>
      <w:r w:rsidRPr="004373E7">
        <w:rPr>
          <w:rFonts w:ascii="Arial" w:hAnsi="Arial" w:cs="Arial"/>
          <w:sz w:val="20"/>
        </w:rPr>
        <w:t>) entregues a contento</w:t>
      </w:r>
      <w:bookmarkEnd w:id="10"/>
      <w:r w:rsidRPr="004373E7">
        <w:rPr>
          <w:rFonts w:ascii="Arial" w:hAnsi="Arial" w:cs="Arial"/>
          <w:sz w:val="20"/>
        </w:rPr>
        <w:t>.</w:t>
      </w:r>
    </w:p>
    <w:p w14:paraId="776F2E3D" w14:textId="77777777" w:rsidR="004D667B" w:rsidRPr="004373E7" w:rsidRDefault="004D667B" w:rsidP="004D667B">
      <w:pPr>
        <w:pStyle w:val="PargrafodaLista"/>
        <w:tabs>
          <w:tab w:val="left" w:pos="284"/>
        </w:tabs>
        <w:ind w:left="1070"/>
        <w:outlineLvl w:val="0"/>
        <w:rPr>
          <w:rFonts w:ascii="Arial" w:hAnsi="Arial" w:cs="Arial"/>
          <w:b/>
          <w:bCs/>
          <w:sz w:val="20"/>
        </w:rPr>
      </w:pPr>
    </w:p>
    <w:p w14:paraId="0BBC6433" w14:textId="7F4DCA79" w:rsidR="009D38C5" w:rsidRPr="004D667B" w:rsidRDefault="004D667B" w:rsidP="004D667B">
      <w:pPr>
        <w:widowControl w:val="0"/>
        <w:tabs>
          <w:tab w:val="left" w:pos="1134"/>
        </w:tabs>
        <w:suppressAutoHyphens/>
        <w:snapToGrid w:val="0"/>
        <w:ind w:left="993" w:firstLine="0"/>
        <w:rPr>
          <w:rFonts w:ascii="Arial" w:hAnsi="Arial" w:cs="Arial"/>
          <w:b/>
          <w:bCs/>
          <w:sz w:val="20"/>
        </w:rPr>
      </w:pPr>
      <w:bookmarkStart w:id="13" w:name="_Hlk175660655"/>
      <w:r w:rsidRPr="004D667B">
        <w:rPr>
          <w:rFonts w:ascii="Arial" w:eastAsia="SimSun" w:hAnsi="Arial" w:cs="Arial"/>
          <w:b/>
          <w:bCs/>
          <w:sz w:val="20"/>
          <w:lang w:bidi="hi-IN"/>
        </w:rPr>
        <w:t xml:space="preserve">Justificativa para a exigência de qualificação técnica: </w:t>
      </w:r>
      <w:bookmarkEnd w:id="11"/>
      <w:bookmarkEnd w:id="12"/>
      <w:bookmarkEnd w:id="13"/>
      <w:r w:rsidRPr="004D667B">
        <w:rPr>
          <w:rFonts w:ascii="Arial" w:eastAsia="SimSun" w:hAnsi="Arial" w:cs="Arial"/>
          <w:sz w:val="20"/>
          <w:lang w:bidi="hi-IN"/>
        </w:rPr>
        <w:t>A comprovação de aptidão técnica tem como finalidade assegurar que a empresa contratada possua a capacidade necessária para fornecer os produtos/objetos desta licitação. O registro de preços envolve fornecimento contínuo e em volume relevante de materiais de informática, exigindo que o fornecedor possua experiência prévia compatível com a complexidade e a quantidade do objeto. O atestado garante que o licitante tem condições de atender aos pedidos sucessivos de forma regular, assegurando eficiência, continuidade e segurança na execução do fornecimento, sem restringir indevidamente a competitividade</w:t>
      </w:r>
      <w:r w:rsidR="00A720CD" w:rsidRPr="004D667B">
        <w:rPr>
          <w:rFonts w:ascii="Arial" w:eastAsia="SimSun" w:hAnsi="Arial" w:cs="Arial"/>
          <w:sz w:val="20"/>
          <w:lang w:bidi="hi-IN"/>
        </w:rPr>
        <w:t>.</w:t>
      </w:r>
    </w:p>
    <w:p w14:paraId="1FE04FA3" w14:textId="77777777" w:rsidR="004A28DD" w:rsidRPr="009D38C5" w:rsidRDefault="004A28DD" w:rsidP="004A28DD">
      <w:pPr>
        <w:tabs>
          <w:tab w:val="left" w:pos="1134"/>
        </w:tabs>
        <w:snapToGrid w:val="0"/>
        <w:ind w:left="1134"/>
        <w:rPr>
          <w:rFonts w:ascii="Arial" w:hAnsi="Arial" w:cs="Arial"/>
          <w:b/>
          <w:bCs/>
          <w:sz w:val="20"/>
        </w:rPr>
      </w:pPr>
    </w:p>
    <w:p w14:paraId="5BE2AE3C" w14:textId="77777777" w:rsidR="009326B1" w:rsidRPr="00CC7C48" w:rsidRDefault="009326B1" w:rsidP="009326B1">
      <w:pPr>
        <w:pBdr>
          <w:top w:val="nil"/>
          <w:left w:val="nil"/>
          <w:bottom w:val="nil"/>
          <w:right w:val="nil"/>
          <w:between w:val="nil"/>
        </w:pBdr>
        <w:tabs>
          <w:tab w:val="left" w:pos="850"/>
        </w:tabs>
        <w:ind w:left="705" w:firstLine="0"/>
        <w:rPr>
          <w:rFonts w:ascii="Arial" w:eastAsia="Arial" w:hAnsi="Arial" w:cs="Arial"/>
          <w:color w:val="FF0000"/>
        </w:rPr>
      </w:pPr>
    </w:p>
    <w:p w14:paraId="43E1C8F2" w14:textId="77662CE6" w:rsidR="008F2870" w:rsidRPr="005A5169" w:rsidRDefault="00622CBE" w:rsidP="00450B75">
      <w:pPr>
        <w:numPr>
          <w:ilvl w:val="2"/>
          <w:numId w:val="11"/>
        </w:numPr>
        <w:pBdr>
          <w:top w:val="nil"/>
          <w:left w:val="nil"/>
          <w:bottom w:val="nil"/>
          <w:right w:val="nil"/>
          <w:between w:val="nil"/>
        </w:pBdr>
        <w:tabs>
          <w:tab w:val="left" w:pos="850"/>
        </w:tabs>
        <w:ind w:hanging="153"/>
        <w:rPr>
          <w:rFonts w:ascii="Arial" w:eastAsia="Arial" w:hAnsi="Arial" w:cs="Arial"/>
        </w:rPr>
      </w:pPr>
      <w:r w:rsidRPr="005A5169">
        <w:rPr>
          <w:rFonts w:ascii="Arial" w:eastAsia="Arial" w:hAnsi="Arial" w:cs="Arial"/>
          <w:b/>
          <w:sz w:val="20"/>
        </w:rPr>
        <w:t>DECLARAÇÕES</w:t>
      </w:r>
      <w:r w:rsidRPr="005A5169">
        <w:rPr>
          <w:rFonts w:ascii="Arial" w:eastAsia="Arial" w:hAnsi="Arial" w:cs="Arial"/>
          <w:sz w:val="20"/>
        </w:rPr>
        <w:t>:</w:t>
      </w:r>
    </w:p>
    <w:p w14:paraId="44B2A985" w14:textId="77777777" w:rsidR="00473ED8" w:rsidRPr="00CC7C48" w:rsidRDefault="00473ED8" w:rsidP="00473ED8">
      <w:pPr>
        <w:ind w:left="1418" w:firstLine="0"/>
        <w:rPr>
          <w:rFonts w:ascii="Arial" w:eastAsia="Arial" w:hAnsi="Arial" w:cs="Arial"/>
          <w:color w:val="FF0000"/>
          <w:sz w:val="20"/>
        </w:rPr>
      </w:pPr>
    </w:p>
    <w:p w14:paraId="787D0E78" w14:textId="16112A67" w:rsidR="008F2870" w:rsidRPr="0056328F" w:rsidRDefault="00622CBE" w:rsidP="0085143F">
      <w:pPr>
        <w:pStyle w:val="PargrafodaLista"/>
        <w:widowControl w:val="0"/>
        <w:numPr>
          <w:ilvl w:val="0"/>
          <w:numId w:val="27"/>
        </w:numPr>
        <w:tabs>
          <w:tab w:val="left" w:pos="-142"/>
        </w:tabs>
        <w:suppressAutoHyphens/>
        <w:ind w:left="1276" w:hanging="567"/>
        <w:outlineLvl w:val="0"/>
        <w:rPr>
          <w:rFonts w:ascii="Arial" w:eastAsia="Arial" w:hAnsi="Arial" w:cs="Arial"/>
          <w:sz w:val="20"/>
        </w:rPr>
      </w:pPr>
      <w:r w:rsidRPr="005A5169">
        <w:rPr>
          <w:rFonts w:ascii="Arial" w:eastAsia="Arial" w:hAnsi="Arial" w:cs="Arial"/>
          <w:sz w:val="20"/>
        </w:rPr>
        <w:t xml:space="preserve">Declaração Unificada conforme </w:t>
      </w:r>
      <w:r w:rsidRPr="00DB107F">
        <w:rPr>
          <w:rFonts w:ascii="Arial" w:eastAsia="Arial" w:hAnsi="Arial" w:cs="Arial"/>
          <w:color w:val="000000" w:themeColor="text1"/>
          <w:sz w:val="20"/>
        </w:rPr>
        <w:t>modelo</w:t>
      </w:r>
      <w:r w:rsidRPr="005C0769">
        <w:rPr>
          <w:rFonts w:ascii="Arial" w:eastAsia="Arial" w:hAnsi="Arial" w:cs="Arial"/>
          <w:sz w:val="20"/>
        </w:rPr>
        <w:t xml:space="preserve">. </w:t>
      </w:r>
      <w:r w:rsidRPr="005C0769">
        <w:rPr>
          <w:rFonts w:ascii="Arial" w:eastAsia="Arial" w:hAnsi="Arial" w:cs="Arial"/>
          <w:b/>
          <w:sz w:val="20"/>
        </w:rPr>
        <w:t>(ANEXO</w:t>
      </w:r>
      <w:r w:rsidR="00CF2410" w:rsidRPr="005C0769">
        <w:rPr>
          <w:rFonts w:ascii="Arial" w:eastAsia="Arial" w:hAnsi="Arial" w:cs="Arial"/>
          <w:b/>
          <w:sz w:val="20"/>
        </w:rPr>
        <w:t xml:space="preserve"> </w:t>
      </w:r>
      <w:r w:rsidR="0056328F" w:rsidRPr="005C0769">
        <w:rPr>
          <w:rFonts w:ascii="Arial" w:eastAsia="Arial" w:hAnsi="Arial" w:cs="Arial"/>
          <w:b/>
          <w:sz w:val="20"/>
        </w:rPr>
        <w:t>III</w:t>
      </w:r>
      <w:r w:rsidRPr="005C0769">
        <w:rPr>
          <w:rFonts w:ascii="Arial" w:eastAsia="Arial" w:hAnsi="Arial" w:cs="Arial"/>
          <w:b/>
          <w:sz w:val="20"/>
        </w:rPr>
        <w:t>).</w:t>
      </w:r>
    </w:p>
    <w:p w14:paraId="70A0F732" w14:textId="77777777" w:rsidR="008F2870" w:rsidRPr="0056328F" w:rsidRDefault="008F2870">
      <w:pPr>
        <w:ind w:left="1418" w:firstLine="0"/>
        <w:rPr>
          <w:rFonts w:ascii="Arial" w:eastAsia="Arial" w:hAnsi="Arial" w:cs="Arial"/>
          <w:sz w:val="20"/>
        </w:rPr>
      </w:pPr>
    </w:p>
    <w:p w14:paraId="05FE4AF0" w14:textId="64466411" w:rsidR="008F2870" w:rsidRPr="0056328F" w:rsidRDefault="00622CBE" w:rsidP="0085143F">
      <w:pPr>
        <w:pStyle w:val="PargrafodaLista"/>
        <w:widowControl w:val="0"/>
        <w:numPr>
          <w:ilvl w:val="0"/>
          <w:numId w:val="27"/>
        </w:numPr>
        <w:tabs>
          <w:tab w:val="left" w:pos="-142"/>
        </w:tabs>
        <w:suppressAutoHyphens/>
        <w:ind w:left="1276" w:hanging="567"/>
        <w:outlineLvl w:val="0"/>
        <w:rPr>
          <w:rFonts w:ascii="Arial" w:eastAsia="Arial" w:hAnsi="Arial" w:cs="Arial"/>
          <w:sz w:val="20"/>
        </w:rPr>
      </w:pPr>
      <w:r w:rsidRPr="005A5169">
        <w:rPr>
          <w:rFonts w:ascii="Arial" w:eastAsia="Arial" w:hAnsi="Arial" w:cs="Arial"/>
          <w:sz w:val="20"/>
        </w:rPr>
        <w:t>Declaração de responsabilidade</w:t>
      </w:r>
      <w:r w:rsidR="0039177C" w:rsidRPr="005A5169">
        <w:rPr>
          <w:rFonts w:ascii="Arial" w:eastAsia="Arial" w:hAnsi="Arial" w:cs="Arial"/>
          <w:sz w:val="20"/>
        </w:rPr>
        <w:t xml:space="preserve"> por danos</w:t>
      </w:r>
      <w:r w:rsidRPr="005A5169">
        <w:rPr>
          <w:rFonts w:ascii="Arial" w:eastAsia="Arial" w:hAnsi="Arial" w:cs="Arial"/>
          <w:sz w:val="20"/>
        </w:rPr>
        <w:t xml:space="preserve">, conforme </w:t>
      </w:r>
      <w:r w:rsidRPr="00DB107F">
        <w:rPr>
          <w:rFonts w:ascii="Arial" w:eastAsia="Arial" w:hAnsi="Arial" w:cs="Arial"/>
          <w:sz w:val="20"/>
        </w:rPr>
        <w:t>modelo</w:t>
      </w:r>
      <w:r w:rsidR="008F08AF" w:rsidRPr="005C0769">
        <w:rPr>
          <w:rFonts w:ascii="Arial" w:eastAsia="Arial" w:hAnsi="Arial" w:cs="Arial"/>
          <w:sz w:val="20"/>
        </w:rPr>
        <w:t>.</w:t>
      </w:r>
      <w:r w:rsidRPr="005C0769">
        <w:rPr>
          <w:rFonts w:ascii="Arial" w:eastAsia="Arial" w:hAnsi="Arial" w:cs="Arial"/>
          <w:sz w:val="20"/>
        </w:rPr>
        <w:t xml:space="preserve"> </w:t>
      </w:r>
      <w:r w:rsidRPr="005C0769">
        <w:rPr>
          <w:rFonts w:ascii="Arial" w:eastAsia="Arial" w:hAnsi="Arial" w:cs="Arial"/>
          <w:b/>
          <w:sz w:val="20"/>
        </w:rPr>
        <w:t>(ANEXO</w:t>
      </w:r>
      <w:r w:rsidR="00CF2410" w:rsidRPr="005C0769">
        <w:rPr>
          <w:rFonts w:ascii="Arial" w:eastAsia="Arial" w:hAnsi="Arial" w:cs="Arial"/>
          <w:b/>
          <w:sz w:val="20"/>
        </w:rPr>
        <w:t xml:space="preserve"> </w:t>
      </w:r>
      <w:r w:rsidR="0056328F" w:rsidRPr="005C0769">
        <w:rPr>
          <w:rFonts w:ascii="Arial" w:eastAsia="Arial" w:hAnsi="Arial" w:cs="Arial"/>
          <w:b/>
          <w:sz w:val="20"/>
        </w:rPr>
        <w:t>IV</w:t>
      </w:r>
      <w:r w:rsidRPr="005C0769">
        <w:rPr>
          <w:rFonts w:ascii="Arial" w:eastAsia="Arial" w:hAnsi="Arial" w:cs="Arial"/>
          <w:b/>
          <w:sz w:val="20"/>
        </w:rPr>
        <w:t>)</w:t>
      </w:r>
      <w:r w:rsidRPr="005C0769">
        <w:rPr>
          <w:rFonts w:ascii="Arial" w:eastAsia="Arial" w:hAnsi="Arial" w:cs="Arial"/>
          <w:sz w:val="20"/>
        </w:rPr>
        <w:t xml:space="preserve"> </w:t>
      </w:r>
    </w:p>
    <w:p w14:paraId="75AFEE0C" w14:textId="77777777" w:rsidR="00B32080" w:rsidRPr="00B32080" w:rsidRDefault="00B32080" w:rsidP="00B32080">
      <w:pPr>
        <w:pStyle w:val="PargrafodaLista"/>
        <w:rPr>
          <w:rFonts w:ascii="Arial" w:eastAsia="Arial" w:hAnsi="Arial" w:cs="Arial"/>
          <w:color w:val="000000" w:themeColor="text1"/>
          <w:sz w:val="20"/>
        </w:rPr>
      </w:pPr>
    </w:p>
    <w:p w14:paraId="1DF8819B" w14:textId="77777777" w:rsidR="00473ED8" w:rsidRPr="001B7050" w:rsidRDefault="00473ED8" w:rsidP="00473ED8">
      <w:pPr>
        <w:pBdr>
          <w:top w:val="nil"/>
          <w:left w:val="nil"/>
          <w:bottom w:val="nil"/>
          <w:right w:val="nil"/>
          <w:between w:val="nil"/>
        </w:pBdr>
        <w:tabs>
          <w:tab w:val="left" w:pos="850"/>
        </w:tabs>
        <w:ind w:firstLine="0"/>
        <w:rPr>
          <w:rFonts w:ascii="Arial" w:eastAsia="Arial" w:hAnsi="Arial" w:cs="Arial"/>
        </w:rPr>
      </w:pPr>
    </w:p>
    <w:p w14:paraId="251EBEE7" w14:textId="61450F3D" w:rsidR="008F2870" w:rsidRPr="001B7050" w:rsidRDefault="00622CBE" w:rsidP="00305C6F">
      <w:pPr>
        <w:numPr>
          <w:ilvl w:val="0"/>
          <w:numId w:val="44"/>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B7050">
        <w:rPr>
          <w:rFonts w:ascii="Arial" w:eastAsia="Arial" w:hAnsi="Arial" w:cs="Arial"/>
          <w:b/>
          <w:sz w:val="20"/>
        </w:rPr>
        <w:t>DA COMPROVAÇÃO DE HABILITAÇÃO</w:t>
      </w:r>
      <w:r w:rsidR="00575A19" w:rsidRPr="001B7050">
        <w:rPr>
          <w:rFonts w:ascii="Arial" w:eastAsia="Arial" w:hAnsi="Arial" w:cs="Arial"/>
          <w:b/>
          <w:sz w:val="20"/>
        </w:rPr>
        <w:t xml:space="preserve"> </w:t>
      </w:r>
    </w:p>
    <w:p w14:paraId="278E7704" w14:textId="77777777" w:rsidR="008F2870" w:rsidRPr="001B7050" w:rsidRDefault="008F2870">
      <w:pPr>
        <w:ind w:firstLine="0"/>
        <w:rPr>
          <w:rFonts w:ascii="Arial" w:eastAsia="Arial" w:hAnsi="Arial" w:cs="Arial"/>
          <w:sz w:val="20"/>
        </w:rPr>
      </w:pPr>
    </w:p>
    <w:p w14:paraId="11AB6E4D" w14:textId="77777777" w:rsidR="00A560ED" w:rsidRPr="00A560ED" w:rsidRDefault="00A560ED" w:rsidP="00A560ED">
      <w:pPr>
        <w:pStyle w:val="PargrafodaLista"/>
        <w:numPr>
          <w:ilvl w:val="0"/>
          <w:numId w:val="14"/>
        </w:numPr>
        <w:pBdr>
          <w:top w:val="nil"/>
          <w:left w:val="nil"/>
          <w:bottom w:val="nil"/>
          <w:right w:val="nil"/>
          <w:between w:val="nil"/>
        </w:pBdr>
        <w:rPr>
          <w:rFonts w:ascii="Arial" w:eastAsia="Arial" w:hAnsi="Arial" w:cs="Arial"/>
          <w:vanish/>
          <w:sz w:val="20"/>
        </w:rPr>
      </w:pPr>
    </w:p>
    <w:p w14:paraId="1044D7DF" w14:textId="77777777" w:rsidR="00A560ED" w:rsidRPr="00A560ED" w:rsidRDefault="00A560ED" w:rsidP="00A560ED">
      <w:pPr>
        <w:pStyle w:val="PargrafodaLista"/>
        <w:numPr>
          <w:ilvl w:val="0"/>
          <w:numId w:val="14"/>
        </w:numPr>
        <w:pBdr>
          <w:top w:val="nil"/>
          <w:left w:val="nil"/>
          <w:bottom w:val="nil"/>
          <w:right w:val="nil"/>
          <w:between w:val="nil"/>
        </w:pBdr>
        <w:rPr>
          <w:rFonts w:ascii="Arial" w:eastAsia="Arial" w:hAnsi="Arial" w:cs="Arial"/>
          <w:vanish/>
          <w:sz w:val="20"/>
        </w:rPr>
      </w:pPr>
    </w:p>
    <w:p w14:paraId="568C3187" w14:textId="77777777" w:rsidR="00A560ED" w:rsidRPr="00A560ED" w:rsidRDefault="00A560ED" w:rsidP="00A560ED">
      <w:pPr>
        <w:pStyle w:val="PargrafodaLista"/>
        <w:numPr>
          <w:ilvl w:val="0"/>
          <w:numId w:val="14"/>
        </w:numPr>
        <w:pBdr>
          <w:top w:val="nil"/>
          <w:left w:val="nil"/>
          <w:bottom w:val="nil"/>
          <w:right w:val="nil"/>
          <w:between w:val="nil"/>
        </w:pBdr>
        <w:rPr>
          <w:rFonts w:ascii="Arial" w:eastAsia="Arial" w:hAnsi="Arial" w:cs="Arial"/>
          <w:vanish/>
          <w:sz w:val="20"/>
        </w:rPr>
      </w:pPr>
    </w:p>
    <w:p w14:paraId="1F7898CA" w14:textId="3C1A4314" w:rsidR="008F2870" w:rsidRPr="001B7050" w:rsidRDefault="00622CBE" w:rsidP="00A560ED">
      <w:pPr>
        <w:numPr>
          <w:ilvl w:val="1"/>
          <w:numId w:val="14"/>
        </w:numPr>
        <w:pBdr>
          <w:top w:val="nil"/>
          <w:left w:val="nil"/>
          <w:bottom w:val="nil"/>
          <w:right w:val="nil"/>
          <w:between w:val="nil"/>
        </w:pBdr>
        <w:ind w:left="435"/>
        <w:rPr>
          <w:rFonts w:ascii="Arial" w:eastAsia="Arial" w:hAnsi="Arial" w:cs="Arial"/>
          <w:sz w:val="20"/>
        </w:rPr>
      </w:pPr>
      <w:r w:rsidRPr="001B7050">
        <w:rPr>
          <w:rFonts w:ascii="Arial" w:eastAsia="Arial" w:hAnsi="Arial" w:cs="Arial"/>
          <w:sz w:val="20"/>
        </w:rPr>
        <w:t>A habilitação dos Licitantes será comprovada por meio de prévia e regular inscrição cadastral no SICAF, desde que os documentos comprobatórios estejam validados e atualizados.</w:t>
      </w:r>
    </w:p>
    <w:p w14:paraId="708A4A08" w14:textId="77777777" w:rsidR="008F2870" w:rsidRPr="001B7050" w:rsidRDefault="008F2870">
      <w:pPr>
        <w:pBdr>
          <w:top w:val="nil"/>
          <w:left w:val="nil"/>
          <w:bottom w:val="nil"/>
          <w:right w:val="nil"/>
          <w:between w:val="nil"/>
        </w:pBdr>
        <w:ind w:left="708" w:hanging="708"/>
        <w:rPr>
          <w:rFonts w:ascii="Arial" w:eastAsia="Arial" w:hAnsi="Arial" w:cs="Arial"/>
          <w:sz w:val="20"/>
        </w:rPr>
      </w:pPr>
    </w:p>
    <w:p w14:paraId="69FAA569" w14:textId="150F72A0" w:rsidR="00A35246" w:rsidRPr="001B7050" w:rsidRDefault="00A35246" w:rsidP="00FB32FE">
      <w:pPr>
        <w:numPr>
          <w:ilvl w:val="2"/>
          <w:numId w:val="14"/>
        </w:numPr>
        <w:pBdr>
          <w:top w:val="nil"/>
          <w:left w:val="nil"/>
          <w:bottom w:val="nil"/>
          <w:right w:val="nil"/>
          <w:between w:val="nil"/>
        </w:pBdr>
        <w:ind w:left="709" w:firstLine="0"/>
        <w:rPr>
          <w:rFonts w:ascii="Arial" w:eastAsia="Arial" w:hAnsi="Arial" w:cs="Arial"/>
          <w:sz w:val="20"/>
        </w:rPr>
      </w:pPr>
      <w:r w:rsidRPr="001B7050">
        <w:rPr>
          <w:rFonts w:ascii="Arial" w:hAnsi="Arial" w:cs="Arial"/>
          <w:sz w:val="20"/>
        </w:rPr>
        <w:t xml:space="preserve">Os documentos exigidos para habilitação que não estejam contemplados no </w:t>
      </w:r>
      <w:proofErr w:type="spellStart"/>
      <w:r w:rsidRPr="001B7050">
        <w:rPr>
          <w:rFonts w:ascii="Arial" w:hAnsi="Arial" w:cs="Arial"/>
          <w:sz w:val="20"/>
        </w:rPr>
        <w:t>Sicaf</w:t>
      </w:r>
      <w:proofErr w:type="spellEnd"/>
      <w:r w:rsidRPr="001B7050">
        <w:rPr>
          <w:rFonts w:ascii="Arial" w:hAnsi="Arial" w:cs="Arial"/>
          <w:sz w:val="20"/>
        </w:rPr>
        <w:t xml:space="preserve"> serão enviados por meio do sistema, quando solicitado pel</w:t>
      </w:r>
      <w:r w:rsidR="00183D8D" w:rsidRPr="001B7050">
        <w:rPr>
          <w:rFonts w:ascii="Arial" w:hAnsi="Arial" w:cs="Arial"/>
          <w:sz w:val="20"/>
        </w:rPr>
        <w:t>o(a)</w:t>
      </w:r>
      <w:r w:rsidRPr="001B7050">
        <w:rPr>
          <w:rFonts w:ascii="Arial" w:hAnsi="Arial" w:cs="Arial"/>
          <w:sz w:val="20"/>
        </w:rPr>
        <w:t xml:space="preserve"> </w:t>
      </w:r>
      <w:r w:rsidR="0002350B" w:rsidRPr="001B7050">
        <w:rPr>
          <w:rFonts w:ascii="Arial" w:hAnsi="Arial" w:cs="Arial"/>
          <w:sz w:val="20"/>
        </w:rPr>
        <w:t>pregoeir</w:t>
      </w:r>
      <w:r w:rsidR="00183D8D" w:rsidRPr="001B7050">
        <w:rPr>
          <w:rFonts w:ascii="Arial" w:hAnsi="Arial" w:cs="Arial"/>
          <w:sz w:val="20"/>
        </w:rPr>
        <w:t>o (</w:t>
      </w:r>
      <w:r w:rsidR="0002350B" w:rsidRPr="001B7050">
        <w:rPr>
          <w:rFonts w:ascii="Arial" w:hAnsi="Arial" w:cs="Arial"/>
          <w:sz w:val="20"/>
        </w:rPr>
        <w:t>a</w:t>
      </w:r>
      <w:r w:rsidR="00183D8D" w:rsidRPr="001B7050">
        <w:rPr>
          <w:rFonts w:ascii="Arial" w:hAnsi="Arial" w:cs="Arial"/>
          <w:sz w:val="20"/>
        </w:rPr>
        <w:t>)</w:t>
      </w:r>
      <w:r w:rsidR="0002350B" w:rsidRPr="001B7050">
        <w:rPr>
          <w:rFonts w:ascii="Arial" w:hAnsi="Arial" w:cs="Arial"/>
          <w:sz w:val="20"/>
        </w:rPr>
        <w:t>, até</w:t>
      </w:r>
      <w:r w:rsidRPr="001B7050">
        <w:rPr>
          <w:rFonts w:ascii="Arial" w:hAnsi="Arial" w:cs="Arial"/>
          <w:sz w:val="20"/>
        </w:rPr>
        <w:t xml:space="preserve"> a conclusão da fase de habilitação.</w:t>
      </w:r>
    </w:p>
    <w:p w14:paraId="7B58C201" w14:textId="77777777" w:rsidR="006A2EDC" w:rsidRPr="001B7050" w:rsidRDefault="006A2EDC" w:rsidP="006A2EDC">
      <w:pPr>
        <w:pBdr>
          <w:top w:val="nil"/>
          <w:left w:val="nil"/>
          <w:bottom w:val="nil"/>
          <w:right w:val="nil"/>
          <w:between w:val="nil"/>
        </w:pBdr>
        <w:ind w:firstLine="0"/>
        <w:rPr>
          <w:rFonts w:ascii="Arial" w:eastAsia="Arial" w:hAnsi="Arial" w:cs="Arial"/>
          <w:sz w:val="20"/>
        </w:rPr>
      </w:pPr>
    </w:p>
    <w:p w14:paraId="04470E25" w14:textId="34CE9B93" w:rsidR="008F2870" w:rsidRPr="001B7050" w:rsidRDefault="00622CBE" w:rsidP="00FB32FE">
      <w:pPr>
        <w:numPr>
          <w:ilvl w:val="2"/>
          <w:numId w:val="14"/>
        </w:numPr>
        <w:pBdr>
          <w:top w:val="nil"/>
          <w:left w:val="nil"/>
          <w:bottom w:val="nil"/>
          <w:right w:val="nil"/>
          <w:between w:val="nil"/>
        </w:pBdr>
        <w:ind w:left="709" w:firstLine="0"/>
        <w:rPr>
          <w:rFonts w:ascii="Arial" w:eastAsia="Arial" w:hAnsi="Arial" w:cs="Arial"/>
          <w:sz w:val="20"/>
        </w:rPr>
      </w:pPr>
      <w:r w:rsidRPr="001B7050">
        <w:rPr>
          <w:rFonts w:ascii="Arial" w:eastAsia="Arial" w:hAnsi="Arial" w:cs="Arial"/>
          <w:sz w:val="20"/>
        </w:rPr>
        <w:t xml:space="preserve">O cadastro no SICAF, </w:t>
      </w:r>
      <w:r w:rsidRPr="001B7050">
        <w:rPr>
          <w:rFonts w:ascii="Arial" w:eastAsia="Arial" w:hAnsi="Arial" w:cs="Arial"/>
          <w:b/>
          <w:sz w:val="20"/>
          <w:u w:val="single"/>
        </w:rPr>
        <w:t>PODERÁ SUBSTITUIR</w:t>
      </w:r>
      <w:r w:rsidR="00960EB6" w:rsidRPr="001B7050">
        <w:rPr>
          <w:rFonts w:ascii="Arial" w:eastAsia="Arial" w:hAnsi="Arial" w:cs="Arial"/>
          <w:b/>
          <w:sz w:val="20"/>
          <w:u w:val="single"/>
        </w:rPr>
        <w:t xml:space="preserve"> APENAS</w:t>
      </w:r>
      <w:r w:rsidRPr="001B7050">
        <w:rPr>
          <w:rFonts w:ascii="Arial" w:eastAsia="Arial" w:hAnsi="Arial" w:cs="Arial"/>
          <w:b/>
          <w:sz w:val="20"/>
          <w:u w:val="single"/>
        </w:rPr>
        <w:t xml:space="preserve"> </w:t>
      </w:r>
      <w:r w:rsidRPr="001B7050">
        <w:rPr>
          <w:rFonts w:ascii="Arial" w:eastAsia="Arial" w:hAnsi="Arial" w:cs="Arial"/>
          <w:sz w:val="20"/>
        </w:rPr>
        <w:t xml:space="preserve">os documentos </w:t>
      </w:r>
      <w:r w:rsidR="00473ED8" w:rsidRPr="001B7050">
        <w:rPr>
          <w:rFonts w:ascii="Arial" w:eastAsia="Arial" w:hAnsi="Arial" w:cs="Arial"/>
          <w:sz w:val="20"/>
        </w:rPr>
        <w:t xml:space="preserve">referentes à </w:t>
      </w:r>
      <w:r w:rsidR="006A2EDC" w:rsidRPr="001B7050">
        <w:rPr>
          <w:rFonts w:ascii="Arial" w:eastAsia="Arial" w:hAnsi="Arial" w:cs="Arial"/>
          <w:b/>
          <w:sz w:val="20"/>
        </w:rPr>
        <w:t>h</w:t>
      </w:r>
      <w:r w:rsidRPr="001B7050">
        <w:rPr>
          <w:rFonts w:ascii="Arial" w:eastAsia="Arial" w:hAnsi="Arial" w:cs="Arial"/>
          <w:b/>
          <w:sz w:val="20"/>
        </w:rPr>
        <w:t xml:space="preserve">abilitação </w:t>
      </w:r>
      <w:r w:rsidR="006A2EDC" w:rsidRPr="001B7050">
        <w:rPr>
          <w:rFonts w:ascii="Arial" w:eastAsia="Arial" w:hAnsi="Arial" w:cs="Arial"/>
          <w:b/>
          <w:sz w:val="20"/>
        </w:rPr>
        <w:t>j</w:t>
      </w:r>
      <w:r w:rsidRPr="001B7050">
        <w:rPr>
          <w:rFonts w:ascii="Arial" w:eastAsia="Arial" w:hAnsi="Arial" w:cs="Arial"/>
          <w:b/>
          <w:sz w:val="20"/>
        </w:rPr>
        <w:t>urídica</w:t>
      </w:r>
      <w:r w:rsidR="006A2EDC" w:rsidRPr="001B7050">
        <w:rPr>
          <w:rFonts w:ascii="Arial" w:eastAsia="Arial" w:hAnsi="Arial" w:cs="Arial"/>
          <w:b/>
          <w:sz w:val="20"/>
        </w:rPr>
        <w:t>,</w:t>
      </w:r>
      <w:r w:rsidRPr="001B7050">
        <w:rPr>
          <w:rFonts w:ascii="Arial" w:eastAsia="Arial" w:hAnsi="Arial" w:cs="Arial"/>
          <w:b/>
          <w:sz w:val="20"/>
        </w:rPr>
        <w:t xml:space="preserve"> </w:t>
      </w:r>
      <w:r w:rsidR="006A2EDC" w:rsidRPr="001B7050">
        <w:rPr>
          <w:rFonts w:ascii="Arial" w:eastAsia="Arial" w:hAnsi="Arial" w:cs="Arial"/>
          <w:b/>
          <w:sz w:val="20"/>
        </w:rPr>
        <w:t>f</w:t>
      </w:r>
      <w:r w:rsidRPr="001B7050">
        <w:rPr>
          <w:rFonts w:ascii="Arial" w:eastAsia="Arial" w:hAnsi="Arial" w:cs="Arial"/>
          <w:b/>
          <w:sz w:val="20"/>
        </w:rPr>
        <w:t>iscal</w:t>
      </w:r>
      <w:r w:rsidR="006A2EDC" w:rsidRPr="001B7050">
        <w:rPr>
          <w:rFonts w:ascii="Arial" w:eastAsia="Arial" w:hAnsi="Arial" w:cs="Arial"/>
          <w:b/>
          <w:sz w:val="20"/>
        </w:rPr>
        <w:t>,</w:t>
      </w:r>
      <w:r w:rsidRPr="001B7050">
        <w:rPr>
          <w:rFonts w:ascii="Arial" w:eastAsia="Arial" w:hAnsi="Arial" w:cs="Arial"/>
          <w:b/>
          <w:sz w:val="20"/>
        </w:rPr>
        <w:t xml:space="preserve"> </w:t>
      </w:r>
      <w:r w:rsidR="006A2EDC" w:rsidRPr="001B7050">
        <w:rPr>
          <w:rFonts w:ascii="Arial" w:eastAsia="Arial" w:hAnsi="Arial" w:cs="Arial"/>
          <w:b/>
          <w:sz w:val="20"/>
        </w:rPr>
        <w:t>social e t</w:t>
      </w:r>
      <w:r w:rsidRPr="001B7050">
        <w:rPr>
          <w:rFonts w:ascii="Arial" w:eastAsia="Arial" w:hAnsi="Arial" w:cs="Arial"/>
          <w:b/>
          <w:sz w:val="20"/>
        </w:rPr>
        <w:t>rabalhista</w:t>
      </w:r>
      <w:r w:rsidR="006A2EDC" w:rsidRPr="001B7050">
        <w:rPr>
          <w:rFonts w:ascii="Arial" w:eastAsia="Arial" w:hAnsi="Arial" w:cs="Arial"/>
          <w:b/>
          <w:sz w:val="20"/>
        </w:rPr>
        <w:t xml:space="preserve"> e econômico-financeira</w:t>
      </w:r>
      <w:r w:rsidRPr="001B7050">
        <w:rPr>
          <w:rFonts w:ascii="Arial" w:eastAsia="Arial" w:hAnsi="Arial" w:cs="Arial"/>
          <w:b/>
          <w:sz w:val="20"/>
        </w:rPr>
        <w:t xml:space="preserve">, </w:t>
      </w:r>
      <w:r w:rsidRPr="001B7050">
        <w:rPr>
          <w:rFonts w:ascii="Arial" w:eastAsia="Arial" w:hAnsi="Arial" w:cs="Arial"/>
          <w:sz w:val="20"/>
        </w:rPr>
        <w:t xml:space="preserve">sendo que os demais são obrigatórios a apresentação. </w:t>
      </w:r>
    </w:p>
    <w:p w14:paraId="34F65106" w14:textId="77777777" w:rsidR="008F2870" w:rsidRPr="001B7050" w:rsidRDefault="008F2870">
      <w:pPr>
        <w:pBdr>
          <w:top w:val="nil"/>
          <w:left w:val="nil"/>
          <w:bottom w:val="nil"/>
          <w:right w:val="nil"/>
          <w:between w:val="nil"/>
        </w:pBdr>
        <w:tabs>
          <w:tab w:val="left" w:pos="850"/>
        </w:tabs>
        <w:ind w:left="0" w:firstLine="0"/>
        <w:rPr>
          <w:rFonts w:ascii="Arial" w:eastAsia="Arial" w:hAnsi="Arial" w:cs="Arial"/>
          <w:sz w:val="20"/>
        </w:rPr>
      </w:pPr>
    </w:p>
    <w:p w14:paraId="688F13C4" w14:textId="68375ABE" w:rsidR="008F2870" w:rsidRPr="001B7050" w:rsidRDefault="00622CBE" w:rsidP="00FB32FE">
      <w:pPr>
        <w:numPr>
          <w:ilvl w:val="2"/>
          <w:numId w:val="14"/>
        </w:numPr>
        <w:ind w:left="709" w:firstLine="0"/>
        <w:rPr>
          <w:rFonts w:ascii="Arial" w:eastAsia="Arial" w:hAnsi="Arial" w:cs="Arial"/>
          <w:sz w:val="20"/>
        </w:rPr>
      </w:pPr>
      <w:r w:rsidRPr="001B7050">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53F63612" w14:textId="77777777" w:rsidR="008F2870" w:rsidRPr="001B7050" w:rsidRDefault="008F2870">
      <w:pPr>
        <w:pBdr>
          <w:top w:val="nil"/>
          <w:left w:val="nil"/>
          <w:bottom w:val="nil"/>
          <w:right w:val="nil"/>
          <w:between w:val="nil"/>
        </w:pBdr>
        <w:ind w:left="1134" w:firstLine="0"/>
        <w:rPr>
          <w:rFonts w:ascii="Arial" w:eastAsia="Arial" w:hAnsi="Arial" w:cs="Arial"/>
          <w:sz w:val="20"/>
        </w:rPr>
      </w:pPr>
    </w:p>
    <w:p w14:paraId="278531A6" w14:textId="162B93A9" w:rsidR="008F2870" w:rsidRPr="001B7050" w:rsidRDefault="00622CBE" w:rsidP="00FB32FE">
      <w:pPr>
        <w:numPr>
          <w:ilvl w:val="3"/>
          <w:numId w:val="14"/>
        </w:numPr>
        <w:ind w:left="1701" w:hanging="283"/>
        <w:rPr>
          <w:rFonts w:ascii="Arial" w:eastAsia="Arial" w:hAnsi="Arial" w:cs="Arial"/>
          <w:sz w:val="20"/>
        </w:rPr>
      </w:pPr>
      <w:r w:rsidRPr="001B7050">
        <w:rPr>
          <w:rFonts w:ascii="Arial" w:eastAsia="Arial" w:hAnsi="Arial" w:cs="Arial"/>
          <w:sz w:val="20"/>
        </w:rPr>
        <w:t>Também poderão ser consultados nos sítios oficiais emissores de certidões de regularidade fiscal e trabalhista a veracidade dessas certidões</w:t>
      </w:r>
      <w:r w:rsidR="00E027F5" w:rsidRPr="001B7050">
        <w:rPr>
          <w:rFonts w:ascii="Arial" w:eastAsia="Arial" w:hAnsi="Arial" w:cs="Arial"/>
          <w:sz w:val="20"/>
        </w:rPr>
        <w:t>.</w:t>
      </w:r>
    </w:p>
    <w:p w14:paraId="3BCE705E" w14:textId="77777777" w:rsidR="008F2870" w:rsidRPr="001B7050" w:rsidRDefault="008F2870">
      <w:pPr>
        <w:pBdr>
          <w:top w:val="nil"/>
          <w:left w:val="nil"/>
          <w:bottom w:val="nil"/>
          <w:right w:val="nil"/>
          <w:between w:val="nil"/>
        </w:pBdr>
        <w:ind w:left="708" w:hanging="708"/>
        <w:rPr>
          <w:rFonts w:ascii="Arial" w:eastAsia="Arial" w:hAnsi="Arial" w:cs="Arial"/>
          <w:sz w:val="20"/>
        </w:rPr>
      </w:pPr>
    </w:p>
    <w:p w14:paraId="79B98F6D"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Os documentos de que tratam os subitens anteriores serão analisados pelo pregoeiro e sua Equipe de Apoio quanto a sua conformidade com o solicitado neste Edital.</w:t>
      </w:r>
    </w:p>
    <w:p w14:paraId="5EC03B29" w14:textId="77777777" w:rsidR="008F2870" w:rsidRPr="001B7050" w:rsidRDefault="008F2870">
      <w:pPr>
        <w:pBdr>
          <w:top w:val="nil"/>
          <w:left w:val="nil"/>
          <w:bottom w:val="nil"/>
          <w:right w:val="nil"/>
          <w:between w:val="nil"/>
        </w:pBdr>
        <w:tabs>
          <w:tab w:val="left" w:pos="850"/>
          <w:tab w:val="left" w:pos="993"/>
        </w:tabs>
        <w:ind w:left="284" w:hanging="13"/>
        <w:rPr>
          <w:rFonts w:ascii="Arial" w:eastAsia="Arial" w:hAnsi="Arial" w:cs="Arial"/>
          <w:sz w:val="20"/>
        </w:rPr>
      </w:pPr>
    </w:p>
    <w:p w14:paraId="0FAA89C3" w14:textId="77777777" w:rsidR="008F2870" w:rsidRPr="001B7050" w:rsidRDefault="00622CBE" w:rsidP="00FB32FE">
      <w:pPr>
        <w:numPr>
          <w:ilvl w:val="1"/>
          <w:numId w:val="14"/>
        </w:numPr>
        <w:pBdr>
          <w:top w:val="nil"/>
          <w:left w:val="nil"/>
          <w:bottom w:val="nil"/>
          <w:right w:val="nil"/>
          <w:between w:val="nil"/>
        </w:pBdr>
        <w:tabs>
          <w:tab w:val="left" w:pos="850"/>
          <w:tab w:val="left" w:pos="851"/>
          <w:tab w:val="left" w:pos="1276"/>
          <w:tab w:val="left" w:pos="1701"/>
          <w:tab w:val="left" w:pos="2127"/>
        </w:tabs>
        <w:ind w:left="709" w:hanging="709"/>
        <w:rPr>
          <w:rFonts w:ascii="Arial" w:eastAsia="Arial" w:hAnsi="Arial" w:cs="Arial"/>
          <w:sz w:val="20"/>
        </w:rPr>
      </w:pPr>
      <w:r w:rsidRPr="001B7050">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1C73A69A" w14:textId="77777777" w:rsidR="008F2870" w:rsidRPr="001B7050" w:rsidRDefault="008F2870">
      <w:pPr>
        <w:pBdr>
          <w:top w:val="nil"/>
          <w:left w:val="nil"/>
          <w:bottom w:val="nil"/>
          <w:right w:val="nil"/>
          <w:between w:val="nil"/>
        </w:pBdr>
        <w:tabs>
          <w:tab w:val="left" w:pos="993"/>
        </w:tabs>
        <w:ind w:left="284" w:hanging="13"/>
        <w:rPr>
          <w:rFonts w:ascii="Arial" w:eastAsia="Arial" w:hAnsi="Arial" w:cs="Arial"/>
          <w:sz w:val="20"/>
        </w:rPr>
      </w:pPr>
    </w:p>
    <w:p w14:paraId="1BCB3498" w14:textId="0B334B6D"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5DAD6C1B" w14:textId="77777777" w:rsidR="008F2870" w:rsidRPr="001B7050" w:rsidRDefault="008F2870">
      <w:pPr>
        <w:pBdr>
          <w:top w:val="nil"/>
          <w:left w:val="nil"/>
          <w:bottom w:val="nil"/>
          <w:right w:val="nil"/>
          <w:between w:val="nil"/>
        </w:pBdr>
        <w:tabs>
          <w:tab w:val="left" w:pos="993"/>
        </w:tabs>
        <w:ind w:left="284" w:hanging="13"/>
        <w:rPr>
          <w:rFonts w:ascii="Arial" w:eastAsia="Arial" w:hAnsi="Arial" w:cs="Arial"/>
          <w:sz w:val="20"/>
        </w:rPr>
      </w:pPr>
    </w:p>
    <w:p w14:paraId="61192D2F"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Não havendo a comprovação cumulativa dos requisitos de habilitação, a inabilitação recairá sobre o(s) item(</w:t>
      </w:r>
      <w:proofErr w:type="spellStart"/>
      <w:r w:rsidRPr="001B7050">
        <w:rPr>
          <w:rFonts w:ascii="Arial" w:eastAsia="Arial" w:hAnsi="Arial" w:cs="Arial"/>
          <w:sz w:val="20"/>
        </w:rPr>
        <w:t>ns</w:t>
      </w:r>
      <w:proofErr w:type="spellEnd"/>
      <w:r w:rsidRPr="001B7050">
        <w:rPr>
          <w:rFonts w:ascii="Arial" w:eastAsia="Arial" w:hAnsi="Arial" w:cs="Arial"/>
          <w:sz w:val="20"/>
        </w:rPr>
        <w:t>) de menor(es) valor(es) cuja retirada(s) seja(m) suficiente(s) para a habilitação do licitante nos remanescentes.</w:t>
      </w:r>
    </w:p>
    <w:p w14:paraId="1DE75B10" w14:textId="77777777" w:rsidR="008F2870" w:rsidRPr="001B7050" w:rsidRDefault="008F2870">
      <w:pPr>
        <w:pBdr>
          <w:top w:val="nil"/>
          <w:left w:val="nil"/>
          <w:bottom w:val="nil"/>
          <w:right w:val="nil"/>
          <w:between w:val="nil"/>
        </w:pBdr>
        <w:tabs>
          <w:tab w:val="left" w:pos="993"/>
        </w:tabs>
        <w:ind w:left="705" w:hanging="435"/>
        <w:rPr>
          <w:rFonts w:ascii="Arial" w:eastAsia="Arial" w:hAnsi="Arial" w:cs="Arial"/>
          <w:sz w:val="20"/>
        </w:rPr>
      </w:pPr>
    </w:p>
    <w:p w14:paraId="4F9D395F"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Constatado o atendimento às exigências de habilitação fixadas no Edital, o licitante será declarado aceito/vencedor.</w:t>
      </w:r>
    </w:p>
    <w:p w14:paraId="5DAED311" w14:textId="77777777" w:rsidR="008F2870" w:rsidRDefault="008F2870">
      <w:pPr>
        <w:pBdr>
          <w:top w:val="nil"/>
          <w:left w:val="nil"/>
          <w:bottom w:val="nil"/>
          <w:right w:val="nil"/>
          <w:between w:val="nil"/>
        </w:pBdr>
        <w:tabs>
          <w:tab w:val="left" w:pos="850"/>
        </w:tabs>
        <w:ind w:left="0" w:firstLine="0"/>
        <w:rPr>
          <w:rFonts w:ascii="Arial" w:eastAsia="Arial" w:hAnsi="Arial" w:cs="Arial"/>
          <w:color w:val="FF0000"/>
          <w:sz w:val="20"/>
        </w:rPr>
      </w:pPr>
    </w:p>
    <w:p w14:paraId="791D2ED3" w14:textId="77777777" w:rsidR="005535F0" w:rsidRPr="00CC7C48" w:rsidRDefault="005535F0">
      <w:pPr>
        <w:ind w:left="1418" w:firstLine="0"/>
        <w:rPr>
          <w:rFonts w:ascii="Arial" w:eastAsia="Arial" w:hAnsi="Arial" w:cs="Arial"/>
          <w:color w:val="FF0000"/>
          <w:sz w:val="20"/>
        </w:rPr>
      </w:pPr>
    </w:p>
    <w:p w14:paraId="2B1989A9" w14:textId="77777777" w:rsidR="00A560ED" w:rsidRPr="00A560ED" w:rsidRDefault="00A560ED" w:rsidP="00305C6F">
      <w:pPr>
        <w:pStyle w:val="PargrafodaLista"/>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vanish/>
          <w:sz w:val="20"/>
        </w:rPr>
      </w:pPr>
    </w:p>
    <w:p w14:paraId="0769E0CA" w14:textId="77777777" w:rsidR="00A560ED" w:rsidRPr="00A560ED" w:rsidRDefault="00A560ED" w:rsidP="00305C6F">
      <w:pPr>
        <w:pStyle w:val="PargrafodaLista"/>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vanish/>
          <w:sz w:val="20"/>
        </w:rPr>
      </w:pPr>
    </w:p>
    <w:p w14:paraId="750F9921" w14:textId="77777777" w:rsidR="00A560ED" w:rsidRPr="00A560ED" w:rsidRDefault="00A560ED" w:rsidP="00305C6F">
      <w:pPr>
        <w:pStyle w:val="PargrafodaLista"/>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vanish/>
          <w:sz w:val="20"/>
        </w:rPr>
      </w:pPr>
    </w:p>
    <w:p w14:paraId="29C53A64" w14:textId="03E14B3A" w:rsidR="008F2870" w:rsidRPr="00183E0A" w:rsidRDefault="00622CBE" w:rsidP="00305C6F">
      <w:pPr>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DO ENCAMINHAMENTO DA DOCUMENTAÇÃO ORIGINAL</w:t>
      </w:r>
    </w:p>
    <w:p w14:paraId="0E5DD5BE"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40DD821C" w14:textId="2C12D312"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 xml:space="preserve">A documentação </w:t>
      </w:r>
      <w:r w:rsidRPr="00DB107F">
        <w:rPr>
          <w:rFonts w:ascii="Arial" w:eastAsia="Arial" w:hAnsi="Arial" w:cs="Arial"/>
          <w:sz w:val="20"/>
        </w:rPr>
        <w:t xml:space="preserve">constante </w:t>
      </w:r>
      <w:r w:rsidRPr="00DB107F">
        <w:rPr>
          <w:rFonts w:ascii="Arial" w:eastAsia="Arial" w:hAnsi="Arial" w:cs="Arial"/>
          <w:b/>
          <w:bCs/>
          <w:sz w:val="20"/>
        </w:rPr>
        <w:t xml:space="preserve">no item </w:t>
      </w:r>
      <w:r w:rsidR="00853897" w:rsidRPr="00DB107F">
        <w:rPr>
          <w:rFonts w:ascii="Arial" w:eastAsia="Arial" w:hAnsi="Arial" w:cs="Arial"/>
          <w:b/>
          <w:bCs/>
          <w:sz w:val="20"/>
        </w:rPr>
        <w:t>1</w:t>
      </w:r>
      <w:r w:rsidR="00A560ED">
        <w:rPr>
          <w:rFonts w:ascii="Arial" w:eastAsia="Arial" w:hAnsi="Arial" w:cs="Arial"/>
          <w:b/>
          <w:bCs/>
          <w:sz w:val="20"/>
        </w:rPr>
        <w:t>2</w:t>
      </w:r>
      <w:r w:rsidRPr="00DB107F">
        <w:rPr>
          <w:rFonts w:ascii="Arial" w:eastAsia="Arial" w:hAnsi="Arial" w:cs="Arial"/>
          <w:b/>
          <w:bCs/>
          <w:sz w:val="20"/>
        </w:rPr>
        <w:t>,</w:t>
      </w:r>
      <w:r w:rsidRPr="00DB107F">
        <w:rPr>
          <w:rFonts w:ascii="Arial" w:eastAsia="Arial" w:hAnsi="Arial" w:cs="Arial"/>
          <w:sz w:val="20"/>
        </w:rPr>
        <w:t xml:space="preserve"> </w:t>
      </w:r>
      <w:r w:rsidRPr="007E304B">
        <w:rPr>
          <w:rFonts w:ascii="Arial" w:eastAsia="Arial" w:hAnsi="Arial" w:cs="Arial"/>
          <w:bCs/>
          <w:color w:val="000000" w:themeColor="text1"/>
          <w:sz w:val="20"/>
        </w:rPr>
        <w:t>caso solicitada em formato impresso</w:t>
      </w:r>
      <w:r w:rsidRPr="00183E0A">
        <w:rPr>
          <w:rFonts w:ascii="Arial" w:eastAsia="Arial" w:hAnsi="Arial" w:cs="Arial"/>
          <w:sz w:val="20"/>
        </w:rPr>
        <w:t xml:space="preserve">, deverá ser encaminhada em original ou cópias, juntamente com a proposta final também original, no </w:t>
      </w:r>
      <w:r w:rsidRPr="00183E0A">
        <w:rPr>
          <w:rFonts w:ascii="Arial" w:eastAsia="Arial" w:hAnsi="Arial" w:cs="Arial"/>
          <w:b/>
          <w:sz w:val="20"/>
          <w:u w:val="single"/>
        </w:rPr>
        <w:t>prazo máximo de 03 (três) dias úteis</w:t>
      </w:r>
      <w:r w:rsidRPr="00183E0A">
        <w:rPr>
          <w:rFonts w:ascii="Arial" w:eastAsia="Arial" w:hAnsi="Arial" w:cs="Arial"/>
          <w:sz w:val="20"/>
        </w:rPr>
        <w:t xml:space="preserve">, contados da solicitação do pregoeiro no sistema eletrônico, no seguinte endereço: </w:t>
      </w:r>
      <w:proofErr w:type="spellStart"/>
      <w:r w:rsidRPr="00183E0A">
        <w:rPr>
          <w:rFonts w:ascii="Arial" w:eastAsia="Arial" w:hAnsi="Arial" w:cs="Arial"/>
          <w:b/>
          <w:sz w:val="20"/>
        </w:rPr>
        <w:t>Av</w:t>
      </w:r>
      <w:proofErr w:type="spellEnd"/>
      <w:r w:rsidRPr="00183E0A">
        <w:rPr>
          <w:rFonts w:ascii="Arial" w:eastAsia="Arial" w:hAnsi="Arial" w:cs="Arial"/>
          <w:b/>
          <w:sz w:val="20"/>
        </w:rPr>
        <w:t xml:space="preserve">: Dr. Vladimir </w:t>
      </w:r>
      <w:proofErr w:type="spellStart"/>
      <w:r w:rsidRPr="00183E0A">
        <w:rPr>
          <w:rFonts w:ascii="Arial" w:eastAsia="Arial" w:hAnsi="Arial" w:cs="Arial"/>
          <w:b/>
          <w:sz w:val="20"/>
        </w:rPr>
        <w:t>Babkov</w:t>
      </w:r>
      <w:proofErr w:type="spellEnd"/>
      <w:r w:rsidRPr="00183E0A">
        <w:rPr>
          <w:rFonts w:ascii="Arial" w:eastAsia="Arial" w:hAnsi="Arial" w:cs="Arial"/>
          <w:b/>
          <w:sz w:val="20"/>
        </w:rPr>
        <w:t xml:space="preserve"> nº 900 – Parque Industrial Mário Bulhões – CEP: 87065-665 - Maringá/PR</w:t>
      </w:r>
      <w:r w:rsidR="00D879D9" w:rsidRPr="00183E0A">
        <w:rPr>
          <w:rFonts w:ascii="Arial" w:eastAsia="Arial" w:hAnsi="Arial" w:cs="Arial"/>
          <w:sz w:val="20"/>
        </w:rPr>
        <w:t>, a</w:t>
      </w:r>
      <w:r w:rsidRPr="00183E0A">
        <w:rPr>
          <w:rFonts w:ascii="Arial" w:eastAsia="Arial" w:hAnsi="Arial" w:cs="Arial"/>
          <w:sz w:val="20"/>
        </w:rPr>
        <w:t>os cuidados do Departamento de Compras, Licitações e Contratos e do</w:t>
      </w:r>
      <w:r w:rsidR="00D879D9" w:rsidRPr="00183E0A">
        <w:rPr>
          <w:rFonts w:ascii="Arial" w:eastAsia="Arial" w:hAnsi="Arial" w:cs="Arial"/>
          <w:sz w:val="20"/>
        </w:rPr>
        <w:t>(a)</w:t>
      </w:r>
      <w:r w:rsidRPr="00183E0A">
        <w:rPr>
          <w:rFonts w:ascii="Arial" w:eastAsia="Arial" w:hAnsi="Arial" w:cs="Arial"/>
          <w:sz w:val="20"/>
        </w:rPr>
        <w:t xml:space="preserve"> Pregoeiro</w:t>
      </w:r>
      <w:r w:rsidR="00D879D9" w:rsidRPr="00183E0A">
        <w:rPr>
          <w:rFonts w:ascii="Arial" w:eastAsia="Arial" w:hAnsi="Arial" w:cs="Arial"/>
          <w:sz w:val="20"/>
        </w:rPr>
        <w:t>(a)</w:t>
      </w:r>
      <w:r w:rsidRPr="00183E0A">
        <w:rPr>
          <w:rFonts w:ascii="Arial" w:eastAsia="Arial" w:hAnsi="Arial" w:cs="Arial"/>
          <w:sz w:val="20"/>
        </w:rPr>
        <w:t xml:space="preserve"> responsável. O envelope contendo os documentos deve estar lacrado e informar o nome da empresa ou empresário individual, número do CNPJ, número e ano do Pregão Eletrônico.</w:t>
      </w:r>
    </w:p>
    <w:p w14:paraId="0CD54CD5" w14:textId="77777777" w:rsidR="008F2870" w:rsidRPr="00183E0A" w:rsidRDefault="008F2870">
      <w:pPr>
        <w:ind w:firstLine="0"/>
        <w:rPr>
          <w:rFonts w:ascii="Arial" w:eastAsia="Arial" w:hAnsi="Arial" w:cs="Arial"/>
          <w:sz w:val="20"/>
        </w:rPr>
      </w:pPr>
    </w:p>
    <w:p w14:paraId="6DF146FE" w14:textId="77777777" w:rsidR="008F2870" w:rsidRPr="00183E0A" w:rsidRDefault="00622CBE" w:rsidP="00305C6F">
      <w:pPr>
        <w:numPr>
          <w:ilvl w:val="1"/>
          <w:numId w:val="42"/>
        </w:numPr>
        <w:pBdr>
          <w:top w:val="nil"/>
          <w:left w:val="nil"/>
          <w:bottom w:val="nil"/>
          <w:right w:val="nil"/>
          <w:between w:val="nil"/>
        </w:pBdr>
        <w:tabs>
          <w:tab w:val="left" w:pos="850"/>
        </w:tabs>
        <w:ind w:left="705" w:hanging="705"/>
        <w:rPr>
          <w:rFonts w:ascii="Arial" w:eastAsia="Arial" w:hAnsi="Arial" w:cs="Arial"/>
          <w:sz w:val="20"/>
        </w:rPr>
      </w:pPr>
      <w:r w:rsidRPr="00183E0A">
        <w:rPr>
          <w:rFonts w:ascii="Arial" w:eastAsia="Arial" w:hAnsi="Arial" w:cs="Arial"/>
          <w:sz w:val="20"/>
        </w:rPr>
        <w:t>Consideradas cumpridas todas as exigências do edital quanto à apresentação da documentação de habilitação e proposta final pelo licitante classificado em primeiro lugar, o pregoeiro o declarará aceito/vencedor.</w:t>
      </w:r>
    </w:p>
    <w:p w14:paraId="5C3D6047" w14:textId="77777777" w:rsidR="008F2870" w:rsidRPr="00183E0A" w:rsidRDefault="008F2870">
      <w:pPr>
        <w:pBdr>
          <w:top w:val="nil"/>
          <w:left w:val="nil"/>
          <w:bottom w:val="nil"/>
          <w:right w:val="nil"/>
          <w:between w:val="nil"/>
        </w:pBdr>
        <w:tabs>
          <w:tab w:val="left" w:pos="850"/>
        </w:tabs>
        <w:ind w:left="705" w:firstLine="0"/>
        <w:rPr>
          <w:rFonts w:ascii="Arial" w:eastAsia="Arial" w:hAnsi="Arial" w:cs="Arial"/>
          <w:sz w:val="20"/>
        </w:rPr>
      </w:pPr>
    </w:p>
    <w:p w14:paraId="39A3741C" w14:textId="77777777" w:rsidR="008F2870" w:rsidRPr="00183E0A" w:rsidRDefault="00622CBE" w:rsidP="00305C6F">
      <w:pPr>
        <w:numPr>
          <w:ilvl w:val="1"/>
          <w:numId w:val="42"/>
        </w:numPr>
        <w:pBdr>
          <w:top w:val="nil"/>
          <w:left w:val="nil"/>
          <w:bottom w:val="nil"/>
          <w:right w:val="nil"/>
          <w:between w:val="nil"/>
        </w:pBdr>
        <w:tabs>
          <w:tab w:val="left" w:pos="850"/>
        </w:tabs>
        <w:ind w:left="705" w:hanging="705"/>
        <w:rPr>
          <w:rFonts w:ascii="Arial" w:eastAsia="Arial" w:hAnsi="Arial" w:cs="Arial"/>
          <w:sz w:val="20"/>
        </w:rPr>
      </w:pPr>
      <w:r w:rsidRPr="00183E0A">
        <w:rPr>
          <w:rFonts w:ascii="Arial" w:eastAsia="Arial" w:hAnsi="Arial" w:cs="Arial"/>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4EAA3ABA" w14:textId="77777777" w:rsidR="008F2870" w:rsidRPr="00CC7C48" w:rsidRDefault="008F2870">
      <w:pPr>
        <w:pBdr>
          <w:top w:val="nil"/>
          <w:left w:val="nil"/>
          <w:bottom w:val="nil"/>
          <w:right w:val="nil"/>
          <w:between w:val="nil"/>
        </w:pBdr>
        <w:ind w:left="708" w:hanging="708"/>
        <w:rPr>
          <w:color w:val="FF0000"/>
          <w:sz w:val="20"/>
        </w:rPr>
      </w:pPr>
    </w:p>
    <w:p w14:paraId="739BC244" w14:textId="77777777" w:rsidR="008F2870" w:rsidRPr="00183E0A" w:rsidRDefault="00622CBE" w:rsidP="00305C6F">
      <w:pPr>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DOS RECURSOS</w:t>
      </w:r>
    </w:p>
    <w:p w14:paraId="39789C98" w14:textId="77777777" w:rsidR="008F2870" w:rsidRPr="00183E0A" w:rsidRDefault="008F2870">
      <w:pPr>
        <w:ind w:left="705" w:firstLine="0"/>
        <w:rPr>
          <w:rFonts w:ascii="Arial" w:eastAsia="Arial" w:hAnsi="Arial" w:cs="Arial"/>
          <w:sz w:val="20"/>
        </w:rPr>
      </w:pPr>
    </w:p>
    <w:p w14:paraId="1A45E597" w14:textId="28F0F1BD" w:rsidR="002173CD" w:rsidRPr="00183E0A" w:rsidRDefault="002173CD" w:rsidP="00305C6F">
      <w:pPr>
        <w:numPr>
          <w:ilvl w:val="1"/>
          <w:numId w:val="42"/>
        </w:numPr>
        <w:ind w:left="709" w:hanging="709"/>
        <w:rPr>
          <w:rFonts w:ascii="Arial" w:eastAsia="Arial" w:hAnsi="Arial" w:cs="Arial"/>
          <w:sz w:val="20"/>
        </w:rPr>
      </w:pPr>
      <w:r w:rsidRPr="00183E0A">
        <w:rPr>
          <w:rFonts w:ascii="Arial" w:hAnsi="Arial" w:cs="Arial"/>
          <w:sz w:val="20"/>
        </w:rPr>
        <w:t xml:space="preserve">Qualquer licitante poderá, no prazo de </w:t>
      </w:r>
      <w:r w:rsidR="00FE1199">
        <w:rPr>
          <w:rFonts w:ascii="Arial" w:hAnsi="Arial" w:cs="Arial"/>
          <w:b/>
          <w:bCs/>
          <w:sz w:val="20"/>
        </w:rPr>
        <w:t>3</w:t>
      </w:r>
      <w:r w:rsidRPr="00183E0A">
        <w:rPr>
          <w:rFonts w:ascii="Arial" w:hAnsi="Arial" w:cs="Arial"/>
          <w:b/>
          <w:bCs/>
          <w:sz w:val="20"/>
        </w:rPr>
        <w:t>0 (</w:t>
      </w:r>
      <w:r w:rsidR="00FE1199">
        <w:rPr>
          <w:rFonts w:ascii="Arial" w:hAnsi="Arial" w:cs="Arial"/>
          <w:b/>
          <w:bCs/>
          <w:sz w:val="20"/>
        </w:rPr>
        <w:t>trinta</w:t>
      </w:r>
      <w:r w:rsidRPr="00183E0A">
        <w:rPr>
          <w:rFonts w:ascii="Arial" w:hAnsi="Arial" w:cs="Arial"/>
          <w:b/>
          <w:bCs/>
          <w:sz w:val="20"/>
        </w:rPr>
        <w:t>) minutos</w:t>
      </w:r>
      <w:r w:rsidRPr="00183E0A">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47655CA8" w14:textId="77777777" w:rsidR="002173CD" w:rsidRPr="00183E0A" w:rsidRDefault="002173CD" w:rsidP="002173CD">
      <w:pPr>
        <w:ind w:firstLine="0"/>
        <w:rPr>
          <w:rFonts w:ascii="Arial" w:eastAsia="Arial" w:hAnsi="Arial" w:cs="Arial"/>
          <w:sz w:val="20"/>
        </w:rPr>
      </w:pPr>
    </w:p>
    <w:p w14:paraId="76EB8960" w14:textId="02D01627" w:rsidR="008F2870" w:rsidRPr="00183E0A" w:rsidRDefault="009C2661" w:rsidP="00305C6F">
      <w:pPr>
        <w:numPr>
          <w:ilvl w:val="1"/>
          <w:numId w:val="42"/>
        </w:numPr>
        <w:pBdr>
          <w:top w:val="nil"/>
          <w:left w:val="nil"/>
          <w:bottom w:val="nil"/>
          <w:right w:val="nil"/>
          <w:between w:val="nil"/>
        </w:pBdr>
        <w:ind w:left="708" w:hanging="708"/>
        <w:rPr>
          <w:rFonts w:ascii="Arial" w:eastAsia="Arial" w:hAnsi="Arial" w:cs="Arial"/>
          <w:sz w:val="20"/>
        </w:rPr>
      </w:pPr>
      <w:r w:rsidRPr="00183E0A">
        <w:rPr>
          <w:rFonts w:ascii="Arial" w:hAnsi="Arial" w:cs="Arial"/>
          <w:sz w:val="20"/>
          <w:shd w:val="clear" w:color="auto" w:fill="FFFFFF"/>
        </w:rPr>
        <w:t>As razões do recurso deverão ser apresentadas em momento único, em campo próprio no sistema, no prazo de três dias úteis, contados a partir da data de intimação ou de lavratura da ata de habilitação ou inabilitação</w:t>
      </w:r>
      <w:r w:rsidRPr="00183E0A">
        <w:rPr>
          <w:rFonts w:ascii="Arial" w:eastAsia="Arial" w:hAnsi="Arial" w:cs="Arial"/>
          <w:sz w:val="20"/>
        </w:rPr>
        <w:t>, f</w:t>
      </w:r>
      <w:r w:rsidR="00622CBE" w:rsidRPr="00183E0A">
        <w:rPr>
          <w:rFonts w:ascii="Arial" w:eastAsia="Arial" w:hAnsi="Arial" w:cs="Arial"/>
          <w:sz w:val="20"/>
        </w:rPr>
        <w:t xml:space="preserve">icando os demais licitantes, desde logo intimados para, querendo, apresentarem as contrarrazões em igual prazo, que começará a contar do término do prazo do recorrente, sendo-lhes assegurada vista imediata dos elementos indispensáveis à defesa dos seus interesses. </w:t>
      </w:r>
    </w:p>
    <w:p w14:paraId="200D2C05" w14:textId="2883E387" w:rsidR="00C666E0" w:rsidRPr="00183E0A" w:rsidRDefault="00C666E0" w:rsidP="00C666E0">
      <w:pPr>
        <w:pBdr>
          <w:top w:val="nil"/>
          <w:left w:val="nil"/>
          <w:bottom w:val="nil"/>
          <w:right w:val="nil"/>
          <w:between w:val="nil"/>
        </w:pBdr>
        <w:ind w:left="708" w:firstLine="0"/>
        <w:rPr>
          <w:rFonts w:ascii="Arial" w:eastAsia="Arial" w:hAnsi="Arial" w:cs="Arial"/>
          <w:sz w:val="20"/>
        </w:rPr>
      </w:pPr>
    </w:p>
    <w:p w14:paraId="74D85952"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 xml:space="preserve">Os recursos e contrarrazões deverão ser manifestados exclusivamente por meio eletrônico via internet, no site: </w:t>
      </w:r>
      <w:hyperlink r:id="rId20">
        <w:r w:rsidRPr="00183E0A">
          <w:rPr>
            <w:rFonts w:ascii="Arial" w:eastAsia="Arial" w:hAnsi="Arial" w:cs="Arial"/>
            <w:b/>
            <w:sz w:val="20"/>
            <w:u w:val="single"/>
          </w:rPr>
          <w:t>www.gov.br/compras/pt-br</w:t>
        </w:r>
      </w:hyperlink>
      <w:r w:rsidRPr="00183E0A">
        <w:rPr>
          <w:rFonts w:ascii="Arial" w:eastAsia="Arial" w:hAnsi="Arial" w:cs="Arial"/>
          <w:b/>
          <w:sz w:val="20"/>
          <w:u w:val="single"/>
        </w:rPr>
        <w:t>.</w:t>
      </w:r>
    </w:p>
    <w:p w14:paraId="2AE78C69"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10026819"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O recurso contra decisão do Pregoeiro não terá efeito suspensivo</w:t>
      </w:r>
    </w:p>
    <w:p w14:paraId="4760334A"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509C7E2A"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Decorridos os prazos para os recursos e contrarrazões, o Pregoeiro terá até</w:t>
      </w:r>
      <w:r w:rsidRPr="00183E0A">
        <w:rPr>
          <w:rFonts w:ascii="Arial" w:eastAsia="Arial" w:hAnsi="Arial" w:cs="Arial"/>
          <w:b/>
          <w:sz w:val="20"/>
        </w:rPr>
        <w:t xml:space="preserve"> 5 (cinco)</w:t>
      </w:r>
      <w:r w:rsidRPr="00183E0A">
        <w:rPr>
          <w:rFonts w:ascii="Arial" w:eastAsia="Arial" w:hAnsi="Arial" w:cs="Arial"/>
          <w:sz w:val="20"/>
        </w:rPr>
        <w:t xml:space="preserve"> dias para:</w:t>
      </w:r>
    </w:p>
    <w:p w14:paraId="1EA0FAC2"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20C0B4BA" w14:textId="77777777" w:rsidR="008F2870" w:rsidRPr="00183E0A" w:rsidRDefault="00622CBE" w:rsidP="00305C6F">
      <w:pPr>
        <w:numPr>
          <w:ilvl w:val="2"/>
          <w:numId w:val="42"/>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Negar admissibilidade ao recurso, quando interposto sem motivação ou fora do prazo estabelecido;</w:t>
      </w:r>
    </w:p>
    <w:p w14:paraId="1BE20BA7" w14:textId="77777777" w:rsidR="008F2870" w:rsidRPr="00183E0A" w:rsidRDefault="008F2870">
      <w:pPr>
        <w:pBdr>
          <w:top w:val="nil"/>
          <w:left w:val="nil"/>
          <w:bottom w:val="nil"/>
          <w:right w:val="nil"/>
          <w:between w:val="nil"/>
        </w:pBdr>
        <w:ind w:left="1418" w:firstLine="0"/>
        <w:rPr>
          <w:rFonts w:ascii="Arial" w:eastAsia="Arial" w:hAnsi="Arial" w:cs="Arial"/>
          <w:sz w:val="20"/>
        </w:rPr>
      </w:pPr>
    </w:p>
    <w:p w14:paraId="49E5D577" w14:textId="77777777" w:rsidR="008F2870" w:rsidRPr="00183E0A" w:rsidRDefault="00622CBE" w:rsidP="00305C6F">
      <w:pPr>
        <w:numPr>
          <w:ilvl w:val="2"/>
          <w:numId w:val="42"/>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motivadamente, reconsiderar a decisão;</w:t>
      </w:r>
    </w:p>
    <w:p w14:paraId="113B213B" w14:textId="77777777" w:rsidR="008F2870" w:rsidRPr="00183E0A" w:rsidRDefault="008F2870">
      <w:pPr>
        <w:pBdr>
          <w:top w:val="nil"/>
          <w:left w:val="nil"/>
          <w:bottom w:val="nil"/>
          <w:right w:val="nil"/>
          <w:between w:val="nil"/>
        </w:pBdr>
        <w:ind w:left="708" w:hanging="708"/>
        <w:rPr>
          <w:sz w:val="20"/>
        </w:rPr>
      </w:pPr>
    </w:p>
    <w:p w14:paraId="24769699" w14:textId="77777777" w:rsidR="008F2870" w:rsidRPr="00183E0A" w:rsidRDefault="00622CBE" w:rsidP="00305C6F">
      <w:pPr>
        <w:numPr>
          <w:ilvl w:val="2"/>
          <w:numId w:val="42"/>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manter a decisão, encaminhando o recurso à autoridade competente;</w:t>
      </w:r>
    </w:p>
    <w:p w14:paraId="747C2DF7" w14:textId="77777777" w:rsidR="008F2870" w:rsidRPr="00183E0A" w:rsidRDefault="008F2870">
      <w:pPr>
        <w:pBdr>
          <w:top w:val="nil"/>
          <w:left w:val="nil"/>
          <w:bottom w:val="nil"/>
          <w:right w:val="nil"/>
          <w:between w:val="nil"/>
        </w:pBdr>
        <w:tabs>
          <w:tab w:val="left" w:pos="993"/>
        </w:tabs>
        <w:rPr>
          <w:rFonts w:ascii="Arial" w:eastAsia="Arial" w:hAnsi="Arial" w:cs="Arial"/>
          <w:sz w:val="20"/>
        </w:rPr>
      </w:pPr>
    </w:p>
    <w:p w14:paraId="5AFC5A62"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O acolhimento do recurso importará na invalidação apenas dos atos insuscetíveis de aproveitamento.</w:t>
      </w:r>
    </w:p>
    <w:p w14:paraId="1E2452F8" w14:textId="77777777" w:rsidR="008F2870" w:rsidRPr="00183E0A" w:rsidRDefault="008F2870">
      <w:pPr>
        <w:ind w:firstLine="0"/>
        <w:rPr>
          <w:rFonts w:ascii="Arial" w:eastAsia="Arial" w:hAnsi="Arial" w:cs="Arial"/>
          <w:sz w:val="20"/>
        </w:rPr>
      </w:pPr>
    </w:p>
    <w:p w14:paraId="728FC71D"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10D68745" w14:textId="77777777" w:rsidR="008F2870" w:rsidRPr="00183E0A" w:rsidRDefault="008F2870">
      <w:pPr>
        <w:ind w:firstLine="0"/>
        <w:rPr>
          <w:rFonts w:ascii="Arial" w:eastAsia="Arial" w:hAnsi="Arial" w:cs="Arial"/>
          <w:sz w:val="20"/>
        </w:rPr>
      </w:pPr>
    </w:p>
    <w:p w14:paraId="11100C8E" w14:textId="4C8BA9AE"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b/>
          <w:sz w:val="20"/>
        </w:rPr>
        <w:t xml:space="preserve">Não havendo recurso, </w:t>
      </w:r>
      <w:r w:rsidRPr="00183E0A">
        <w:rPr>
          <w:rFonts w:ascii="Arial" w:eastAsia="Arial" w:hAnsi="Arial" w:cs="Arial"/>
          <w:sz w:val="20"/>
        </w:rPr>
        <w:t>o Pregoeiro encaminhará o procedimento à autoridade superior para homologação.</w:t>
      </w:r>
    </w:p>
    <w:p w14:paraId="73200128" w14:textId="77777777" w:rsidR="000323ED" w:rsidRPr="00CC7C48" w:rsidRDefault="000323ED" w:rsidP="000323ED">
      <w:pPr>
        <w:ind w:firstLine="0"/>
        <w:rPr>
          <w:rFonts w:ascii="Arial" w:eastAsia="Arial" w:hAnsi="Arial" w:cs="Arial"/>
          <w:color w:val="FF0000"/>
          <w:sz w:val="20"/>
        </w:rPr>
      </w:pPr>
    </w:p>
    <w:p w14:paraId="2FBE56B0"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34107322" w14:textId="77777777" w:rsidR="008F2870" w:rsidRPr="00183E0A" w:rsidRDefault="00622CBE" w:rsidP="00305C6F">
      <w:pPr>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DA REABERTURA DA SESSÃO PÚBLICA</w:t>
      </w:r>
    </w:p>
    <w:p w14:paraId="761DA6FB"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6A9BDDE6"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A sessão pública poderá ser reaberta:</w:t>
      </w:r>
    </w:p>
    <w:p w14:paraId="789C9DFD" w14:textId="77777777" w:rsidR="008F2870" w:rsidRPr="00183E0A" w:rsidRDefault="008F2870">
      <w:pPr>
        <w:ind w:firstLine="0"/>
        <w:rPr>
          <w:rFonts w:ascii="Arial" w:eastAsia="Arial" w:hAnsi="Arial" w:cs="Arial"/>
          <w:sz w:val="20"/>
        </w:rPr>
      </w:pPr>
    </w:p>
    <w:p w14:paraId="2B65E028" w14:textId="77777777" w:rsidR="008F2870" w:rsidRPr="00183E0A" w:rsidRDefault="00622CBE" w:rsidP="00305C6F">
      <w:pPr>
        <w:widowControl w:val="0"/>
        <w:numPr>
          <w:ilvl w:val="2"/>
          <w:numId w:val="42"/>
        </w:numPr>
        <w:ind w:left="1560" w:hanging="851"/>
        <w:rPr>
          <w:rFonts w:ascii="Arial" w:eastAsia="Arial" w:hAnsi="Arial" w:cs="Arial"/>
          <w:sz w:val="20"/>
        </w:rPr>
      </w:pPr>
      <w:r w:rsidRPr="00183E0A">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E553213" w14:textId="77777777" w:rsidR="008F2870" w:rsidRPr="00183E0A" w:rsidRDefault="008F2870">
      <w:pPr>
        <w:widowControl w:val="0"/>
        <w:ind w:left="1560" w:firstLine="0"/>
        <w:rPr>
          <w:rFonts w:ascii="Arial" w:eastAsia="Arial" w:hAnsi="Arial" w:cs="Arial"/>
          <w:sz w:val="20"/>
        </w:rPr>
      </w:pPr>
    </w:p>
    <w:p w14:paraId="256EF10D" w14:textId="77777777" w:rsidR="008F2870" w:rsidRPr="00183E0A" w:rsidRDefault="00622CBE" w:rsidP="00305C6F">
      <w:pPr>
        <w:widowControl w:val="0"/>
        <w:numPr>
          <w:ilvl w:val="2"/>
          <w:numId w:val="42"/>
        </w:numPr>
        <w:ind w:left="1560" w:hanging="851"/>
        <w:rPr>
          <w:rFonts w:ascii="Arial" w:eastAsia="Arial" w:hAnsi="Arial" w:cs="Arial"/>
          <w:sz w:val="20"/>
        </w:rPr>
      </w:pPr>
      <w:r w:rsidRPr="00183E0A">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C2233CD"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3729FC2A" w14:textId="77777777" w:rsidR="008F2870" w:rsidRPr="00183E0A" w:rsidRDefault="00622CBE" w:rsidP="00305C6F">
      <w:pPr>
        <w:numPr>
          <w:ilvl w:val="1"/>
          <w:numId w:val="42"/>
        </w:numPr>
        <w:ind w:left="709" w:hanging="709"/>
        <w:rPr>
          <w:rFonts w:ascii="Arial" w:eastAsia="Arial" w:hAnsi="Arial" w:cs="Arial"/>
          <w:sz w:val="20"/>
        </w:rPr>
      </w:pPr>
      <w:r w:rsidRPr="00183E0A">
        <w:rPr>
          <w:rFonts w:ascii="Arial" w:eastAsia="Arial" w:hAnsi="Arial" w:cs="Arial"/>
          <w:sz w:val="20"/>
        </w:rPr>
        <w:t>Todos os licitantes remanescentes deverão ser convocados para acompanhar a sessão reaberta.</w:t>
      </w:r>
    </w:p>
    <w:p w14:paraId="60BBB60A" w14:textId="77777777" w:rsidR="008F2870" w:rsidRPr="00183E0A" w:rsidRDefault="008F2870">
      <w:pPr>
        <w:ind w:firstLine="0"/>
        <w:rPr>
          <w:rFonts w:ascii="Arial" w:eastAsia="Arial" w:hAnsi="Arial" w:cs="Arial"/>
          <w:sz w:val="20"/>
        </w:rPr>
      </w:pPr>
    </w:p>
    <w:p w14:paraId="1C439539" w14:textId="77777777" w:rsidR="008F2870" w:rsidRPr="00183E0A" w:rsidRDefault="00622CBE" w:rsidP="00305C6F">
      <w:pPr>
        <w:widowControl w:val="0"/>
        <w:numPr>
          <w:ilvl w:val="2"/>
          <w:numId w:val="42"/>
        </w:numPr>
        <w:ind w:left="1560" w:hanging="851"/>
        <w:rPr>
          <w:rFonts w:ascii="Arial" w:eastAsia="Arial" w:hAnsi="Arial" w:cs="Arial"/>
          <w:sz w:val="20"/>
        </w:rPr>
      </w:pPr>
      <w:r w:rsidRPr="00183E0A">
        <w:rPr>
          <w:rFonts w:ascii="Arial" w:eastAsia="Arial" w:hAnsi="Arial" w:cs="Arial"/>
          <w:sz w:val="20"/>
        </w:rPr>
        <w:t>A convocação se dará por meio do sistema eletrônico (“chat”) ou e-mail, de acordo com a fase do procedimento licitatório.</w:t>
      </w:r>
    </w:p>
    <w:p w14:paraId="67C05B49" w14:textId="77777777" w:rsidR="008F2870" w:rsidRPr="00183E0A" w:rsidRDefault="008F2870">
      <w:pPr>
        <w:widowControl w:val="0"/>
        <w:ind w:left="1560" w:firstLine="0"/>
        <w:rPr>
          <w:rFonts w:ascii="Arial" w:eastAsia="Arial" w:hAnsi="Arial" w:cs="Arial"/>
          <w:sz w:val="20"/>
        </w:rPr>
      </w:pPr>
    </w:p>
    <w:p w14:paraId="597AE678" w14:textId="77777777" w:rsidR="008F2870" w:rsidRPr="00183E0A" w:rsidRDefault="00622CBE" w:rsidP="00305C6F">
      <w:pPr>
        <w:widowControl w:val="0"/>
        <w:numPr>
          <w:ilvl w:val="2"/>
          <w:numId w:val="42"/>
        </w:numPr>
        <w:ind w:left="1560" w:hanging="851"/>
        <w:rPr>
          <w:rFonts w:ascii="Arial" w:eastAsia="Arial" w:hAnsi="Arial" w:cs="Arial"/>
          <w:sz w:val="20"/>
        </w:rPr>
      </w:pPr>
      <w:r w:rsidRPr="00183E0A">
        <w:rPr>
          <w:rFonts w:ascii="Arial" w:eastAsia="Arial" w:hAnsi="Arial" w:cs="Arial"/>
          <w:sz w:val="20"/>
        </w:rPr>
        <w:t xml:space="preserve">A convocação feita por e-mail dar-se-á de acordo com os dados contidos no SICAF, </w:t>
      </w:r>
      <w:r w:rsidRPr="00183E0A">
        <w:rPr>
          <w:rFonts w:ascii="Arial" w:eastAsia="Arial" w:hAnsi="Arial" w:cs="Arial"/>
          <w:b/>
          <w:sz w:val="20"/>
        </w:rPr>
        <w:t>sendo responsabilidade do licitante manter seus dados cadastrais atualizados</w:t>
      </w:r>
      <w:r w:rsidRPr="00183E0A">
        <w:rPr>
          <w:rFonts w:ascii="Arial" w:eastAsia="Arial" w:hAnsi="Arial" w:cs="Arial"/>
          <w:sz w:val="20"/>
        </w:rPr>
        <w:t>.</w:t>
      </w:r>
    </w:p>
    <w:p w14:paraId="5AE8797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38884FA" w14:textId="77777777" w:rsidR="008F2870" w:rsidRPr="00151A48" w:rsidRDefault="00622CBE" w:rsidP="00305C6F">
      <w:pPr>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51A48">
        <w:rPr>
          <w:rFonts w:ascii="Arial" w:eastAsia="Arial" w:hAnsi="Arial" w:cs="Arial"/>
          <w:b/>
          <w:sz w:val="20"/>
        </w:rPr>
        <w:t>DA ADJUDICAÇÃO E HOMOLOGAÇÃO</w:t>
      </w:r>
    </w:p>
    <w:p w14:paraId="47622DE2" w14:textId="77777777" w:rsidR="008F2870" w:rsidRPr="00151A48" w:rsidRDefault="008F2870">
      <w:pPr>
        <w:tabs>
          <w:tab w:val="left" w:pos="851"/>
        </w:tabs>
        <w:ind w:left="705" w:firstLine="0"/>
        <w:rPr>
          <w:rFonts w:ascii="Arial" w:eastAsia="Arial" w:hAnsi="Arial" w:cs="Arial"/>
          <w:sz w:val="20"/>
        </w:rPr>
      </w:pPr>
    </w:p>
    <w:p w14:paraId="1C870062" w14:textId="77777777" w:rsidR="008F2870" w:rsidRPr="00151A48" w:rsidRDefault="00622CBE" w:rsidP="00305C6F">
      <w:pPr>
        <w:widowControl w:val="0"/>
        <w:numPr>
          <w:ilvl w:val="1"/>
          <w:numId w:val="42"/>
        </w:numPr>
        <w:ind w:left="709" w:hanging="709"/>
        <w:rPr>
          <w:rFonts w:ascii="Arial" w:eastAsia="Arial" w:hAnsi="Arial" w:cs="Arial"/>
          <w:sz w:val="20"/>
        </w:rPr>
      </w:pPr>
      <w:r w:rsidRPr="00151A48">
        <w:rPr>
          <w:rFonts w:ascii="Arial" w:eastAsia="Arial" w:hAnsi="Arial" w:cs="Arial"/>
          <w:sz w:val="20"/>
        </w:rPr>
        <w:t>Constatado o atendimento das exigências fixadas neste Edital, o licitante classificado em primeiro lugar será declarado vencedor.</w:t>
      </w:r>
    </w:p>
    <w:p w14:paraId="02267BCF" w14:textId="77777777" w:rsidR="008F2870" w:rsidRPr="00151A48" w:rsidRDefault="008F2870">
      <w:pPr>
        <w:widowControl w:val="0"/>
        <w:ind w:left="705" w:firstLine="0"/>
        <w:rPr>
          <w:rFonts w:ascii="Arial" w:eastAsia="Arial" w:hAnsi="Arial" w:cs="Arial"/>
          <w:sz w:val="20"/>
        </w:rPr>
      </w:pPr>
    </w:p>
    <w:p w14:paraId="19685D43" w14:textId="77777777" w:rsidR="008F2870" w:rsidRPr="00151A48" w:rsidRDefault="00622CBE" w:rsidP="00305C6F">
      <w:pPr>
        <w:widowControl w:val="0"/>
        <w:numPr>
          <w:ilvl w:val="2"/>
          <w:numId w:val="42"/>
        </w:numPr>
        <w:ind w:left="1560" w:hanging="851"/>
        <w:rPr>
          <w:rFonts w:ascii="Arial" w:eastAsia="Arial" w:hAnsi="Arial" w:cs="Arial"/>
          <w:sz w:val="20"/>
        </w:rPr>
      </w:pPr>
      <w:r w:rsidRPr="00151A48">
        <w:rPr>
          <w:rFonts w:ascii="Arial" w:eastAsia="Arial" w:hAnsi="Arial" w:cs="Arial"/>
          <w:sz w:val="20"/>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53CE9B7F" w14:textId="77777777" w:rsidR="008F2870" w:rsidRPr="00151A48" w:rsidRDefault="008F2870">
      <w:pPr>
        <w:widowControl w:val="0"/>
        <w:ind w:left="720" w:firstLine="0"/>
        <w:rPr>
          <w:rFonts w:ascii="Arial" w:eastAsia="Arial" w:hAnsi="Arial" w:cs="Arial"/>
          <w:sz w:val="20"/>
        </w:rPr>
      </w:pPr>
    </w:p>
    <w:p w14:paraId="383044E8" w14:textId="38B49206" w:rsidR="008F2870" w:rsidRPr="00151A48" w:rsidRDefault="00622CBE" w:rsidP="00305C6F">
      <w:pPr>
        <w:widowControl w:val="0"/>
        <w:numPr>
          <w:ilvl w:val="1"/>
          <w:numId w:val="42"/>
        </w:numPr>
        <w:tabs>
          <w:tab w:val="left" w:pos="709"/>
        </w:tabs>
        <w:ind w:left="709" w:hanging="708"/>
        <w:rPr>
          <w:rFonts w:ascii="Arial" w:eastAsia="Arial" w:hAnsi="Arial" w:cs="Arial"/>
          <w:sz w:val="20"/>
        </w:rPr>
      </w:pPr>
      <w:r w:rsidRPr="00151A48">
        <w:rPr>
          <w:rFonts w:ascii="Arial" w:eastAsia="Arial" w:hAnsi="Arial" w:cs="Arial"/>
          <w:sz w:val="20"/>
        </w:rPr>
        <w:t>A homologação do resultado da licitação é de responsabilidade da autoridade competente e só poderá ser realizada depois da adjudicação do objeto ao proponente vencedor.</w:t>
      </w:r>
    </w:p>
    <w:p w14:paraId="2ED05618" w14:textId="77777777" w:rsidR="008F2870" w:rsidRPr="00CC7C48" w:rsidRDefault="008F2870">
      <w:pPr>
        <w:widowControl w:val="0"/>
        <w:ind w:left="705" w:firstLine="0"/>
        <w:rPr>
          <w:rFonts w:ascii="Arial" w:eastAsia="Arial" w:hAnsi="Arial" w:cs="Arial"/>
          <w:color w:val="FF0000"/>
          <w:sz w:val="20"/>
        </w:rPr>
      </w:pPr>
    </w:p>
    <w:p w14:paraId="09839A15" w14:textId="4A3AE19F" w:rsidR="008F2870" w:rsidRPr="00151A48" w:rsidRDefault="00622CBE" w:rsidP="00305C6F">
      <w:pPr>
        <w:widowControl w:val="0"/>
        <w:numPr>
          <w:ilvl w:val="2"/>
          <w:numId w:val="42"/>
        </w:numPr>
        <w:tabs>
          <w:tab w:val="left" w:pos="1560"/>
        </w:tabs>
        <w:ind w:left="1560" w:hanging="851"/>
        <w:rPr>
          <w:rFonts w:ascii="Arial" w:eastAsia="Arial" w:hAnsi="Arial" w:cs="Arial"/>
          <w:sz w:val="20"/>
        </w:rPr>
      </w:pPr>
      <w:r w:rsidRPr="00151A48">
        <w:rPr>
          <w:rFonts w:ascii="Arial" w:eastAsia="Arial" w:hAnsi="Arial" w:cs="Arial"/>
          <w:sz w:val="20"/>
        </w:rPr>
        <w:t>A homologação do resultado desta licitação não obriga esta Administração à aquisição do objeto licitado.</w:t>
      </w:r>
    </w:p>
    <w:p w14:paraId="18BAD66C" w14:textId="77777777" w:rsidR="008F2870" w:rsidRPr="00151A48" w:rsidRDefault="008F2870">
      <w:pPr>
        <w:widowControl w:val="0"/>
        <w:tabs>
          <w:tab w:val="left" w:pos="1560"/>
        </w:tabs>
        <w:ind w:left="1560" w:firstLine="0"/>
        <w:rPr>
          <w:rFonts w:ascii="Arial" w:eastAsia="Arial" w:hAnsi="Arial" w:cs="Arial"/>
          <w:sz w:val="20"/>
        </w:rPr>
      </w:pPr>
    </w:p>
    <w:p w14:paraId="52C0A8F4" w14:textId="13C372C5" w:rsidR="008F2870" w:rsidRPr="002B40DE" w:rsidRDefault="00622CBE" w:rsidP="00305C6F">
      <w:pPr>
        <w:widowControl w:val="0"/>
        <w:numPr>
          <w:ilvl w:val="0"/>
          <w:numId w:val="42"/>
        </w:numPr>
        <w:pBdr>
          <w:top w:val="single" w:sz="4" w:space="1" w:color="000000"/>
          <w:left w:val="single" w:sz="4" w:space="4" w:color="000000"/>
          <w:bottom w:val="single" w:sz="4" w:space="0" w:color="000000"/>
          <w:right w:val="single" w:sz="4" w:space="4" w:color="000000"/>
          <w:between w:val="single" w:sz="4" w:space="1" w:color="000000"/>
        </w:pBdr>
        <w:ind w:left="709" w:hanging="709"/>
        <w:rPr>
          <w:rFonts w:ascii="Arial" w:eastAsia="Arial" w:hAnsi="Arial" w:cs="Arial"/>
          <w:b/>
          <w:sz w:val="20"/>
        </w:rPr>
      </w:pPr>
      <w:bookmarkStart w:id="14" w:name="_heading=h.17dp8vu" w:colFirst="0" w:colLast="0"/>
      <w:bookmarkEnd w:id="14"/>
      <w:r w:rsidRPr="002B40DE">
        <w:rPr>
          <w:rFonts w:ascii="Arial" w:eastAsia="Arial" w:hAnsi="Arial" w:cs="Arial"/>
          <w:b/>
          <w:sz w:val="20"/>
        </w:rPr>
        <w:t xml:space="preserve"> DO PAGAMENTO</w:t>
      </w:r>
      <w:r w:rsidR="00B21A9F" w:rsidRPr="002B40DE">
        <w:rPr>
          <w:rFonts w:ascii="Arial" w:eastAsia="Arial" w:hAnsi="Arial" w:cs="Arial"/>
          <w:b/>
          <w:sz w:val="20"/>
        </w:rPr>
        <w:t xml:space="preserve"> </w:t>
      </w:r>
    </w:p>
    <w:p w14:paraId="441E6990" w14:textId="77777777" w:rsidR="008F2870" w:rsidRPr="00CC7C48" w:rsidRDefault="008F2870">
      <w:pPr>
        <w:widowControl w:val="0"/>
        <w:ind w:left="426" w:firstLine="0"/>
        <w:rPr>
          <w:rFonts w:ascii="Arial" w:eastAsia="Arial" w:hAnsi="Arial" w:cs="Arial"/>
          <w:b/>
          <w:color w:val="FF0000"/>
          <w:sz w:val="20"/>
        </w:rPr>
      </w:pPr>
    </w:p>
    <w:p w14:paraId="5C133283" w14:textId="356F380C" w:rsidR="008F2870" w:rsidRPr="00A70B5D" w:rsidRDefault="00A669E2" w:rsidP="00305C6F">
      <w:pPr>
        <w:widowControl w:val="0"/>
        <w:numPr>
          <w:ilvl w:val="1"/>
          <w:numId w:val="42"/>
        </w:numPr>
        <w:ind w:left="709" w:hanging="709"/>
        <w:rPr>
          <w:rFonts w:ascii="Arial" w:eastAsia="Arial" w:hAnsi="Arial" w:cs="Arial"/>
          <w:color w:val="ED0000"/>
          <w:sz w:val="20"/>
        </w:rPr>
      </w:pPr>
      <w:r w:rsidRPr="00C15DF4">
        <w:rPr>
          <w:rFonts w:ascii="Arial" w:hAnsi="Arial" w:cs="Arial"/>
          <w:sz w:val="20"/>
          <w:lang w:eastAsia="ar-SA"/>
        </w:rPr>
        <w:t>Após a entrega</w:t>
      </w:r>
      <w:r>
        <w:rPr>
          <w:rFonts w:ascii="Arial" w:hAnsi="Arial" w:cs="Arial"/>
          <w:sz w:val="20"/>
          <w:lang w:eastAsia="ar-SA"/>
        </w:rPr>
        <w:t xml:space="preserve"> do(s) itens</w:t>
      </w:r>
      <w:r w:rsidRPr="00C15DF4">
        <w:rPr>
          <w:rFonts w:ascii="Arial" w:hAnsi="Arial" w:cs="Arial"/>
          <w:sz w:val="20"/>
          <w:lang w:eastAsia="ar-SA"/>
        </w:rPr>
        <w:t>, o pagamento ocorrerá em até 25 dias, após a emissão da nota fiscal, desde que a mesma tenha sido devidamente recebida e atestada pelo fiscal do contrato</w:t>
      </w:r>
      <w:r w:rsidR="00B8560D">
        <w:rPr>
          <w:rFonts w:ascii="Arial" w:hAnsi="Arial" w:cs="Arial"/>
          <w:sz w:val="20"/>
          <w:lang w:eastAsia="ar-SA"/>
        </w:rPr>
        <w:t>;</w:t>
      </w:r>
    </w:p>
    <w:p w14:paraId="4D9A795B" w14:textId="77777777" w:rsidR="005438A9" w:rsidRPr="00A70B5D" w:rsidRDefault="005438A9" w:rsidP="005438A9">
      <w:pPr>
        <w:widowControl w:val="0"/>
        <w:ind w:firstLine="0"/>
        <w:rPr>
          <w:rFonts w:ascii="Arial" w:eastAsia="Arial" w:hAnsi="Arial" w:cs="Arial"/>
          <w:color w:val="ED0000"/>
          <w:sz w:val="20"/>
        </w:rPr>
      </w:pPr>
    </w:p>
    <w:p w14:paraId="46618581" w14:textId="77777777" w:rsidR="002B40DE" w:rsidRPr="0053515A" w:rsidRDefault="002B40DE" w:rsidP="00305C6F">
      <w:pPr>
        <w:widowControl w:val="0"/>
        <w:numPr>
          <w:ilvl w:val="1"/>
          <w:numId w:val="42"/>
        </w:numPr>
        <w:ind w:left="709" w:hanging="709"/>
        <w:rPr>
          <w:rFonts w:ascii="Arial" w:eastAsia="Arial" w:hAnsi="Arial" w:cs="Arial"/>
          <w:sz w:val="20"/>
        </w:rPr>
      </w:pPr>
      <w:bookmarkStart w:id="15" w:name="_Hlk142042265"/>
      <w:r w:rsidRPr="0053515A">
        <w:rPr>
          <w:rFonts w:ascii="Arial" w:hAnsi="Arial" w:cs="Arial"/>
          <w:sz w:val="20"/>
          <w:lang w:eastAsia="ar-SA"/>
        </w:rPr>
        <w:t>Quando da efetivação das compras, o fornecedor deverá descrever os serviços prestados na Nota Fiscal obedecendo a mesma descrição constante da Nota de Autorização</w:t>
      </w:r>
      <w:bookmarkEnd w:id="15"/>
      <w:r w:rsidRPr="0053515A">
        <w:rPr>
          <w:rFonts w:ascii="Arial" w:hAnsi="Arial" w:cs="Arial"/>
          <w:sz w:val="20"/>
          <w:lang w:eastAsia="ar-SA"/>
        </w:rPr>
        <w:t>;</w:t>
      </w:r>
    </w:p>
    <w:p w14:paraId="264B912A" w14:textId="77777777" w:rsidR="002B40DE" w:rsidRPr="0053515A" w:rsidRDefault="002B40DE" w:rsidP="002B40DE">
      <w:pPr>
        <w:pStyle w:val="PargrafodaLista"/>
        <w:rPr>
          <w:rFonts w:ascii="Arial" w:eastAsia="Lucida Sans Unicode" w:hAnsi="Arial" w:cs="Arial"/>
          <w:sz w:val="20"/>
        </w:rPr>
      </w:pPr>
    </w:p>
    <w:p w14:paraId="5B8E4378" w14:textId="6E1CFF55" w:rsidR="005438A9" w:rsidRPr="0053515A" w:rsidRDefault="002B40DE" w:rsidP="00305C6F">
      <w:pPr>
        <w:widowControl w:val="0"/>
        <w:numPr>
          <w:ilvl w:val="1"/>
          <w:numId w:val="42"/>
        </w:numPr>
        <w:ind w:left="709" w:hanging="709"/>
        <w:rPr>
          <w:rFonts w:ascii="Arial" w:eastAsia="Arial" w:hAnsi="Arial" w:cs="Arial"/>
          <w:sz w:val="20"/>
        </w:rPr>
      </w:pPr>
      <w:r w:rsidRPr="0053515A">
        <w:rPr>
          <w:rFonts w:ascii="Arial" w:hAnsi="Arial" w:cs="Arial"/>
          <w:sz w:val="20"/>
          <w:lang w:eastAsia="ar-SA"/>
        </w:rPr>
        <w:t>As faturas que apresentarem incorreções serão devolvidas ao emitente e seus vencimentos correrão 20 (vinte) dias após a data de sua reapresentação</w:t>
      </w:r>
      <w:r w:rsidR="0053515A" w:rsidRPr="0053515A">
        <w:rPr>
          <w:rFonts w:ascii="Arial" w:hAnsi="Arial" w:cs="Arial"/>
          <w:sz w:val="20"/>
          <w:lang w:eastAsia="ar-SA"/>
        </w:rPr>
        <w:t>.</w:t>
      </w:r>
    </w:p>
    <w:p w14:paraId="1A90630A" w14:textId="77777777" w:rsidR="0053515A" w:rsidRDefault="0053515A" w:rsidP="0053515A">
      <w:pPr>
        <w:pStyle w:val="PargrafodaLista"/>
        <w:rPr>
          <w:rFonts w:ascii="Arial" w:eastAsia="Arial" w:hAnsi="Arial" w:cs="Arial"/>
          <w:color w:val="ED0000"/>
          <w:sz w:val="20"/>
        </w:rPr>
      </w:pPr>
    </w:p>
    <w:p w14:paraId="3034489B" w14:textId="77777777" w:rsidR="0053515A" w:rsidRPr="0053515A" w:rsidRDefault="0053515A" w:rsidP="00305C6F">
      <w:pPr>
        <w:widowControl w:val="0"/>
        <w:numPr>
          <w:ilvl w:val="1"/>
          <w:numId w:val="42"/>
        </w:numPr>
        <w:suppressAutoHyphens/>
        <w:spacing w:line="276" w:lineRule="auto"/>
        <w:ind w:left="709" w:hanging="567"/>
        <w:rPr>
          <w:rFonts w:ascii="Arial" w:hAnsi="Arial" w:cs="Arial"/>
          <w:sz w:val="20"/>
          <w:lang w:eastAsia="ar-SA"/>
        </w:rPr>
      </w:pPr>
      <w:r w:rsidRPr="00063B44">
        <w:rPr>
          <w:rFonts w:ascii="Arial" w:hAnsi="Arial" w:cs="Arial"/>
          <w:bCs/>
          <w:sz w:val="20"/>
          <w:lang w:eastAsia="ar-SA"/>
        </w:rPr>
        <w:t>O CNPJ da CONTRATADA constante da nota fiscal e fatura deverá ser o mesmo da documentação apresentada nos documentos de habilitação.</w:t>
      </w:r>
    </w:p>
    <w:p w14:paraId="7745AB8A" w14:textId="77777777" w:rsidR="0053515A" w:rsidRDefault="0053515A" w:rsidP="0053515A">
      <w:pPr>
        <w:pStyle w:val="PargrafodaLista"/>
        <w:rPr>
          <w:rFonts w:ascii="Arial" w:hAnsi="Arial" w:cs="Arial"/>
          <w:sz w:val="20"/>
          <w:lang w:eastAsia="ar-SA"/>
        </w:rPr>
      </w:pPr>
    </w:p>
    <w:p w14:paraId="641CF056" w14:textId="06949FDF" w:rsidR="0053515A" w:rsidRPr="00A70B5D" w:rsidRDefault="0053515A" w:rsidP="00305C6F">
      <w:pPr>
        <w:widowControl w:val="0"/>
        <w:numPr>
          <w:ilvl w:val="1"/>
          <w:numId w:val="42"/>
        </w:numPr>
        <w:ind w:left="709" w:hanging="567"/>
        <w:rPr>
          <w:rFonts w:ascii="Arial" w:eastAsia="Arial" w:hAnsi="Arial" w:cs="Arial"/>
          <w:color w:val="ED0000"/>
          <w:sz w:val="20"/>
        </w:rPr>
      </w:pPr>
      <w:r w:rsidRPr="00063B44">
        <w:rPr>
          <w:rFonts w:ascii="Arial" w:hAnsi="Arial" w:cs="Arial"/>
          <w:sz w:val="20"/>
        </w:rPr>
        <w:t>No caso de pagamentos realizados através de chave PIX, os dados bancários deverão estar em nome da empresa contratada</w:t>
      </w:r>
      <w:r>
        <w:rPr>
          <w:rFonts w:ascii="Arial" w:hAnsi="Arial" w:cs="Arial"/>
          <w:sz w:val="20"/>
        </w:rPr>
        <w:t>.</w:t>
      </w:r>
    </w:p>
    <w:p w14:paraId="424DB20D" w14:textId="77777777" w:rsidR="00D237B7" w:rsidRPr="00A70B5D" w:rsidRDefault="00D237B7" w:rsidP="00D237B7">
      <w:pPr>
        <w:pStyle w:val="PargrafodaLista"/>
        <w:rPr>
          <w:rFonts w:ascii="Arial" w:eastAsia="Arial" w:hAnsi="Arial" w:cs="Arial"/>
          <w:color w:val="ED0000"/>
          <w:sz w:val="20"/>
        </w:rPr>
      </w:pPr>
    </w:p>
    <w:p w14:paraId="102A9BFA" w14:textId="734535A8" w:rsidR="008F2870" w:rsidRPr="0053515A" w:rsidRDefault="00A669E2" w:rsidP="00305C6F">
      <w:pPr>
        <w:widowControl w:val="0"/>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Pr>
          <w:rFonts w:ascii="Arial" w:eastAsia="Arial" w:hAnsi="Arial" w:cs="Arial"/>
          <w:b/>
          <w:sz w:val="20"/>
        </w:rPr>
        <w:t xml:space="preserve">DO </w:t>
      </w:r>
      <w:r w:rsidR="00622CBE" w:rsidRPr="0053515A">
        <w:rPr>
          <w:rFonts w:ascii="Arial" w:eastAsia="Arial" w:hAnsi="Arial" w:cs="Arial"/>
          <w:b/>
          <w:sz w:val="20"/>
        </w:rPr>
        <w:t>REAJUSTE DE PREÇOS</w:t>
      </w:r>
    </w:p>
    <w:p w14:paraId="256F4519" w14:textId="77777777" w:rsidR="00D8697A" w:rsidRPr="00231985" w:rsidRDefault="00D8697A" w:rsidP="00D8697A">
      <w:pPr>
        <w:pStyle w:val="PargrafodaLista"/>
        <w:rPr>
          <w:rFonts w:ascii="Arial" w:eastAsia="Arial" w:hAnsi="Arial" w:cs="Arial"/>
          <w:b/>
          <w:sz w:val="20"/>
        </w:rPr>
      </w:pPr>
    </w:p>
    <w:p w14:paraId="2E44EE1B" w14:textId="38BA87E8" w:rsidR="00D8697A" w:rsidRPr="00692855" w:rsidRDefault="00D8697A" w:rsidP="00305C6F">
      <w:pPr>
        <w:widowControl w:val="0"/>
        <w:numPr>
          <w:ilvl w:val="1"/>
          <w:numId w:val="42"/>
        </w:numPr>
        <w:ind w:left="709" w:hanging="709"/>
        <w:rPr>
          <w:rFonts w:ascii="Arial" w:eastAsia="Arial" w:hAnsi="Arial" w:cs="Arial"/>
          <w:b/>
          <w:sz w:val="20"/>
        </w:rPr>
      </w:pPr>
      <w:r w:rsidRPr="00231985">
        <w:rPr>
          <w:rFonts w:ascii="Arial" w:hAnsi="Arial" w:cs="Arial"/>
          <w:sz w:val="20"/>
        </w:rPr>
        <w:t>É vedado qualquer reajustamento de preços durante o prazo de validade da ata de registro de preços, contado a partir da data limite para a apresentação das propostas, indicada no preâmbulo do presente Edital.</w:t>
      </w:r>
    </w:p>
    <w:p w14:paraId="509003D9" w14:textId="77777777" w:rsidR="00692855" w:rsidRDefault="00692855" w:rsidP="00692855">
      <w:pPr>
        <w:pStyle w:val="PargrafodaLista"/>
        <w:rPr>
          <w:rFonts w:ascii="Arial" w:eastAsia="Arial" w:hAnsi="Arial" w:cs="Arial"/>
          <w:b/>
          <w:sz w:val="20"/>
        </w:rPr>
      </w:pPr>
    </w:p>
    <w:p w14:paraId="19F7C011" w14:textId="15689F04" w:rsidR="00692855" w:rsidRPr="00231985" w:rsidRDefault="00692855" w:rsidP="00305C6F">
      <w:pPr>
        <w:widowControl w:val="0"/>
        <w:numPr>
          <w:ilvl w:val="1"/>
          <w:numId w:val="42"/>
        </w:numPr>
        <w:ind w:left="709" w:hanging="709"/>
        <w:rPr>
          <w:rFonts w:ascii="Arial" w:eastAsia="Arial" w:hAnsi="Arial" w:cs="Arial"/>
          <w:b/>
          <w:sz w:val="20"/>
        </w:rPr>
      </w:pPr>
      <w:r>
        <w:rPr>
          <w:rFonts w:ascii="Arial" w:hAnsi="Arial" w:cs="Arial"/>
          <w:bCs/>
          <w:sz w:val="20"/>
        </w:rPr>
        <w:t>Os preços das propostas permanecerão fixos e irreajustáveis pelo prazo de 12 (doze) meses de validade do Registro de Preços; após esse período, poderá sofrer reajustes conforme índice de mercado, para o próximo período de 12 (doze) meses, em caso de prorrogação.</w:t>
      </w:r>
    </w:p>
    <w:p w14:paraId="377141FC" w14:textId="77777777" w:rsidR="004B188B" w:rsidRPr="00CC7C48" w:rsidRDefault="004B188B" w:rsidP="004B188B">
      <w:pPr>
        <w:widowControl w:val="0"/>
        <w:ind w:firstLine="0"/>
        <w:rPr>
          <w:rFonts w:ascii="Arial" w:eastAsia="Arial" w:hAnsi="Arial" w:cs="Arial"/>
          <w:color w:val="FF0000"/>
          <w:sz w:val="20"/>
        </w:rPr>
      </w:pPr>
    </w:p>
    <w:p w14:paraId="45542FAD" w14:textId="0A55E6A3" w:rsidR="004B188B" w:rsidRPr="00231985" w:rsidRDefault="004B188B" w:rsidP="00305C6F">
      <w:pPr>
        <w:widowControl w:val="0"/>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sz w:val="20"/>
        </w:rPr>
      </w:pPr>
      <w:r w:rsidRPr="00231985">
        <w:rPr>
          <w:rFonts w:ascii="Arial" w:hAnsi="Arial" w:cs="Arial"/>
          <w:b/>
          <w:bCs/>
          <w:sz w:val="20"/>
        </w:rPr>
        <w:t>DO</w:t>
      </w:r>
      <w:r w:rsidR="00D8697A" w:rsidRPr="00231985">
        <w:rPr>
          <w:rFonts w:ascii="Arial" w:hAnsi="Arial" w:cs="Arial"/>
          <w:b/>
          <w:bCs/>
          <w:sz w:val="20"/>
        </w:rPr>
        <w:t>S PRODUTOS A SEREM ENTREGUES</w:t>
      </w:r>
    </w:p>
    <w:p w14:paraId="600B4B01" w14:textId="77777777" w:rsidR="004B188B" w:rsidRPr="00231985" w:rsidRDefault="004B188B">
      <w:pPr>
        <w:widowControl w:val="0"/>
        <w:tabs>
          <w:tab w:val="left" w:pos="142"/>
        </w:tabs>
        <w:rPr>
          <w:rFonts w:ascii="Arial" w:eastAsia="Arial" w:hAnsi="Arial" w:cs="Arial"/>
          <w:sz w:val="20"/>
        </w:rPr>
      </w:pPr>
    </w:p>
    <w:p w14:paraId="14B95526" w14:textId="7C3EB81E" w:rsidR="004B188B" w:rsidRPr="00231985" w:rsidRDefault="004B188B" w:rsidP="00305C6F">
      <w:pPr>
        <w:widowControl w:val="0"/>
        <w:numPr>
          <w:ilvl w:val="1"/>
          <w:numId w:val="42"/>
        </w:numPr>
        <w:ind w:left="709" w:hanging="709"/>
        <w:rPr>
          <w:rFonts w:ascii="Arial" w:eastAsia="Arial" w:hAnsi="Arial" w:cs="Arial"/>
          <w:sz w:val="20"/>
        </w:rPr>
      </w:pPr>
      <w:r w:rsidRPr="00231985">
        <w:rPr>
          <w:rFonts w:ascii="Arial" w:hAnsi="Arial" w:cs="Arial"/>
          <w:sz w:val="20"/>
        </w:rPr>
        <w:t xml:space="preserve">Conforme especificado </w:t>
      </w:r>
      <w:r w:rsidRPr="005004CD">
        <w:rPr>
          <w:rFonts w:ascii="Arial" w:hAnsi="Arial" w:cs="Arial"/>
          <w:color w:val="000000" w:themeColor="text1"/>
          <w:sz w:val="20"/>
        </w:rPr>
        <w:t>no</w:t>
      </w:r>
      <w:r w:rsidRPr="005004CD">
        <w:rPr>
          <w:rFonts w:ascii="Arial" w:hAnsi="Arial" w:cs="Arial"/>
          <w:b/>
          <w:bCs/>
          <w:color w:val="000000" w:themeColor="text1"/>
          <w:sz w:val="20"/>
        </w:rPr>
        <w:t xml:space="preserve"> </w:t>
      </w:r>
      <w:r w:rsidRPr="00231985">
        <w:rPr>
          <w:rFonts w:ascii="Arial" w:hAnsi="Arial" w:cs="Arial"/>
          <w:sz w:val="20"/>
        </w:rPr>
        <w:t xml:space="preserve">Termo de </w:t>
      </w:r>
      <w:r w:rsidRPr="005C0769">
        <w:rPr>
          <w:rFonts w:ascii="Arial" w:hAnsi="Arial" w:cs="Arial"/>
          <w:sz w:val="20"/>
        </w:rPr>
        <w:t>Referência</w:t>
      </w:r>
      <w:r w:rsidR="00A560ED" w:rsidRPr="005C0769">
        <w:rPr>
          <w:rFonts w:ascii="Arial" w:hAnsi="Arial" w:cs="Arial"/>
          <w:sz w:val="20"/>
        </w:rPr>
        <w:t xml:space="preserve"> </w:t>
      </w:r>
      <w:r w:rsidR="00A560ED" w:rsidRPr="005C0769">
        <w:rPr>
          <w:rFonts w:ascii="Arial" w:hAnsi="Arial" w:cs="Arial"/>
          <w:b/>
          <w:bCs/>
          <w:sz w:val="20"/>
        </w:rPr>
        <w:t>(ANEXO I)</w:t>
      </w:r>
      <w:r w:rsidR="00210DB9" w:rsidRPr="005C0769">
        <w:rPr>
          <w:rFonts w:ascii="Arial" w:hAnsi="Arial" w:cs="Arial"/>
          <w:sz w:val="20"/>
        </w:rPr>
        <w:t xml:space="preserve"> e n</w:t>
      </w:r>
      <w:r w:rsidR="005C0769">
        <w:rPr>
          <w:rFonts w:ascii="Arial" w:hAnsi="Arial" w:cs="Arial"/>
          <w:sz w:val="20"/>
        </w:rPr>
        <w:t>a planilha de proposta ajustada</w:t>
      </w:r>
      <w:r w:rsidR="00210DB9" w:rsidRPr="005C0769">
        <w:rPr>
          <w:rFonts w:ascii="Arial" w:hAnsi="Arial" w:cs="Arial"/>
          <w:sz w:val="20"/>
        </w:rPr>
        <w:t xml:space="preserve"> </w:t>
      </w:r>
      <w:r w:rsidR="005C0769" w:rsidRPr="005C0769">
        <w:rPr>
          <w:rFonts w:ascii="Arial" w:hAnsi="Arial" w:cs="Arial"/>
          <w:b/>
          <w:bCs/>
          <w:sz w:val="20"/>
        </w:rPr>
        <w:t>(</w:t>
      </w:r>
      <w:r w:rsidR="00210DB9" w:rsidRPr="005C0769">
        <w:rPr>
          <w:rFonts w:ascii="Arial" w:hAnsi="Arial" w:cs="Arial"/>
          <w:b/>
          <w:bCs/>
          <w:sz w:val="20"/>
        </w:rPr>
        <w:t>ANEXO</w:t>
      </w:r>
      <w:r w:rsidR="0056328F" w:rsidRPr="005C0769">
        <w:rPr>
          <w:rFonts w:ascii="Arial" w:hAnsi="Arial" w:cs="Arial"/>
          <w:b/>
          <w:bCs/>
          <w:sz w:val="20"/>
        </w:rPr>
        <w:t xml:space="preserve"> </w:t>
      </w:r>
      <w:r w:rsidR="00A560ED" w:rsidRPr="005C0769">
        <w:rPr>
          <w:rFonts w:ascii="Arial" w:hAnsi="Arial" w:cs="Arial"/>
          <w:b/>
          <w:bCs/>
          <w:sz w:val="20"/>
        </w:rPr>
        <w:t>II</w:t>
      </w:r>
      <w:r w:rsidR="005C0769" w:rsidRPr="005C0769">
        <w:rPr>
          <w:rFonts w:ascii="Arial" w:hAnsi="Arial" w:cs="Arial"/>
          <w:b/>
          <w:bCs/>
          <w:sz w:val="20"/>
        </w:rPr>
        <w:t>)</w:t>
      </w:r>
      <w:r w:rsidR="00A560ED" w:rsidRPr="005C0769">
        <w:rPr>
          <w:rFonts w:ascii="Arial" w:hAnsi="Arial" w:cs="Arial"/>
          <w:b/>
          <w:bCs/>
          <w:sz w:val="20"/>
        </w:rPr>
        <w:t xml:space="preserve"> </w:t>
      </w:r>
      <w:r w:rsidR="00A560ED" w:rsidRPr="005C0769">
        <w:rPr>
          <w:rFonts w:ascii="Arial" w:hAnsi="Arial" w:cs="Arial"/>
          <w:sz w:val="20"/>
        </w:rPr>
        <w:t>deste</w:t>
      </w:r>
      <w:r w:rsidR="00210DB9" w:rsidRPr="005C0769">
        <w:rPr>
          <w:rFonts w:ascii="Arial" w:hAnsi="Arial" w:cs="Arial"/>
          <w:sz w:val="20"/>
        </w:rPr>
        <w:t xml:space="preserve"> </w:t>
      </w:r>
      <w:r w:rsidR="00210DB9">
        <w:rPr>
          <w:rFonts w:ascii="Arial" w:hAnsi="Arial" w:cs="Arial"/>
          <w:sz w:val="20"/>
        </w:rPr>
        <w:t>edital</w:t>
      </w:r>
      <w:r w:rsidR="00384DC4" w:rsidRPr="00231985">
        <w:rPr>
          <w:rFonts w:ascii="Arial" w:hAnsi="Arial" w:cs="Arial"/>
          <w:sz w:val="20"/>
        </w:rPr>
        <w:t>.</w:t>
      </w:r>
    </w:p>
    <w:p w14:paraId="75DD06DD" w14:textId="77777777" w:rsidR="009244DC" w:rsidRPr="00231985" w:rsidRDefault="009244DC" w:rsidP="009244DC">
      <w:pPr>
        <w:widowControl w:val="0"/>
        <w:ind w:firstLine="0"/>
        <w:rPr>
          <w:rFonts w:ascii="Arial" w:eastAsia="Arial" w:hAnsi="Arial" w:cs="Arial"/>
          <w:sz w:val="20"/>
        </w:rPr>
      </w:pPr>
    </w:p>
    <w:p w14:paraId="2E250760" w14:textId="39BD3E33" w:rsidR="009244DC" w:rsidRPr="00231985" w:rsidRDefault="009244DC" w:rsidP="00305C6F">
      <w:pPr>
        <w:pStyle w:val="Standard"/>
        <w:numPr>
          <w:ilvl w:val="1"/>
          <w:numId w:val="42"/>
        </w:numPr>
        <w:ind w:left="709" w:hanging="709"/>
        <w:rPr>
          <w:rFonts w:ascii="Arial" w:hAnsi="Arial" w:cs="Arial"/>
          <w:sz w:val="20"/>
          <w:szCs w:val="20"/>
        </w:rPr>
      </w:pPr>
      <w:r w:rsidRPr="00231985">
        <w:rPr>
          <w:rFonts w:ascii="Arial" w:hAnsi="Arial" w:cs="Arial"/>
          <w:sz w:val="20"/>
        </w:rPr>
        <w:t xml:space="preserve">O local de </w:t>
      </w:r>
      <w:r w:rsidR="00D8697A" w:rsidRPr="00231985">
        <w:rPr>
          <w:rFonts w:ascii="Arial" w:hAnsi="Arial" w:cs="Arial"/>
          <w:sz w:val="20"/>
        </w:rPr>
        <w:t>entrega dos produtos</w:t>
      </w:r>
      <w:r w:rsidRPr="00231985">
        <w:rPr>
          <w:rFonts w:ascii="Arial" w:hAnsi="Arial" w:cs="Arial"/>
          <w:sz w:val="20"/>
        </w:rPr>
        <w:t xml:space="preserve"> é no Aeroporto Regional de Maringá, localizado </w:t>
      </w:r>
      <w:r w:rsidRPr="00231985">
        <w:rPr>
          <w:rFonts w:ascii="Arial" w:eastAsia="Lucida Sans Unicode" w:hAnsi="Arial" w:cs="Arial"/>
          <w:sz w:val="20"/>
        </w:rPr>
        <w:t xml:space="preserve">na Avenida   Dr. Vladimir </w:t>
      </w:r>
      <w:proofErr w:type="spellStart"/>
      <w:r w:rsidRPr="00231985">
        <w:rPr>
          <w:rFonts w:ascii="Arial" w:eastAsia="Lucida Sans Unicode" w:hAnsi="Arial" w:cs="Arial"/>
          <w:sz w:val="20"/>
        </w:rPr>
        <w:t>Babkov</w:t>
      </w:r>
      <w:proofErr w:type="spellEnd"/>
      <w:r w:rsidRPr="00231985">
        <w:rPr>
          <w:rFonts w:ascii="Arial" w:eastAsia="Lucida Sans Unicode" w:hAnsi="Arial" w:cs="Arial"/>
          <w:sz w:val="20"/>
        </w:rPr>
        <w:t>, nº 900 – Parque Industrial Mário Bulhões – Maringá (PR).</w:t>
      </w:r>
    </w:p>
    <w:p w14:paraId="6BBFBF35" w14:textId="77777777" w:rsidR="0025533D" w:rsidRPr="00CC7C48" w:rsidRDefault="0025533D" w:rsidP="0025533D">
      <w:pPr>
        <w:pStyle w:val="PargrafodaLista"/>
        <w:rPr>
          <w:rFonts w:ascii="Arial" w:hAnsi="Arial" w:cs="Arial"/>
          <w:color w:val="FF0000"/>
          <w:sz w:val="20"/>
        </w:rPr>
      </w:pPr>
    </w:p>
    <w:p w14:paraId="293C7BFF" w14:textId="27C13135" w:rsidR="008F2870" w:rsidRPr="00231985" w:rsidRDefault="00622CBE" w:rsidP="00305C6F">
      <w:pPr>
        <w:widowControl w:val="0"/>
        <w:numPr>
          <w:ilvl w:val="0"/>
          <w:numId w:val="4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231985">
        <w:rPr>
          <w:rFonts w:ascii="Arial" w:eastAsia="Arial" w:hAnsi="Arial" w:cs="Arial"/>
          <w:b/>
          <w:sz w:val="20"/>
        </w:rPr>
        <w:t xml:space="preserve">DA </w:t>
      </w:r>
      <w:r w:rsidR="00131F5D" w:rsidRPr="00231985">
        <w:rPr>
          <w:rFonts w:ascii="Arial" w:eastAsia="Arial" w:hAnsi="Arial" w:cs="Arial"/>
          <w:b/>
          <w:sz w:val="20"/>
        </w:rPr>
        <w:t>ASSINATURA D</w:t>
      </w:r>
      <w:r w:rsidR="00E747D3" w:rsidRPr="00231985">
        <w:rPr>
          <w:rFonts w:ascii="Arial" w:eastAsia="Arial" w:hAnsi="Arial" w:cs="Arial"/>
          <w:b/>
          <w:sz w:val="20"/>
        </w:rPr>
        <w:t>A ATA DE REGISTRO DE PREÇOS</w:t>
      </w:r>
    </w:p>
    <w:p w14:paraId="5861540B" w14:textId="77777777" w:rsidR="00811EFE" w:rsidRPr="00CC7C48" w:rsidRDefault="00811EFE" w:rsidP="00811EFE">
      <w:pPr>
        <w:widowControl w:val="0"/>
        <w:ind w:firstLine="0"/>
        <w:rPr>
          <w:rFonts w:ascii="Arial" w:eastAsia="Arial" w:hAnsi="Arial" w:cs="Arial"/>
          <w:color w:val="FF0000"/>
          <w:sz w:val="20"/>
        </w:rPr>
      </w:pPr>
    </w:p>
    <w:p w14:paraId="5A0D42E2" w14:textId="00C682D0" w:rsidR="008F2870" w:rsidRPr="00231985" w:rsidRDefault="00622CBE" w:rsidP="00305C6F">
      <w:pPr>
        <w:widowControl w:val="0"/>
        <w:numPr>
          <w:ilvl w:val="1"/>
          <w:numId w:val="42"/>
        </w:numPr>
        <w:ind w:left="709" w:hanging="709"/>
        <w:rPr>
          <w:rFonts w:ascii="Arial" w:eastAsia="Arial" w:hAnsi="Arial" w:cs="Arial"/>
          <w:sz w:val="20"/>
        </w:rPr>
      </w:pPr>
      <w:r w:rsidRPr="00231985">
        <w:rPr>
          <w:rFonts w:ascii="Arial" w:eastAsia="Arial" w:hAnsi="Arial" w:cs="Arial"/>
          <w:sz w:val="20"/>
        </w:rPr>
        <w:t>Após a adjudicação e a homologação, os preços serão registrados em</w:t>
      </w:r>
      <w:r w:rsidR="003C168F" w:rsidRPr="00231985">
        <w:rPr>
          <w:rFonts w:ascii="Arial" w:eastAsia="Arial" w:hAnsi="Arial" w:cs="Arial"/>
          <w:sz w:val="20"/>
        </w:rPr>
        <w:t xml:space="preserve"> uma </w:t>
      </w:r>
      <w:r w:rsidR="00BC4CF6">
        <w:rPr>
          <w:rFonts w:ascii="Arial" w:eastAsia="Arial" w:hAnsi="Arial" w:cs="Arial"/>
          <w:sz w:val="20"/>
        </w:rPr>
        <w:t>A</w:t>
      </w:r>
      <w:r w:rsidR="003C168F" w:rsidRPr="00231985">
        <w:rPr>
          <w:rFonts w:ascii="Arial" w:eastAsia="Arial" w:hAnsi="Arial" w:cs="Arial"/>
          <w:sz w:val="20"/>
        </w:rPr>
        <w:t xml:space="preserve">ta de </w:t>
      </w:r>
      <w:r w:rsidR="00BC4CF6">
        <w:rPr>
          <w:rFonts w:ascii="Arial" w:eastAsia="Arial" w:hAnsi="Arial" w:cs="Arial"/>
          <w:sz w:val="20"/>
        </w:rPr>
        <w:t>R</w:t>
      </w:r>
      <w:r w:rsidR="003C168F" w:rsidRPr="00231985">
        <w:rPr>
          <w:rFonts w:ascii="Arial" w:eastAsia="Arial" w:hAnsi="Arial" w:cs="Arial"/>
          <w:sz w:val="20"/>
        </w:rPr>
        <w:t xml:space="preserve">egistro de </w:t>
      </w:r>
      <w:r w:rsidR="00BC4CF6">
        <w:rPr>
          <w:rFonts w:ascii="Arial" w:eastAsia="Arial" w:hAnsi="Arial" w:cs="Arial"/>
          <w:sz w:val="20"/>
        </w:rPr>
        <w:t>P</w:t>
      </w:r>
      <w:r w:rsidR="003C168F" w:rsidRPr="00231985">
        <w:rPr>
          <w:rFonts w:ascii="Arial" w:eastAsia="Arial" w:hAnsi="Arial" w:cs="Arial"/>
          <w:sz w:val="20"/>
        </w:rPr>
        <w:t>reços</w:t>
      </w:r>
      <w:r w:rsidRPr="00231985">
        <w:rPr>
          <w:rFonts w:ascii="Arial" w:eastAsia="Arial" w:hAnsi="Arial" w:cs="Arial"/>
          <w:sz w:val="20"/>
        </w:rPr>
        <w:t xml:space="preserve">, cuja minuta constitui </w:t>
      </w:r>
      <w:r w:rsidRPr="00DB107F">
        <w:rPr>
          <w:rFonts w:ascii="Arial" w:eastAsia="Arial" w:hAnsi="Arial" w:cs="Arial"/>
          <w:sz w:val="20"/>
        </w:rPr>
        <w:t xml:space="preserve">o </w:t>
      </w:r>
      <w:r w:rsidR="00E734D5" w:rsidRPr="005C0769">
        <w:rPr>
          <w:rFonts w:ascii="Arial" w:eastAsia="Arial" w:hAnsi="Arial" w:cs="Arial"/>
          <w:b/>
          <w:bCs/>
          <w:sz w:val="20"/>
        </w:rPr>
        <w:t xml:space="preserve">ANEXO </w:t>
      </w:r>
      <w:r w:rsidR="00BC4CF6" w:rsidRPr="005C0769">
        <w:rPr>
          <w:rFonts w:ascii="Arial" w:eastAsia="Arial" w:hAnsi="Arial" w:cs="Arial"/>
          <w:b/>
          <w:bCs/>
          <w:sz w:val="20"/>
        </w:rPr>
        <w:t>V</w:t>
      </w:r>
      <w:r w:rsidR="0025533D" w:rsidRPr="005C0769">
        <w:rPr>
          <w:rFonts w:ascii="Arial" w:eastAsia="Arial" w:hAnsi="Arial" w:cs="Arial"/>
          <w:sz w:val="20"/>
        </w:rPr>
        <w:t xml:space="preserve"> </w:t>
      </w:r>
      <w:r w:rsidRPr="005C0769">
        <w:rPr>
          <w:rFonts w:ascii="Arial" w:eastAsia="Arial" w:hAnsi="Arial" w:cs="Arial"/>
          <w:sz w:val="20"/>
        </w:rPr>
        <w:t xml:space="preserve">deste </w:t>
      </w:r>
      <w:r w:rsidRPr="00231985">
        <w:rPr>
          <w:rFonts w:ascii="Arial" w:eastAsia="Arial" w:hAnsi="Arial" w:cs="Arial"/>
          <w:sz w:val="20"/>
        </w:rPr>
        <w:t>Edital.</w:t>
      </w:r>
    </w:p>
    <w:p w14:paraId="49CBC3B3" w14:textId="77777777" w:rsidR="008F2870" w:rsidRPr="00CC7C48" w:rsidRDefault="008F2870" w:rsidP="00946826">
      <w:pPr>
        <w:widowControl w:val="0"/>
        <w:ind w:left="0" w:firstLine="0"/>
        <w:rPr>
          <w:rFonts w:ascii="Arial" w:eastAsia="Arial" w:hAnsi="Arial" w:cs="Arial"/>
          <w:color w:val="FF0000"/>
          <w:sz w:val="20"/>
        </w:rPr>
      </w:pPr>
    </w:p>
    <w:p w14:paraId="291F7D93" w14:textId="18A40B57" w:rsidR="008F2870" w:rsidRPr="00231985" w:rsidRDefault="003C168F" w:rsidP="00305C6F">
      <w:pPr>
        <w:widowControl w:val="0"/>
        <w:numPr>
          <w:ilvl w:val="1"/>
          <w:numId w:val="42"/>
        </w:numPr>
        <w:ind w:left="709" w:hanging="709"/>
        <w:rPr>
          <w:rFonts w:ascii="Arial" w:eastAsia="Arial" w:hAnsi="Arial" w:cs="Arial"/>
          <w:sz w:val="20"/>
        </w:rPr>
      </w:pPr>
      <w:r w:rsidRPr="00231985">
        <w:rPr>
          <w:rFonts w:ascii="Arial" w:eastAsia="Arial" w:hAnsi="Arial" w:cs="Arial"/>
          <w:sz w:val="20"/>
        </w:rPr>
        <w:t>A Ata</w:t>
      </w:r>
      <w:r w:rsidR="00622CBE" w:rsidRPr="00231985">
        <w:rPr>
          <w:rFonts w:ascii="Arial" w:eastAsia="Arial" w:hAnsi="Arial" w:cs="Arial"/>
          <w:sz w:val="20"/>
        </w:rPr>
        <w:t xml:space="preserve"> será encaminhad</w:t>
      </w:r>
      <w:r w:rsidRPr="00231985">
        <w:rPr>
          <w:rFonts w:ascii="Arial" w:eastAsia="Arial" w:hAnsi="Arial" w:cs="Arial"/>
          <w:sz w:val="20"/>
        </w:rPr>
        <w:t>a</w:t>
      </w:r>
      <w:r w:rsidR="00622CBE" w:rsidRPr="00231985">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w:t>
      </w:r>
      <w:r w:rsidR="00836276" w:rsidRPr="00231985">
        <w:rPr>
          <w:rFonts w:ascii="Arial" w:eastAsia="Arial" w:hAnsi="Arial" w:cs="Arial"/>
          <w:sz w:val="20"/>
        </w:rPr>
        <w:t xml:space="preserve"> </w:t>
      </w:r>
      <w:r w:rsidR="00836276" w:rsidRPr="00231985">
        <w:rPr>
          <w:rFonts w:ascii="Arial" w:hAnsi="Arial" w:cs="Arial"/>
          <w:sz w:val="20"/>
        </w:rPr>
        <w:t>dentro do prazo de 5 (cinco) dias úteis</w:t>
      </w:r>
      <w:r w:rsidR="00622CBE" w:rsidRPr="00231985">
        <w:rPr>
          <w:rFonts w:ascii="Arial" w:eastAsia="Arial" w:hAnsi="Arial" w:cs="Arial"/>
          <w:sz w:val="20"/>
        </w:rPr>
        <w:t xml:space="preserve">. </w:t>
      </w:r>
    </w:p>
    <w:p w14:paraId="3821382F" w14:textId="77777777" w:rsidR="008F2870" w:rsidRPr="00231985" w:rsidRDefault="008F2870">
      <w:pPr>
        <w:widowControl w:val="0"/>
        <w:ind w:firstLine="0"/>
        <w:rPr>
          <w:rFonts w:ascii="Arial" w:eastAsia="Arial" w:hAnsi="Arial" w:cs="Arial"/>
          <w:sz w:val="20"/>
        </w:rPr>
      </w:pPr>
    </w:p>
    <w:p w14:paraId="6D753D5C" w14:textId="5E0F99DD" w:rsidR="008F2870" w:rsidRPr="00231985" w:rsidRDefault="00622CBE" w:rsidP="00305C6F">
      <w:pPr>
        <w:widowControl w:val="0"/>
        <w:numPr>
          <w:ilvl w:val="1"/>
          <w:numId w:val="42"/>
        </w:numPr>
        <w:ind w:left="709" w:hanging="709"/>
        <w:rPr>
          <w:rFonts w:ascii="Arial" w:eastAsia="Arial" w:hAnsi="Arial" w:cs="Arial"/>
          <w:sz w:val="20"/>
        </w:rPr>
      </w:pPr>
      <w:r w:rsidRPr="00231985">
        <w:rPr>
          <w:rFonts w:ascii="Arial" w:eastAsia="Arial" w:hAnsi="Arial" w:cs="Arial"/>
          <w:sz w:val="20"/>
        </w:rPr>
        <w:t xml:space="preserve">Após todas as partes assinarem, será enviada automaticamente, através da plataforma eletrônica, para o e-mail cadastrado, a via </w:t>
      </w:r>
      <w:r w:rsidR="00131F5D" w:rsidRPr="00231985">
        <w:rPr>
          <w:rFonts w:ascii="Arial" w:eastAsia="Arial" w:hAnsi="Arial" w:cs="Arial"/>
          <w:sz w:val="20"/>
        </w:rPr>
        <w:t>d</w:t>
      </w:r>
      <w:r w:rsidR="003C168F" w:rsidRPr="00231985">
        <w:rPr>
          <w:rFonts w:ascii="Arial" w:eastAsia="Arial" w:hAnsi="Arial" w:cs="Arial"/>
          <w:sz w:val="20"/>
        </w:rPr>
        <w:t>a ata</w:t>
      </w:r>
      <w:r w:rsidRPr="00231985">
        <w:rPr>
          <w:rFonts w:ascii="Arial" w:eastAsia="Arial" w:hAnsi="Arial" w:cs="Arial"/>
          <w:sz w:val="20"/>
        </w:rPr>
        <w:t xml:space="preserve"> com todas as assinaturas. </w:t>
      </w:r>
    </w:p>
    <w:p w14:paraId="45BFEDE7" w14:textId="77777777" w:rsidR="008F2870" w:rsidRPr="00CC7C48" w:rsidRDefault="008F2870">
      <w:pPr>
        <w:widowControl w:val="0"/>
        <w:ind w:firstLine="0"/>
        <w:rPr>
          <w:rFonts w:ascii="Arial" w:eastAsia="Arial" w:hAnsi="Arial" w:cs="Arial"/>
          <w:color w:val="FF0000"/>
          <w:sz w:val="20"/>
        </w:rPr>
      </w:pPr>
    </w:p>
    <w:p w14:paraId="0749AC1F" w14:textId="39B529AA" w:rsidR="00946826" w:rsidRPr="00231985" w:rsidRDefault="00622CBE" w:rsidP="00305C6F">
      <w:pPr>
        <w:widowControl w:val="0"/>
        <w:numPr>
          <w:ilvl w:val="1"/>
          <w:numId w:val="42"/>
        </w:numPr>
        <w:ind w:left="709" w:hanging="709"/>
        <w:rPr>
          <w:rFonts w:ascii="Arial" w:eastAsia="Arial" w:hAnsi="Arial" w:cs="Arial"/>
          <w:sz w:val="20"/>
        </w:rPr>
      </w:pPr>
      <w:r w:rsidRPr="00231985">
        <w:rPr>
          <w:rFonts w:ascii="Arial" w:eastAsia="Arial" w:hAnsi="Arial" w:cs="Arial"/>
          <w:sz w:val="20"/>
        </w:rPr>
        <w:t>A vigência d</w:t>
      </w:r>
      <w:r w:rsidR="003C168F" w:rsidRPr="00231985">
        <w:rPr>
          <w:rFonts w:ascii="Arial" w:eastAsia="Arial" w:hAnsi="Arial" w:cs="Arial"/>
          <w:sz w:val="20"/>
        </w:rPr>
        <w:t>a Ata de Registro de Preços</w:t>
      </w:r>
      <w:r w:rsidRPr="00231985">
        <w:rPr>
          <w:rFonts w:ascii="Arial" w:eastAsia="Arial" w:hAnsi="Arial" w:cs="Arial"/>
          <w:sz w:val="20"/>
        </w:rPr>
        <w:t xml:space="preserve"> será de 12 (doze) meses, contados a partir da sua assinatura</w:t>
      </w:r>
      <w:r w:rsidR="00946826" w:rsidRPr="00231985">
        <w:rPr>
          <w:rFonts w:ascii="Arial" w:eastAsia="Arial" w:hAnsi="Arial" w:cs="Arial"/>
          <w:sz w:val="20"/>
        </w:rPr>
        <w:t>, podendo ser prorrogada por igual período</w:t>
      </w:r>
      <w:r w:rsidR="00242152" w:rsidRPr="00231985">
        <w:rPr>
          <w:rFonts w:ascii="Arial" w:eastAsia="Arial" w:hAnsi="Arial" w:cs="Arial"/>
          <w:sz w:val="20"/>
        </w:rPr>
        <w:t>.</w:t>
      </w:r>
    </w:p>
    <w:p w14:paraId="305CCFB8" w14:textId="77777777" w:rsidR="00946826" w:rsidRPr="00CC7C48" w:rsidRDefault="00946826" w:rsidP="00946826">
      <w:pPr>
        <w:pStyle w:val="PargrafodaLista"/>
        <w:rPr>
          <w:rFonts w:ascii="Arial" w:eastAsia="Arial" w:hAnsi="Arial" w:cs="Arial"/>
          <w:color w:val="FF0000"/>
          <w:sz w:val="20"/>
        </w:rPr>
      </w:pPr>
    </w:p>
    <w:p w14:paraId="655C6798" w14:textId="2FBA6AD1" w:rsidR="00946826" w:rsidRPr="00231985" w:rsidRDefault="00946826" w:rsidP="00305C6F">
      <w:pPr>
        <w:widowControl w:val="0"/>
        <w:numPr>
          <w:ilvl w:val="1"/>
          <w:numId w:val="42"/>
        </w:numPr>
        <w:ind w:left="709" w:hanging="709"/>
        <w:rPr>
          <w:rFonts w:ascii="Arial" w:eastAsia="Arial" w:hAnsi="Arial" w:cs="Arial"/>
          <w:sz w:val="20"/>
        </w:rPr>
      </w:pPr>
      <w:bookmarkStart w:id="16" w:name="_Hlk142048818"/>
      <w:r w:rsidRPr="00231985">
        <w:rPr>
          <w:rFonts w:ascii="Arial" w:hAnsi="Arial" w:cs="Arial"/>
          <w:sz w:val="20"/>
        </w:rPr>
        <w:t xml:space="preserve">Fica facultada às partes a celebração de contrato, extraído da referida ata de registro de preço, com vigência de 12 (doze) meses, podendo ser renovados até, </w:t>
      </w:r>
      <w:r w:rsidRPr="00231985">
        <w:rPr>
          <w:rFonts w:ascii="Arial" w:eastAsia="Lucida Sans Unicode" w:hAnsi="Arial" w:cs="Arial"/>
          <w:sz w:val="20"/>
        </w:rPr>
        <w:t>no máximo, 60 (sessenta) meses, conforme Lei Federal nº 13.303/2016</w:t>
      </w:r>
      <w:bookmarkEnd w:id="16"/>
      <w:r w:rsidRPr="00231985">
        <w:rPr>
          <w:rFonts w:ascii="Arial" w:eastAsia="Lucida Sans Unicode" w:hAnsi="Arial" w:cs="Arial"/>
          <w:sz w:val="20"/>
        </w:rPr>
        <w:t>, a critério exclusivo da Terminais Aéreos de Maringá e desde que atenda a todas as exigências do Edital.</w:t>
      </w:r>
    </w:p>
    <w:p w14:paraId="4F1882D1"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0C09539A" w14:textId="33FE895F" w:rsidR="008F2870" w:rsidRPr="00231985" w:rsidRDefault="00622CBE" w:rsidP="00305C6F">
      <w:pPr>
        <w:widowControl w:val="0"/>
        <w:numPr>
          <w:ilvl w:val="1"/>
          <w:numId w:val="42"/>
        </w:numPr>
        <w:pBdr>
          <w:top w:val="nil"/>
          <w:left w:val="nil"/>
          <w:bottom w:val="nil"/>
          <w:right w:val="nil"/>
          <w:between w:val="nil"/>
        </w:pBdr>
        <w:ind w:left="708" w:hanging="708"/>
        <w:rPr>
          <w:rFonts w:ascii="Arial" w:eastAsia="Arial" w:hAnsi="Arial" w:cs="Arial"/>
          <w:sz w:val="20"/>
        </w:rPr>
      </w:pPr>
      <w:r w:rsidRPr="00231985">
        <w:rPr>
          <w:rFonts w:ascii="Arial" w:eastAsia="Arial" w:hAnsi="Arial" w:cs="Arial"/>
          <w:sz w:val="20"/>
        </w:rPr>
        <w:t>Quando o</w:t>
      </w:r>
      <w:r w:rsidR="00C51558" w:rsidRPr="00231985">
        <w:rPr>
          <w:rFonts w:ascii="Arial" w:eastAsia="Arial" w:hAnsi="Arial" w:cs="Arial"/>
          <w:sz w:val="20"/>
        </w:rPr>
        <w:t>(s)</w:t>
      </w:r>
      <w:r w:rsidRPr="00231985">
        <w:rPr>
          <w:rFonts w:ascii="Arial" w:eastAsia="Arial" w:hAnsi="Arial" w:cs="Arial"/>
          <w:sz w:val="20"/>
        </w:rPr>
        <w:t xml:space="preserve"> primeiro</w:t>
      </w:r>
      <w:r w:rsidR="00C51558" w:rsidRPr="00231985">
        <w:rPr>
          <w:rFonts w:ascii="Arial" w:eastAsia="Arial" w:hAnsi="Arial" w:cs="Arial"/>
          <w:sz w:val="20"/>
        </w:rPr>
        <w:t>(</w:t>
      </w:r>
      <w:r w:rsidRPr="00231985">
        <w:rPr>
          <w:rFonts w:ascii="Arial" w:eastAsia="Arial" w:hAnsi="Arial" w:cs="Arial"/>
          <w:sz w:val="20"/>
        </w:rPr>
        <w:t>s</w:t>
      </w:r>
      <w:r w:rsidR="00C51558" w:rsidRPr="00231985">
        <w:rPr>
          <w:rFonts w:ascii="Arial" w:eastAsia="Arial" w:hAnsi="Arial" w:cs="Arial"/>
          <w:sz w:val="20"/>
        </w:rPr>
        <w:t>)</w:t>
      </w:r>
      <w:r w:rsidRPr="00231985">
        <w:rPr>
          <w:rFonts w:ascii="Arial" w:eastAsia="Arial" w:hAnsi="Arial" w:cs="Arial"/>
          <w:sz w:val="20"/>
        </w:rPr>
        <w:t xml:space="preserve"> classificado</w:t>
      </w:r>
      <w:r w:rsidR="00C51558" w:rsidRPr="00231985">
        <w:rPr>
          <w:rFonts w:ascii="Arial" w:eastAsia="Arial" w:hAnsi="Arial" w:cs="Arial"/>
          <w:sz w:val="20"/>
        </w:rPr>
        <w:t>(</w:t>
      </w:r>
      <w:r w:rsidRPr="00231985">
        <w:rPr>
          <w:rFonts w:ascii="Arial" w:eastAsia="Arial" w:hAnsi="Arial" w:cs="Arial"/>
          <w:sz w:val="20"/>
        </w:rPr>
        <w:t>s</w:t>
      </w:r>
      <w:r w:rsidR="00C51558" w:rsidRPr="00231985">
        <w:rPr>
          <w:rFonts w:ascii="Arial" w:eastAsia="Arial" w:hAnsi="Arial" w:cs="Arial"/>
          <w:sz w:val="20"/>
        </w:rPr>
        <w:t>)</w:t>
      </w:r>
      <w:r w:rsidRPr="00231985">
        <w:rPr>
          <w:rFonts w:ascii="Arial" w:eastAsia="Arial" w:hAnsi="Arial" w:cs="Arial"/>
          <w:sz w:val="20"/>
        </w:rPr>
        <w:t xml:space="preserve"> estiver</w:t>
      </w:r>
      <w:r w:rsidR="0044726F" w:rsidRPr="00231985">
        <w:rPr>
          <w:rFonts w:ascii="Arial" w:eastAsia="Arial" w:hAnsi="Arial" w:cs="Arial"/>
          <w:sz w:val="20"/>
        </w:rPr>
        <w:t>(</w:t>
      </w:r>
      <w:r w:rsidRPr="00231985">
        <w:rPr>
          <w:rFonts w:ascii="Arial" w:eastAsia="Arial" w:hAnsi="Arial" w:cs="Arial"/>
          <w:sz w:val="20"/>
        </w:rPr>
        <w:t>em</w:t>
      </w:r>
      <w:r w:rsidR="0044726F" w:rsidRPr="00231985">
        <w:rPr>
          <w:rFonts w:ascii="Arial" w:eastAsia="Arial" w:hAnsi="Arial" w:cs="Arial"/>
          <w:sz w:val="20"/>
        </w:rPr>
        <w:t>)</w:t>
      </w:r>
      <w:r w:rsidRPr="00231985">
        <w:rPr>
          <w:rFonts w:ascii="Arial" w:eastAsia="Arial" w:hAnsi="Arial" w:cs="Arial"/>
          <w:sz w:val="20"/>
        </w:rPr>
        <w:t xml:space="preserve"> impossibilitado</w:t>
      </w:r>
      <w:r w:rsidR="0044726F" w:rsidRPr="00231985">
        <w:rPr>
          <w:rFonts w:ascii="Arial" w:eastAsia="Arial" w:hAnsi="Arial" w:cs="Arial"/>
          <w:sz w:val="20"/>
        </w:rPr>
        <w:t>(</w:t>
      </w:r>
      <w:r w:rsidRPr="00231985">
        <w:rPr>
          <w:rFonts w:ascii="Arial" w:eastAsia="Arial" w:hAnsi="Arial" w:cs="Arial"/>
          <w:sz w:val="20"/>
        </w:rPr>
        <w:t>s</w:t>
      </w:r>
      <w:r w:rsidR="0044726F" w:rsidRPr="00231985">
        <w:rPr>
          <w:rFonts w:ascii="Arial" w:eastAsia="Arial" w:hAnsi="Arial" w:cs="Arial"/>
          <w:sz w:val="20"/>
        </w:rPr>
        <w:t>)</w:t>
      </w:r>
      <w:r w:rsidRPr="00231985">
        <w:rPr>
          <w:rFonts w:ascii="Arial" w:eastAsia="Arial" w:hAnsi="Arial" w:cs="Arial"/>
          <w:sz w:val="20"/>
        </w:rPr>
        <w:t xml:space="preserve"> de cumprir com o fornecimento do objeto (devidamente justificado e aceito pela Administração), as licitantes remanescentes poderão ser chamadas para fornecer os serviços/materiais</w:t>
      </w:r>
      <w:r w:rsidR="00962555" w:rsidRPr="00231985">
        <w:rPr>
          <w:rFonts w:ascii="Arial" w:eastAsia="Arial" w:hAnsi="Arial" w:cs="Arial"/>
          <w:sz w:val="20"/>
        </w:rPr>
        <w:t>.</w:t>
      </w:r>
    </w:p>
    <w:p w14:paraId="6D4B07D7" w14:textId="77777777" w:rsidR="00962555" w:rsidRPr="00231985" w:rsidRDefault="00962555" w:rsidP="00962555">
      <w:pPr>
        <w:pStyle w:val="PargrafodaLista"/>
        <w:rPr>
          <w:rFonts w:ascii="Arial" w:eastAsia="Arial" w:hAnsi="Arial" w:cs="Arial"/>
          <w:sz w:val="20"/>
        </w:rPr>
      </w:pPr>
    </w:p>
    <w:p w14:paraId="5CD8FB28" w14:textId="2BF25148" w:rsidR="008F2870" w:rsidRPr="00231985" w:rsidRDefault="00622CBE" w:rsidP="00305C6F">
      <w:pPr>
        <w:widowControl w:val="0"/>
        <w:numPr>
          <w:ilvl w:val="1"/>
          <w:numId w:val="42"/>
        </w:numPr>
        <w:ind w:left="709" w:hanging="709"/>
        <w:rPr>
          <w:rFonts w:ascii="Arial" w:eastAsia="Arial" w:hAnsi="Arial" w:cs="Arial"/>
          <w:sz w:val="20"/>
        </w:rPr>
      </w:pPr>
      <w:r w:rsidRPr="00231985">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40C54D14" w14:textId="75413169" w:rsidR="00E8329D" w:rsidRPr="00231985" w:rsidRDefault="00E8329D" w:rsidP="00E8329D">
      <w:pPr>
        <w:widowControl w:val="0"/>
        <w:ind w:firstLine="0"/>
        <w:rPr>
          <w:rFonts w:ascii="Arial" w:eastAsia="Arial" w:hAnsi="Arial" w:cs="Arial"/>
          <w:sz w:val="20"/>
        </w:rPr>
      </w:pPr>
    </w:p>
    <w:p w14:paraId="7E066BAC" w14:textId="77777777" w:rsidR="008F2870" w:rsidRPr="00CC7C48" w:rsidRDefault="008F2870">
      <w:pPr>
        <w:widowControl w:val="0"/>
        <w:rPr>
          <w:rFonts w:ascii="Arial" w:eastAsia="Arial" w:hAnsi="Arial" w:cs="Arial"/>
          <w:color w:val="FF0000"/>
          <w:sz w:val="20"/>
        </w:rPr>
      </w:pPr>
    </w:p>
    <w:p w14:paraId="575DA2FD" w14:textId="475549FE" w:rsidR="008F2870" w:rsidRPr="00231985" w:rsidRDefault="00622CBE" w:rsidP="00305C6F">
      <w:pPr>
        <w:numPr>
          <w:ilvl w:val="0"/>
          <w:numId w:val="42"/>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sz w:val="20"/>
        </w:rPr>
      </w:pPr>
      <w:r w:rsidRPr="00231985">
        <w:rPr>
          <w:rFonts w:ascii="Arial" w:eastAsia="Arial" w:hAnsi="Arial" w:cs="Arial"/>
          <w:b/>
          <w:sz w:val="20"/>
        </w:rPr>
        <w:t>DOS DIREITOS E OBRIGAÇÕES:</w:t>
      </w:r>
      <w:r w:rsidR="002B2463" w:rsidRPr="00231985">
        <w:rPr>
          <w:rFonts w:ascii="Arial" w:eastAsia="Arial" w:hAnsi="Arial" w:cs="Arial"/>
          <w:b/>
          <w:sz w:val="20"/>
        </w:rPr>
        <w:t xml:space="preserve"> </w:t>
      </w:r>
    </w:p>
    <w:p w14:paraId="3E42A757" w14:textId="77777777" w:rsidR="008F2870" w:rsidRPr="00231985" w:rsidRDefault="008F2870">
      <w:pPr>
        <w:widowControl w:val="0"/>
        <w:tabs>
          <w:tab w:val="left" w:pos="1134"/>
        </w:tabs>
        <w:rPr>
          <w:rFonts w:ascii="Arial" w:eastAsia="Arial" w:hAnsi="Arial" w:cs="Arial"/>
          <w:b/>
          <w:sz w:val="20"/>
        </w:rPr>
      </w:pPr>
    </w:p>
    <w:p w14:paraId="1E1A8FDF" w14:textId="2C022B10" w:rsidR="008F2870" w:rsidRPr="00B56064" w:rsidRDefault="008B2D46" w:rsidP="00305C6F">
      <w:pPr>
        <w:widowControl w:val="0"/>
        <w:numPr>
          <w:ilvl w:val="1"/>
          <w:numId w:val="42"/>
        </w:numPr>
        <w:pBdr>
          <w:top w:val="nil"/>
          <w:left w:val="nil"/>
          <w:bottom w:val="nil"/>
          <w:right w:val="nil"/>
          <w:between w:val="nil"/>
        </w:pBdr>
        <w:tabs>
          <w:tab w:val="left" w:pos="709"/>
        </w:tabs>
        <w:ind w:left="709" w:hanging="709"/>
        <w:rPr>
          <w:rFonts w:ascii="Arial" w:eastAsia="Arial" w:hAnsi="Arial" w:cs="Arial"/>
          <w:bCs/>
          <w:sz w:val="20"/>
        </w:rPr>
      </w:pPr>
      <w:r w:rsidRPr="00B56064">
        <w:rPr>
          <w:rFonts w:ascii="Arial" w:eastAsia="Arial" w:hAnsi="Arial" w:cs="Arial"/>
          <w:bCs/>
          <w:sz w:val="20"/>
        </w:rPr>
        <w:t xml:space="preserve">Os direitos e obrigações da contratante e da contratada constam </w:t>
      </w:r>
      <w:r w:rsidR="00210DB9" w:rsidRPr="00210DB9">
        <w:rPr>
          <w:rFonts w:ascii="Arial" w:eastAsia="Arial" w:hAnsi="Arial" w:cs="Arial"/>
          <w:bCs/>
          <w:sz w:val="20"/>
        </w:rPr>
        <w:t xml:space="preserve">no </w:t>
      </w:r>
      <w:r w:rsidR="00210DB9" w:rsidRPr="00B56064">
        <w:rPr>
          <w:rFonts w:ascii="Arial" w:eastAsia="Arial" w:hAnsi="Arial" w:cs="Arial"/>
          <w:bCs/>
          <w:sz w:val="20"/>
        </w:rPr>
        <w:t>Termo</w:t>
      </w:r>
      <w:r w:rsidRPr="00B56064">
        <w:rPr>
          <w:rFonts w:ascii="Arial" w:eastAsia="Arial" w:hAnsi="Arial" w:cs="Arial"/>
          <w:bCs/>
          <w:sz w:val="20"/>
        </w:rPr>
        <w:t xml:space="preserve"> de Referência e na minuta d</w:t>
      </w:r>
      <w:r w:rsidR="000C0CD8" w:rsidRPr="00B56064">
        <w:rPr>
          <w:rFonts w:ascii="Arial" w:eastAsia="Arial" w:hAnsi="Arial" w:cs="Arial"/>
          <w:bCs/>
          <w:sz w:val="20"/>
        </w:rPr>
        <w:t>a Ata de Registro de Preços c</w:t>
      </w:r>
      <w:r w:rsidRPr="00B56064">
        <w:rPr>
          <w:rFonts w:ascii="Arial" w:eastAsia="Arial" w:hAnsi="Arial" w:cs="Arial"/>
          <w:bCs/>
          <w:sz w:val="20"/>
        </w:rPr>
        <w:t xml:space="preserve">onstante </w:t>
      </w:r>
      <w:r w:rsidRPr="005C0769">
        <w:rPr>
          <w:rFonts w:ascii="Arial" w:eastAsia="Arial" w:hAnsi="Arial" w:cs="Arial"/>
          <w:bCs/>
          <w:sz w:val="20"/>
        </w:rPr>
        <w:t>no</w:t>
      </w:r>
      <w:r w:rsidR="000C0CD8" w:rsidRPr="005C0769">
        <w:rPr>
          <w:rFonts w:ascii="Arial" w:eastAsia="Arial" w:hAnsi="Arial" w:cs="Arial"/>
          <w:bCs/>
          <w:sz w:val="20"/>
        </w:rPr>
        <w:t xml:space="preserve"> </w:t>
      </w:r>
      <w:r w:rsidR="001B4F06" w:rsidRPr="005C0769">
        <w:rPr>
          <w:rFonts w:ascii="Arial" w:eastAsia="Arial" w:hAnsi="Arial" w:cs="Arial"/>
          <w:b/>
          <w:sz w:val="20"/>
        </w:rPr>
        <w:t xml:space="preserve">ANEXO </w:t>
      </w:r>
      <w:r w:rsidR="00BC4CF6" w:rsidRPr="005C0769">
        <w:rPr>
          <w:rFonts w:ascii="Arial" w:eastAsia="Arial" w:hAnsi="Arial" w:cs="Arial"/>
          <w:b/>
          <w:sz w:val="20"/>
        </w:rPr>
        <w:t>V</w:t>
      </w:r>
      <w:r w:rsidR="00957ACC" w:rsidRPr="005C0769">
        <w:rPr>
          <w:rFonts w:ascii="Arial" w:eastAsia="Arial" w:hAnsi="Arial" w:cs="Arial"/>
          <w:b/>
          <w:sz w:val="20"/>
        </w:rPr>
        <w:t xml:space="preserve"> </w:t>
      </w:r>
      <w:r w:rsidR="000C0CD8" w:rsidRPr="005C0769">
        <w:rPr>
          <w:rFonts w:ascii="Arial" w:eastAsia="Arial" w:hAnsi="Arial" w:cs="Arial"/>
          <w:bCs/>
          <w:sz w:val="20"/>
        </w:rPr>
        <w:t xml:space="preserve">deste </w:t>
      </w:r>
      <w:r w:rsidR="000C0CD8" w:rsidRPr="00B56064">
        <w:rPr>
          <w:rFonts w:ascii="Arial" w:eastAsia="Arial" w:hAnsi="Arial" w:cs="Arial"/>
          <w:bCs/>
          <w:sz w:val="20"/>
        </w:rPr>
        <w:t>edital</w:t>
      </w:r>
      <w:r w:rsidRPr="00B56064">
        <w:rPr>
          <w:rFonts w:ascii="Arial" w:eastAsia="Arial" w:hAnsi="Arial" w:cs="Arial"/>
          <w:bCs/>
          <w:sz w:val="20"/>
        </w:rPr>
        <w:t>.</w:t>
      </w:r>
    </w:p>
    <w:p w14:paraId="4A1B6E5E" w14:textId="77777777" w:rsidR="00600157" w:rsidRPr="00CC7C48" w:rsidRDefault="00600157" w:rsidP="00600157">
      <w:pPr>
        <w:widowControl w:val="0"/>
        <w:pBdr>
          <w:top w:val="nil"/>
          <w:left w:val="nil"/>
          <w:bottom w:val="nil"/>
          <w:right w:val="nil"/>
          <w:between w:val="nil"/>
        </w:pBdr>
        <w:tabs>
          <w:tab w:val="left" w:pos="709"/>
        </w:tabs>
        <w:ind w:firstLine="0"/>
        <w:rPr>
          <w:rFonts w:ascii="Arial" w:eastAsia="Arial" w:hAnsi="Arial" w:cs="Arial"/>
          <w:color w:val="FF0000"/>
          <w:sz w:val="20"/>
        </w:rPr>
      </w:pPr>
    </w:p>
    <w:p w14:paraId="5DD55C6D" w14:textId="60BC8F9A" w:rsidR="008F2870" w:rsidRPr="00231985" w:rsidRDefault="000A17EA" w:rsidP="00305C6F">
      <w:pPr>
        <w:numPr>
          <w:ilvl w:val="0"/>
          <w:numId w:val="42"/>
        </w:numPr>
        <w:pBdr>
          <w:top w:val="single" w:sz="4" w:space="1" w:color="000000"/>
          <w:left w:val="single" w:sz="4" w:space="4" w:color="000000"/>
          <w:bottom w:val="single" w:sz="4" w:space="1" w:color="000000"/>
          <w:right w:val="single" w:sz="4" w:space="4" w:color="000000"/>
          <w:between w:val="nil"/>
        </w:pBdr>
        <w:rPr>
          <w:rFonts w:ascii="Arial" w:eastAsia="Arial" w:hAnsi="Arial" w:cs="Arial"/>
          <w:b/>
          <w:sz w:val="20"/>
        </w:rPr>
      </w:pPr>
      <w:bookmarkStart w:id="17" w:name="_heading=h.3rdcrjn" w:colFirst="0" w:colLast="0"/>
      <w:bookmarkEnd w:id="17"/>
      <w:r w:rsidRPr="00231985">
        <w:rPr>
          <w:rFonts w:ascii="Arial" w:eastAsia="Arial" w:hAnsi="Arial" w:cs="Arial"/>
          <w:b/>
          <w:sz w:val="20"/>
        </w:rPr>
        <w:t>DAS PENALIDADES</w:t>
      </w:r>
    </w:p>
    <w:p w14:paraId="5D47AF4B" w14:textId="77777777" w:rsidR="008F2870" w:rsidRPr="00CC7C48" w:rsidRDefault="008F2870">
      <w:pPr>
        <w:widowControl w:val="0"/>
        <w:ind w:firstLine="0"/>
        <w:rPr>
          <w:rFonts w:ascii="Arial" w:eastAsia="Arial" w:hAnsi="Arial" w:cs="Arial"/>
          <w:color w:val="FF0000"/>
          <w:sz w:val="20"/>
        </w:rPr>
      </w:pPr>
    </w:p>
    <w:p w14:paraId="221CA717" w14:textId="77777777" w:rsidR="008F2870" w:rsidRPr="00231985"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231985">
        <w:rPr>
          <w:rFonts w:ascii="Arial" w:eastAsia="Arial" w:hAnsi="Arial" w:cs="Arial"/>
          <w:sz w:val="20"/>
        </w:rPr>
        <w:t>Pelo atraso no início da execução dos serviços e/ou entrega dos produtos e garantida a prévia defesa, a Administração poderá aplicar à Contratada as seguintes sanções:</w:t>
      </w:r>
    </w:p>
    <w:p w14:paraId="4042E4D6" w14:textId="77777777" w:rsidR="008F2870" w:rsidRPr="00CC7C48" w:rsidRDefault="008F2870">
      <w:pPr>
        <w:pBdr>
          <w:top w:val="nil"/>
          <w:left w:val="nil"/>
          <w:bottom w:val="nil"/>
          <w:right w:val="nil"/>
          <w:between w:val="nil"/>
        </w:pBdr>
        <w:spacing w:after="60"/>
        <w:ind w:firstLine="0"/>
        <w:rPr>
          <w:rFonts w:ascii="Arial" w:eastAsia="Arial" w:hAnsi="Arial" w:cs="Arial"/>
          <w:color w:val="FF0000"/>
          <w:sz w:val="20"/>
        </w:rPr>
      </w:pPr>
    </w:p>
    <w:p w14:paraId="6151CA85" w14:textId="59E8803B" w:rsidR="008F2870" w:rsidRPr="00231985" w:rsidRDefault="00622CBE" w:rsidP="00FB32FE">
      <w:pPr>
        <w:numPr>
          <w:ilvl w:val="0"/>
          <w:numId w:val="15"/>
        </w:numPr>
        <w:tabs>
          <w:tab w:val="left" w:pos="284"/>
          <w:tab w:val="left" w:pos="993"/>
        </w:tabs>
        <w:spacing w:line="259" w:lineRule="auto"/>
        <w:ind w:left="709" w:firstLine="0"/>
        <w:rPr>
          <w:rFonts w:ascii="Arial" w:eastAsia="Arial" w:hAnsi="Arial" w:cs="Arial"/>
          <w:sz w:val="20"/>
        </w:rPr>
      </w:pPr>
      <w:r w:rsidRPr="00231985">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w:t>
      </w:r>
      <w:r w:rsidRPr="005004CD">
        <w:rPr>
          <w:rFonts w:ascii="Arial" w:eastAsia="Arial" w:hAnsi="Arial" w:cs="Arial"/>
          <w:color w:val="000000" w:themeColor="text1"/>
          <w:sz w:val="20"/>
        </w:rPr>
        <w:t>do item</w:t>
      </w:r>
      <w:r w:rsidR="00D17EB6" w:rsidRPr="005004CD">
        <w:rPr>
          <w:rFonts w:ascii="Arial" w:eastAsia="Arial" w:hAnsi="Arial" w:cs="Arial"/>
          <w:color w:val="000000" w:themeColor="text1"/>
          <w:sz w:val="20"/>
        </w:rPr>
        <w:t xml:space="preserve"> </w:t>
      </w:r>
      <w:r w:rsidR="00D17EB6" w:rsidRPr="00B56064">
        <w:rPr>
          <w:rFonts w:ascii="Arial" w:eastAsia="Arial" w:hAnsi="Arial" w:cs="Arial"/>
          <w:b/>
          <w:bCs/>
          <w:color w:val="000000" w:themeColor="text1"/>
          <w:sz w:val="20"/>
        </w:rPr>
        <w:t>2</w:t>
      </w:r>
      <w:r w:rsidR="00957ACC">
        <w:rPr>
          <w:rFonts w:ascii="Arial" w:eastAsia="Arial" w:hAnsi="Arial" w:cs="Arial"/>
          <w:b/>
          <w:bCs/>
          <w:color w:val="000000" w:themeColor="text1"/>
          <w:sz w:val="20"/>
        </w:rPr>
        <w:t>3</w:t>
      </w:r>
      <w:r w:rsidR="003414B2" w:rsidRPr="00B56064">
        <w:rPr>
          <w:rFonts w:ascii="Arial" w:eastAsia="Arial" w:hAnsi="Arial" w:cs="Arial"/>
          <w:b/>
          <w:bCs/>
          <w:color w:val="000000" w:themeColor="text1"/>
          <w:sz w:val="20"/>
        </w:rPr>
        <w:t>.7</w:t>
      </w:r>
      <w:r w:rsidR="00D17EB6" w:rsidRPr="005004CD">
        <w:rPr>
          <w:rFonts w:ascii="Arial" w:eastAsia="Arial" w:hAnsi="Arial" w:cs="Arial"/>
          <w:color w:val="000000" w:themeColor="text1"/>
          <w:sz w:val="20"/>
        </w:rPr>
        <w:t xml:space="preserve"> </w:t>
      </w:r>
      <w:r w:rsidR="00D17EB6" w:rsidRPr="00231985">
        <w:rPr>
          <w:rFonts w:ascii="Arial" w:eastAsia="Arial" w:hAnsi="Arial" w:cs="Arial"/>
          <w:sz w:val="20"/>
        </w:rPr>
        <w:t>deste edital</w:t>
      </w:r>
      <w:r w:rsidRPr="00231985">
        <w:rPr>
          <w:rFonts w:ascii="Arial" w:eastAsia="Arial" w:hAnsi="Arial" w:cs="Arial"/>
          <w:sz w:val="20"/>
        </w:rPr>
        <w:t>.</w:t>
      </w:r>
    </w:p>
    <w:p w14:paraId="19D335EC" w14:textId="77777777" w:rsidR="008F2870" w:rsidRPr="00231985" w:rsidRDefault="008F2870">
      <w:pPr>
        <w:tabs>
          <w:tab w:val="left" w:pos="284"/>
        </w:tabs>
        <w:spacing w:line="259" w:lineRule="auto"/>
        <w:ind w:firstLine="0"/>
        <w:rPr>
          <w:rFonts w:ascii="Arial" w:eastAsia="Arial" w:hAnsi="Arial" w:cs="Arial"/>
          <w:sz w:val="20"/>
        </w:rPr>
      </w:pPr>
    </w:p>
    <w:p w14:paraId="56C85DE6" w14:textId="77777777" w:rsidR="008F2870" w:rsidRPr="00CC7C48" w:rsidRDefault="00622CBE" w:rsidP="00FB32FE">
      <w:pPr>
        <w:numPr>
          <w:ilvl w:val="0"/>
          <w:numId w:val="15"/>
        </w:numPr>
        <w:tabs>
          <w:tab w:val="left" w:pos="284"/>
          <w:tab w:val="left" w:pos="993"/>
        </w:tabs>
        <w:spacing w:line="259" w:lineRule="auto"/>
        <w:ind w:left="709" w:firstLine="0"/>
        <w:rPr>
          <w:rFonts w:ascii="Arial" w:eastAsia="Arial" w:hAnsi="Arial" w:cs="Arial"/>
          <w:color w:val="FF0000"/>
          <w:sz w:val="20"/>
        </w:rPr>
      </w:pPr>
      <w:r w:rsidRPr="00231985">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r w:rsidRPr="00CC7C48">
        <w:rPr>
          <w:rFonts w:ascii="Arial" w:eastAsia="Arial" w:hAnsi="Arial" w:cs="Arial"/>
          <w:color w:val="FF0000"/>
          <w:sz w:val="20"/>
        </w:rPr>
        <w:t>.</w:t>
      </w:r>
    </w:p>
    <w:p w14:paraId="5FC71F1D" w14:textId="77777777" w:rsidR="008F2870" w:rsidRPr="00CC7C48" w:rsidRDefault="008F2870">
      <w:pPr>
        <w:tabs>
          <w:tab w:val="left" w:pos="284"/>
        </w:tabs>
        <w:spacing w:line="259" w:lineRule="auto"/>
        <w:ind w:firstLine="0"/>
        <w:rPr>
          <w:rFonts w:ascii="Arial" w:eastAsia="Arial" w:hAnsi="Arial" w:cs="Arial"/>
          <w:color w:val="FF0000"/>
          <w:sz w:val="20"/>
        </w:rPr>
      </w:pPr>
    </w:p>
    <w:p w14:paraId="75017E36" w14:textId="77777777" w:rsidR="008F2870" w:rsidRPr="00CC7C48" w:rsidRDefault="00622CBE" w:rsidP="00305C6F">
      <w:pPr>
        <w:numPr>
          <w:ilvl w:val="1"/>
          <w:numId w:val="42"/>
        </w:numPr>
        <w:pBdr>
          <w:top w:val="nil"/>
          <w:left w:val="nil"/>
          <w:bottom w:val="nil"/>
          <w:right w:val="nil"/>
          <w:between w:val="nil"/>
        </w:pBdr>
        <w:spacing w:after="60"/>
        <w:ind w:left="709" w:hanging="709"/>
        <w:rPr>
          <w:rFonts w:ascii="Arial" w:eastAsia="Arial" w:hAnsi="Arial" w:cs="Arial"/>
          <w:color w:val="FF0000"/>
          <w:sz w:val="20"/>
        </w:rPr>
      </w:pPr>
      <w:r w:rsidRPr="00231985">
        <w:rPr>
          <w:rFonts w:ascii="Arial" w:eastAsia="Arial" w:hAnsi="Arial" w:cs="Arial"/>
          <w:sz w:val="20"/>
        </w:rPr>
        <w:t>O valor da multa será descontado no primeiro pagamento após a sua imposição, respondendo por ela os pagamentos futuros e pela diferença, se houver</w:t>
      </w:r>
      <w:r w:rsidRPr="00CC7C48">
        <w:rPr>
          <w:rFonts w:ascii="Arial" w:eastAsia="Arial" w:hAnsi="Arial" w:cs="Arial"/>
          <w:color w:val="FF0000"/>
          <w:sz w:val="20"/>
        </w:rPr>
        <w:t>.</w:t>
      </w:r>
    </w:p>
    <w:p w14:paraId="5553E649" w14:textId="77777777" w:rsidR="008F2870" w:rsidRPr="00CC7C48" w:rsidRDefault="008F2870">
      <w:pPr>
        <w:pBdr>
          <w:top w:val="nil"/>
          <w:left w:val="nil"/>
          <w:bottom w:val="nil"/>
          <w:right w:val="nil"/>
          <w:between w:val="nil"/>
        </w:pBdr>
        <w:spacing w:after="60"/>
        <w:ind w:left="567" w:firstLine="0"/>
        <w:rPr>
          <w:rFonts w:ascii="Arial" w:eastAsia="Arial" w:hAnsi="Arial" w:cs="Arial"/>
          <w:color w:val="FF0000"/>
          <w:sz w:val="20"/>
        </w:rPr>
      </w:pPr>
    </w:p>
    <w:p w14:paraId="0EB6645A" w14:textId="77777777" w:rsidR="008F2870" w:rsidRPr="00231985"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231985">
        <w:rPr>
          <w:rFonts w:ascii="Arial" w:eastAsia="Arial" w:hAnsi="Arial" w:cs="Arial"/>
          <w:sz w:val="20"/>
        </w:rPr>
        <w:t>A aplicação das sanções administrativas, inclusive as cláusulas penais, não exime a contratada da responsabilidade civil e penal a que estiver sujeita.</w:t>
      </w:r>
    </w:p>
    <w:p w14:paraId="06347E68"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6E2079E" w14:textId="77777777" w:rsidR="008F2870" w:rsidRPr="006421AC"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6421AC">
        <w:rPr>
          <w:rFonts w:ascii="Arial" w:eastAsia="Arial" w:hAnsi="Arial" w:cs="Arial"/>
          <w:sz w:val="20"/>
        </w:rPr>
        <w:t>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multa compensatória de 2% e cláusula penal de 10% (dez por cento) sobre o valor total do contrato, podendo ser cumulada com as demais sanções previstas na Lei 13.303/16.</w:t>
      </w:r>
    </w:p>
    <w:p w14:paraId="484AF5D7"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7EC610D8" w14:textId="77BD8FE4" w:rsidR="008F2870" w:rsidRPr="006421AC"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6421AC">
        <w:rPr>
          <w:rFonts w:ascii="Arial" w:eastAsia="Arial" w:hAnsi="Arial" w:cs="Arial"/>
          <w:sz w:val="20"/>
        </w:rPr>
        <w:t>A desistência ou abandono contratual configuram infrações contratuais, e serão punidas com as penalidades constantes n</w:t>
      </w:r>
      <w:r w:rsidR="000073D3" w:rsidRPr="006421AC">
        <w:rPr>
          <w:rFonts w:ascii="Arial" w:eastAsia="Arial" w:hAnsi="Arial" w:cs="Arial"/>
          <w:sz w:val="20"/>
        </w:rPr>
        <w:t>este</w:t>
      </w:r>
      <w:r w:rsidRPr="006421AC">
        <w:rPr>
          <w:rFonts w:ascii="Arial" w:eastAsia="Arial" w:hAnsi="Arial" w:cs="Arial"/>
          <w:sz w:val="20"/>
        </w:rPr>
        <w:t xml:space="preserve"> Edital.</w:t>
      </w:r>
    </w:p>
    <w:p w14:paraId="0F812336" w14:textId="77777777" w:rsidR="008F2870" w:rsidRPr="00CC7C48" w:rsidRDefault="008F2870">
      <w:pPr>
        <w:pBdr>
          <w:top w:val="nil"/>
          <w:left w:val="nil"/>
          <w:bottom w:val="nil"/>
          <w:right w:val="nil"/>
          <w:between w:val="nil"/>
        </w:pBdr>
        <w:spacing w:after="60"/>
        <w:ind w:left="567" w:firstLine="0"/>
        <w:rPr>
          <w:rFonts w:ascii="Arial" w:eastAsia="Arial" w:hAnsi="Arial" w:cs="Arial"/>
          <w:color w:val="FF0000"/>
          <w:sz w:val="20"/>
        </w:rPr>
      </w:pPr>
    </w:p>
    <w:p w14:paraId="68308217" w14:textId="77777777" w:rsidR="008F2870" w:rsidRPr="006421AC" w:rsidRDefault="00622CBE" w:rsidP="00305C6F">
      <w:pPr>
        <w:numPr>
          <w:ilvl w:val="1"/>
          <w:numId w:val="42"/>
        </w:numPr>
        <w:pBdr>
          <w:top w:val="nil"/>
          <w:left w:val="nil"/>
          <w:bottom w:val="nil"/>
          <w:right w:val="nil"/>
          <w:between w:val="nil"/>
        </w:pBdr>
        <w:spacing w:after="60"/>
        <w:ind w:left="709" w:hanging="709"/>
        <w:rPr>
          <w:rFonts w:ascii="Arial" w:eastAsia="Arial" w:hAnsi="Arial" w:cs="Arial"/>
          <w:szCs w:val="24"/>
        </w:rPr>
      </w:pPr>
      <w:r w:rsidRPr="006421AC">
        <w:rPr>
          <w:rFonts w:ascii="Arial" w:eastAsia="Arial" w:hAnsi="Arial" w:cs="Arial"/>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761E0538" w14:textId="77777777" w:rsidR="008F2870" w:rsidRPr="006421AC" w:rsidRDefault="008F2870">
      <w:pPr>
        <w:pBdr>
          <w:top w:val="nil"/>
          <w:left w:val="nil"/>
          <w:bottom w:val="nil"/>
          <w:right w:val="nil"/>
          <w:between w:val="nil"/>
        </w:pBdr>
        <w:ind w:left="0" w:firstLine="0"/>
        <w:rPr>
          <w:rFonts w:ascii="Arial" w:eastAsia="Arial" w:hAnsi="Arial" w:cs="Arial"/>
          <w:sz w:val="20"/>
        </w:rPr>
      </w:pPr>
    </w:p>
    <w:p w14:paraId="78BB3C96" w14:textId="77777777" w:rsidR="008F2870" w:rsidRPr="006421AC" w:rsidRDefault="00622CBE" w:rsidP="00305C6F">
      <w:pPr>
        <w:numPr>
          <w:ilvl w:val="1"/>
          <w:numId w:val="42"/>
        </w:numPr>
        <w:pBdr>
          <w:top w:val="nil"/>
          <w:left w:val="nil"/>
          <w:bottom w:val="nil"/>
          <w:right w:val="nil"/>
          <w:between w:val="nil"/>
        </w:pBdr>
        <w:ind w:left="709" w:hanging="709"/>
        <w:rPr>
          <w:rFonts w:ascii="Arial" w:eastAsia="Arial" w:hAnsi="Arial" w:cs="Arial"/>
          <w:sz w:val="20"/>
        </w:rPr>
      </w:pPr>
      <w:r w:rsidRPr="006421AC">
        <w:rPr>
          <w:rFonts w:ascii="Arial" w:eastAsia="Arial" w:hAnsi="Arial" w:cs="Arial"/>
          <w:sz w:val="20"/>
        </w:rPr>
        <w:t>O descumprimento das obrigações assumidas pela CONTRATADA ensejará, garantindo a prévia defesa, a aplicação das seguintes penalidades:</w:t>
      </w:r>
    </w:p>
    <w:p w14:paraId="42104173"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04ABB578" w14:textId="77777777" w:rsidR="008F2870" w:rsidRPr="006421AC" w:rsidRDefault="00622CBE" w:rsidP="00FB32FE">
      <w:pPr>
        <w:widowControl w:val="0"/>
        <w:numPr>
          <w:ilvl w:val="0"/>
          <w:numId w:val="16"/>
        </w:numPr>
        <w:pBdr>
          <w:top w:val="nil"/>
          <w:left w:val="nil"/>
          <w:bottom w:val="nil"/>
          <w:right w:val="nil"/>
          <w:between w:val="nil"/>
        </w:pBdr>
        <w:tabs>
          <w:tab w:val="left" w:pos="993"/>
        </w:tabs>
        <w:ind w:left="567" w:firstLine="142"/>
        <w:rPr>
          <w:rFonts w:ascii="Arial" w:eastAsia="Arial" w:hAnsi="Arial" w:cs="Arial"/>
          <w:sz w:val="20"/>
        </w:rPr>
      </w:pPr>
      <w:r w:rsidRPr="006421AC">
        <w:rPr>
          <w:rFonts w:ascii="Arial" w:eastAsia="Arial" w:hAnsi="Arial" w:cs="Arial"/>
          <w:sz w:val="20"/>
        </w:rPr>
        <w:t>Advertência;</w:t>
      </w:r>
    </w:p>
    <w:p w14:paraId="4A5D6428" w14:textId="77777777" w:rsidR="008F2870" w:rsidRPr="006421AC" w:rsidRDefault="008F2870">
      <w:pPr>
        <w:widowControl w:val="0"/>
        <w:pBdr>
          <w:top w:val="nil"/>
          <w:left w:val="nil"/>
          <w:bottom w:val="nil"/>
          <w:right w:val="nil"/>
          <w:between w:val="nil"/>
        </w:pBdr>
        <w:tabs>
          <w:tab w:val="left" w:pos="993"/>
        </w:tabs>
        <w:ind w:left="567" w:firstLine="0"/>
        <w:rPr>
          <w:rFonts w:ascii="Arial" w:eastAsia="Arial" w:hAnsi="Arial" w:cs="Arial"/>
          <w:sz w:val="20"/>
        </w:rPr>
      </w:pPr>
    </w:p>
    <w:p w14:paraId="7BD828C5" w14:textId="77777777" w:rsidR="008F2870" w:rsidRPr="006421AC" w:rsidRDefault="00622CBE" w:rsidP="00FB32FE">
      <w:pPr>
        <w:widowControl w:val="0"/>
        <w:numPr>
          <w:ilvl w:val="0"/>
          <w:numId w:val="16"/>
        </w:numPr>
        <w:pBdr>
          <w:top w:val="nil"/>
          <w:left w:val="nil"/>
          <w:bottom w:val="nil"/>
          <w:right w:val="nil"/>
          <w:between w:val="nil"/>
        </w:pBdr>
        <w:tabs>
          <w:tab w:val="left" w:pos="993"/>
        </w:tabs>
        <w:ind w:left="567" w:firstLine="142"/>
        <w:rPr>
          <w:rFonts w:ascii="Arial" w:eastAsia="Arial" w:hAnsi="Arial" w:cs="Arial"/>
          <w:sz w:val="20"/>
        </w:rPr>
      </w:pPr>
      <w:r w:rsidRPr="006421AC">
        <w:rPr>
          <w:rFonts w:ascii="Arial" w:eastAsia="Arial" w:hAnsi="Arial" w:cs="Arial"/>
          <w:sz w:val="20"/>
        </w:rPr>
        <w:t>Multa de até 10% (dez por cento) do valor da contratação;</w:t>
      </w:r>
    </w:p>
    <w:p w14:paraId="2EA11065"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73FEABDC" w14:textId="77777777" w:rsidR="008F2870" w:rsidRPr="006421AC" w:rsidRDefault="00622CBE" w:rsidP="00FB32FE">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sz w:val="20"/>
        </w:rPr>
      </w:pPr>
      <w:r w:rsidRPr="006421AC">
        <w:rPr>
          <w:rFonts w:ascii="Arial" w:eastAsia="Arial" w:hAnsi="Arial" w:cs="Arial"/>
          <w:sz w:val="20"/>
        </w:rPr>
        <w:t>Responder por perdas e danos, ocasionados ao SBMG/Contratante, os quais serão apurados em competente processo, levando-se em conta as circunstâncias que tenham contribuído para a ocorrência do fato;</w:t>
      </w:r>
    </w:p>
    <w:p w14:paraId="0C140778"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776F3379" w14:textId="77777777" w:rsidR="008F2870" w:rsidRPr="006421AC" w:rsidRDefault="00622CBE" w:rsidP="00FB32FE">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sz w:val="20"/>
        </w:rPr>
      </w:pPr>
      <w:r w:rsidRPr="006421AC">
        <w:rPr>
          <w:rFonts w:ascii="Arial" w:eastAsia="Arial" w:hAnsi="Arial" w:cs="Arial"/>
          <w:sz w:val="20"/>
        </w:rPr>
        <w:t>Suspensão temporária de participação em licitação e impedimento de contratar com a entidade sancionadora, por prazo não superior a 2 (dois) anos.</w:t>
      </w:r>
    </w:p>
    <w:p w14:paraId="0016A199" w14:textId="77777777" w:rsidR="008F2870" w:rsidRPr="00CC7C48" w:rsidRDefault="008F2870">
      <w:pPr>
        <w:widowControl w:val="0"/>
        <w:pBdr>
          <w:top w:val="nil"/>
          <w:left w:val="nil"/>
          <w:bottom w:val="nil"/>
          <w:right w:val="nil"/>
          <w:between w:val="nil"/>
        </w:pBdr>
        <w:tabs>
          <w:tab w:val="left" w:pos="284"/>
        </w:tabs>
        <w:ind w:left="0" w:firstLine="0"/>
        <w:rPr>
          <w:rFonts w:ascii="Arial" w:eastAsia="Arial" w:hAnsi="Arial" w:cs="Arial"/>
          <w:color w:val="FF0000"/>
          <w:sz w:val="20"/>
        </w:rPr>
      </w:pPr>
    </w:p>
    <w:p w14:paraId="7F4208C6" w14:textId="77777777" w:rsidR="008F2870" w:rsidRPr="00211E79"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23579BDA" w14:textId="77777777" w:rsidR="008F2870" w:rsidRPr="00CC7C48" w:rsidRDefault="008F2870">
      <w:pPr>
        <w:pBdr>
          <w:top w:val="nil"/>
          <w:left w:val="nil"/>
          <w:bottom w:val="nil"/>
          <w:right w:val="nil"/>
          <w:between w:val="nil"/>
        </w:pBdr>
        <w:spacing w:after="60"/>
        <w:ind w:left="0" w:firstLine="0"/>
        <w:rPr>
          <w:rFonts w:ascii="Arial" w:eastAsia="Arial" w:hAnsi="Arial" w:cs="Arial"/>
          <w:color w:val="FF0000"/>
          <w:sz w:val="20"/>
        </w:rPr>
      </w:pPr>
    </w:p>
    <w:p w14:paraId="7302CE7D" w14:textId="77777777" w:rsidR="008F2870" w:rsidRPr="00211E79"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DB87883"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38F41108" w14:textId="77777777" w:rsidR="008F2870" w:rsidRPr="00211E79"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Configura-se falta grave, passível de rescisão contratual por inexecução contratual, sem prejuízo de outras previstas na Lei 13.303/16, atrasos injustificados no cumprimento do objeto contratual, mediante apuração.</w:t>
      </w:r>
    </w:p>
    <w:p w14:paraId="063E38C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1C14C7BE" w14:textId="77777777" w:rsidR="008F2870" w:rsidRPr="00211E79" w:rsidRDefault="00622CBE" w:rsidP="00305C6F">
      <w:pPr>
        <w:numPr>
          <w:ilvl w:val="1"/>
          <w:numId w:val="42"/>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643F8642"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740E81B1" w14:textId="77777777" w:rsidR="008F2870" w:rsidRPr="00211E79" w:rsidRDefault="00622CBE" w:rsidP="00305C6F">
      <w:pPr>
        <w:numPr>
          <w:ilvl w:val="1"/>
          <w:numId w:val="42"/>
        </w:numPr>
        <w:pBdr>
          <w:top w:val="nil"/>
          <w:left w:val="nil"/>
          <w:bottom w:val="nil"/>
          <w:right w:val="nil"/>
          <w:between w:val="nil"/>
        </w:pBdr>
        <w:ind w:left="0" w:firstLine="0"/>
        <w:rPr>
          <w:rFonts w:ascii="Arial" w:eastAsia="Arial" w:hAnsi="Arial" w:cs="Arial"/>
          <w:sz w:val="20"/>
        </w:rPr>
      </w:pPr>
      <w:r w:rsidRPr="00211E79">
        <w:rPr>
          <w:rFonts w:ascii="Arial" w:eastAsia="Arial" w:hAnsi="Arial" w:cs="Arial"/>
          <w:sz w:val="20"/>
        </w:rPr>
        <w:t>Serão aplicadas as sanções previstas na Lei 13.303/2016 à licitante que:</w:t>
      </w:r>
    </w:p>
    <w:p w14:paraId="6B925CD5"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69004931"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 w:val="20"/>
        </w:rPr>
      </w:pPr>
      <w:r w:rsidRPr="00211E79">
        <w:rPr>
          <w:rFonts w:ascii="Arial" w:eastAsia="Arial" w:hAnsi="Arial" w:cs="Arial"/>
          <w:sz w:val="20"/>
        </w:rPr>
        <w:t>frustrar ou fraudar, mediante ajuste, combinação ou qualquer outro expediente, o caráter competitivo de procedimento licitatório público;</w:t>
      </w:r>
    </w:p>
    <w:p w14:paraId="4B04D9B5" w14:textId="77777777" w:rsidR="008F2870" w:rsidRPr="00211E79" w:rsidRDefault="008F2870">
      <w:pPr>
        <w:widowControl w:val="0"/>
        <w:pBdr>
          <w:top w:val="nil"/>
          <w:left w:val="nil"/>
          <w:bottom w:val="nil"/>
          <w:right w:val="nil"/>
          <w:between w:val="nil"/>
        </w:pBdr>
        <w:tabs>
          <w:tab w:val="left" w:pos="284"/>
          <w:tab w:val="left" w:pos="993"/>
        </w:tabs>
        <w:ind w:firstLine="0"/>
        <w:rPr>
          <w:rFonts w:ascii="Arial" w:eastAsia="Arial" w:hAnsi="Arial" w:cs="Arial"/>
          <w:sz w:val="20"/>
        </w:rPr>
      </w:pPr>
    </w:p>
    <w:p w14:paraId="1420C6BA"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impedir, perturbar ou fraudar a realização de qualquer ato do procedimento licitatório público;</w:t>
      </w:r>
    </w:p>
    <w:p w14:paraId="48749C78"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afastar ou procurar afastar licitante, por meio de fraude ou oferecimento de vantagem de qualquer tipo;</w:t>
      </w:r>
    </w:p>
    <w:p w14:paraId="3CA38BB3" w14:textId="77777777" w:rsidR="008F2870" w:rsidRPr="00211E79" w:rsidRDefault="008F2870">
      <w:pPr>
        <w:widowControl w:val="0"/>
        <w:pBdr>
          <w:top w:val="nil"/>
          <w:left w:val="nil"/>
          <w:bottom w:val="nil"/>
          <w:right w:val="nil"/>
          <w:between w:val="nil"/>
        </w:pBdr>
        <w:tabs>
          <w:tab w:val="left" w:pos="993"/>
        </w:tabs>
        <w:ind w:firstLine="0"/>
        <w:rPr>
          <w:rFonts w:ascii="Arial" w:eastAsia="Arial" w:hAnsi="Arial" w:cs="Arial"/>
          <w:sz w:val="20"/>
        </w:rPr>
      </w:pPr>
    </w:p>
    <w:p w14:paraId="69331F47"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fraudar licitação pública ou contrato dela decorrente;</w:t>
      </w:r>
    </w:p>
    <w:p w14:paraId="6943CB0B" w14:textId="77777777" w:rsidR="008F2870" w:rsidRPr="00211E79" w:rsidRDefault="008F2870">
      <w:pPr>
        <w:pBdr>
          <w:top w:val="nil"/>
          <w:left w:val="nil"/>
          <w:bottom w:val="nil"/>
          <w:right w:val="nil"/>
          <w:between w:val="nil"/>
        </w:pBdr>
        <w:ind w:hanging="708"/>
        <w:rPr>
          <w:rFonts w:ascii="Arial" w:eastAsia="Arial" w:hAnsi="Arial" w:cs="Arial"/>
          <w:sz w:val="20"/>
        </w:rPr>
      </w:pPr>
    </w:p>
    <w:p w14:paraId="68D1668C"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 w:val="20"/>
        </w:rPr>
      </w:pPr>
      <w:r w:rsidRPr="00211E79">
        <w:rPr>
          <w:rFonts w:ascii="Arial" w:eastAsia="Arial" w:hAnsi="Arial" w:cs="Arial"/>
          <w:sz w:val="20"/>
        </w:rPr>
        <w:t>criar, de modo fraudulento ou irregular, pessoa jurídica para participar de licitação pública ou celebrar contrato administrativo;</w:t>
      </w:r>
    </w:p>
    <w:p w14:paraId="4457E4DF" w14:textId="77777777" w:rsidR="008F2870" w:rsidRPr="00211E79" w:rsidRDefault="008F2870">
      <w:pPr>
        <w:pBdr>
          <w:top w:val="nil"/>
          <w:left w:val="nil"/>
          <w:bottom w:val="nil"/>
          <w:right w:val="nil"/>
          <w:between w:val="nil"/>
        </w:pBdr>
        <w:ind w:hanging="708"/>
        <w:rPr>
          <w:rFonts w:ascii="Arial" w:eastAsia="Arial" w:hAnsi="Arial" w:cs="Arial"/>
          <w:sz w:val="20"/>
        </w:rPr>
      </w:pPr>
    </w:p>
    <w:p w14:paraId="7AF41AF2"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Cs w:val="24"/>
        </w:rPr>
      </w:pPr>
      <w:r w:rsidRPr="00211E79">
        <w:rPr>
          <w:rFonts w:ascii="Arial" w:eastAsia="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1BAB140" w14:textId="77777777" w:rsidR="008F2870" w:rsidRPr="00211E79" w:rsidRDefault="008F2870">
      <w:pPr>
        <w:widowControl w:val="0"/>
        <w:pBdr>
          <w:top w:val="nil"/>
          <w:left w:val="nil"/>
          <w:bottom w:val="nil"/>
          <w:right w:val="nil"/>
          <w:between w:val="nil"/>
        </w:pBdr>
        <w:tabs>
          <w:tab w:val="left" w:pos="284"/>
        </w:tabs>
        <w:ind w:left="0" w:firstLine="0"/>
        <w:rPr>
          <w:rFonts w:ascii="Arial" w:eastAsia="Arial" w:hAnsi="Arial" w:cs="Arial"/>
          <w:szCs w:val="24"/>
        </w:rPr>
      </w:pPr>
    </w:p>
    <w:p w14:paraId="722E9720" w14:textId="1FE6E2CC" w:rsidR="008F2870" w:rsidRPr="00211E79" w:rsidRDefault="00622CBE" w:rsidP="00305C6F">
      <w:pPr>
        <w:numPr>
          <w:ilvl w:val="1"/>
          <w:numId w:val="42"/>
        </w:numPr>
        <w:pBdr>
          <w:top w:val="nil"/>
          <w:left w:val="nil"/>
          <w:bottom w:val="nil"/>
          <w:right w:val="nil"/>
          <w:between w:val="nil"/>
        </w:pBdr>
        <w:ind w:left="567" w:hanging="567"/>
        <w:rPr>
          <w:rFonts w:ascii="Arial" w:eastAsia="Arial" w:hAnsi="Arial" w:cs="Arial"/>
          <w:sz w:val="20"/>
        </w:rPr>
      </w:pPr>
      <w:r w:rsidRPr="00211E79">
        <w:rPr>
          <w:rFonts w:ascii="Arial" w:eastAsia="Arial" w:hAnsi="Arial" w:cs="Arial"/>
          <w:sz w:val="20"/>
        </w:rPr>
        <w:t xml:space="preserve">   As penalidades serão obrigatoriamente registradas no SICAF.</w:t>
      </w:r>
    </w:p>
    <w:p w14:paraId="00688D49" w14:textId="77777777" w:rsidR="008F2870" w:rsidRPr="00211E79" w:rsidRDefault="008F2870">
      <w:pPr>
        <w:ind w:left="0" w:firstLine="0"/>
        <w:rPr>
          <w:rFonts w:ascii="Arial" w:eastAsia="Arial" w:hAnsi="Arial" w:cs="Arial"/>
          <w:sz w:val="20"/>
        </w:rPr>
      </w:pPr>
    </w:p>
    <w:p w14:paraId="4600C7DE" w14:textId="0354A001" w:rsidR="008F2870" w:rsidRPr="00211E79" w:rsidRDefault="00622CBE" w:rsidP="00305C6F">
      <w:pPr>
        <w:numPr>
          <w:ilvl w:val="1"/>
          <w:numId w:val="42"/>
        </w:numPr>
        <w:pBdr>
          <w:top w:val="nil"/>
          <w:left w:val="nil"/>
          <w:bottom w:val="nil"/>
          <w:right w:val="nil"/>
          <w:between w:val="nil"/>
        </w:pBdr>
        <w:ind w:left="709" w:hanging="709"/>
        <w:rPr>
          <w:rFonts w:ascii="Arial" w:eastAsia="Arial" w:hAnsi="Arial" w:cs="Arial"/>
          <w:sz w:val="20"/>
        </w:rPr>
      </w:pPr>
      <w:r w:rsidRPr="00211E79">
        <w:rPr>
          <w:rFonts w:ascii="Arial" w:eastAsia="Arial" w:hAnsi="Arial" w:cs="Arial"/>
          <w:sz w:val="20"/>
        </w:rPr>
        <w:t>As sanções aqui previstas são independentes entre si, podendo ser aplicadas isoladas ou cumulativamente, sem prejuízo de outras medidas cabíveis.</w:t>
      </w:r>
    </w:p>
    <w:p w14:paraId="270058C8" w14:textId="77777777" w:rsidR="008F2870" w:rsidRPr="00CC7C48" w:rsidRDefault="008F2870">
      <w:pPr>
        <w:rPr>
          <w:rFonts w:ascii="Arial" w:eastAsia="Arial" w:hAnsi="Arial" w:cs="Arial"/>
          <w:color w:val="FF0000"/>
          <w:sz w:val="20"/>
        </w:rPr>
      </w:pPr>
      <w:bookmarkStart w:id="18" w:name="_heading=h.lnxbz9" w:colFirst="0" w:colLast="0"/>
      <w:bookmarkEnd w:id="18"/>
    </w:p>
    <w:p w14:paraId="535ABD4F" w14:textId="77777777" w:rsidR="008F2870" w:rsidRPr="00D50031" w:rsidRDefault="00622CBE" w:rsidP="00305C6F">
      <w:pPr>
        <w:widowControl w:val="0"/>
        <w:numPr>
          <w:ilvl w:val="0"/>
          <w:numId w:val="42"/>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sidRPr="00D50031">
        <w:rPr>
          <w:rFonts w:ascii="Arial" w:eastAsia="Arial" w:hAnsi="Arial" w:cs="Arial"/>
          <w:b/>
          <w:sz w:val="20"/>
        </w:rPr>
        <w:t>DA REVOGAÇÃO E ANULAÇÃO</w:t>
      </w:r>
    </w:p>
    <w:p w14:paraId="5B1D5292" w14:textId="77777777" w:rsidR="008F2870" w:rsidRPr="00D50031" w:rsidRDefault="008F2870">
      <w:pPr>
        <w:widowControl w:val="0"/>
        <w:ind w:firstLine="0"/>
        <w:rPr>
          <w:rFonts w:ascii="Arial" w:eastAsia="Arial" w:hAnsi="Arial" w:cs="Arial"/>
          <w:sz w:val="20"/>
        </w:rPr>
      </w:pPr>
    </w:p>
    <w:p w14:paraId="0EF580D6" w14:textId="53D3F291"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Fica assegurado a SBMG S/A. o direito de revogar a licitação por razões de interesse público decorrentes de fato superveniente devidamente comprovado, ou anulá-la em virtude de vício insanável.</w:t>
      </w:r>
    </w:p>
    <w:p w14:paraId="7B5C4464" w14:textId="77777777" w:rsidR="008F2870" w:rsidRPr="00D50031" w:rsidRDefault="008F2870">
      <w:pPr>
        <w:widowControl w:val="0"/>
        <w:ind w:firstLine="0"/>
        <w:rPr>
          <w:rFonts w:ascii="Arial" w:eastAsia="Arial" w:hAnsi="Arial" w:cs="Arial"/>
          <w:sz w:val="20"/>
        </w:rPr>
      </w:pPr>
    </w:p>
    <w:p w14:paraId="1DB8A871"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A declaração de nulidade de algum ato do procedimento somente resultará na nulidade dos atos que diretamente dele dependam.</w:t>
      </w:r>
    </w:p>
    <w:p w14:paraId="5022B11F" w14:textId="77777777" w:rsidR="008F2870" w:rsidRPr="00D50031" w:rsidRDefault="008F2870">
      <w:pPr>
        <w:widowControl w:val="0"/>
        <w:ind w:firstLine="0"/>
        <w:rPr>
          <w:rFonts w:ascii="Arial" w:eastAsia="Arial" w:hAnsi="Arial" w:cs="Arial"/>
          <w:sz w:val="20"/>
        </w:rPr>
      </w:pPr>
    </w:p>
    <w:p w14:paraId="5DF1C355"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Quando da declaração de nulidade de algum ato do procedimento, a autoridade competente indicará expressamente os atos a que ela se estende.</w:t>
      </w:r>
    </w:p>
    <w:p w14:paraId="1EDF8240" w14:textId="77777777" w:rsidR="008F2870" w:rsidRPr="00D50031" w:rsidRDefault="008F2870">
      <w:pPr>
        <w:widowControl w:val="0"/>
        <w:ind w:firstLine="0"/>
        <w:rPr>
          <w:rFonts w:ascii="Arial" w:eastAsia="Arial" w:hAnsi="Arial" w:cs="Arial"/>
          <w:sz w:val="20"/>
        </w:rPr>
      </w:pPr>
    </w:p>
    <w:p w14:paraId="7F949A14"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A nulidade do procedimento de licitação não gera obrigação de indenizar pela Administração.</w:t>
      </w:r>
    </w:p>
    <w:p w14:paraId="02E7E063" w14:textId="77777777" w:rsidR="008F2870" w:rsidRPr="00D50031" w:rsidRDefault="008F2870">
      <w:pPr>
        <w:widowControl w:val="0"/>
        <w:ind w:firstLine="0"/>
        <w:rPr>
          <w:rFonts w:ascii="Arial" w:eastAsia="Arial" w:hAnsi="Arial" w:cs="Arial"/>
          <w:sz w:val="20"/>
        </w:rPr>
      </w:pPr>
    </w:p>
    <w:p w14:paraId="1497F7D4"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A nulidade da contratação opera efeitos retroativamente, impedindo os efeitos jurídicos que o contrato, ordinariamente, deveria produzir, além de desconstituir os já produzidos.</w:t>
      </w:r>
    </w:p>
    <w:p w14:paraId="250B4CE5" w14:textId="77777777" w:rsidR="008F2870" w:rsidRPr="00D50031" w:rsidRDefault="008F2870">
      <w:pPr>
        <w:widowControl w:val="0"/>
        <w:ind w:firstLine="0"/>
        <w:rPr>
          <w:rFonts w:ascii="Arial" w:eastAsia="Arial" w:hAnsi="Arial" w:cs="Arial"/>
          <w:sz w:val="20"/>
        </w:rPr>
      </w:pPr>
    </w:p>
    <w:p w14:paraId="3D91C59B"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Nenhum ato será declarado nulo se do vício não resultar prejuízo ao interesse público ou aos demais interessados.</w:t>
      </w:r>
    </w:p>
    <w:p w14:paraId="1C56B20A" w14:textId="77777777" w:rsidR="008F2870" w:rsidRPr="00D50031" w:rsidRDefault="008F2870">
      <w:pPr>
        <w:widowControl w:val="0"/>
        <w:ind w:firstLine="0"/>
        <w:rPr>
          <w:rFonts w:ascii="Arial" w:eastAsia="Arial" w:hAnsi="Arial" w:cs="Arial"/>
          <w:sz w:val="20"/>
        </w:rPr>
      </w:pPr>
    </w:p>
    <w:p w14:paraId="44F8DE3C"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A726AE8" w14:textId="77777777" w:rsidR="008F2870" w:rsidRPr="00D50031" w:rsidRDefault="008F2870">
      <w:pPr>
        <w:widowControl w:val="0"/>
        <w:ind w:firstLine="0"/>
        <w:rPr>
          <w:rFonts w:ascii="Arial" w:eastAsia="Arial" w:hAnsi="Arial" w:cs="Arial"/>
          <w:sz w:val="20"/>
        </w:rPr>
      </w:pPr>
    </w:p>
    <w:p w14:paraId="327C0838" w14:textId="77777777" w:rsidR="008F2870" w:rsidRPr="00D50031" w:rsidRDefault="00622CBE" w:rsidP="00305C6F">
      <w:pPr>
        <w:widowControl w:val="0"/>
        <w:numPr>
          <w:ilvl w:val="1"/>
          <w:numId w:val="42"/>
        </w:numPr>
        <w:ind w:left="709" w:hanging="709"/>
        <w:rPr>
          <w:rFonts w:ascii="Arial" w:eastAsia="Arial" w:hAnsi="Arial" w:cs="Arial"/>
          <w:sz w:val="20"/>
        </w:rPr>
      </w:pPr>
      <w:r w:rsidRPr="00D50031">
        <w:rPr>
          <w:rFonts w:ascii="Arial" w:eastAsia="Arial" w:hAnsi="Arial" w:cs="Arial"/>
          <w:sz w:val="20"/>
        </w:rPr>
        <w:t>A autoridade competente para anular ou revogar a licitação é o Presidente da SBMG S/A.</w:t>
      </w:r>
    </w:p>
    <w:p w14:paraId="4563B518" w14:textId="77777777" w:rsidR="008F2870" w:rsidRPr="00CC7C48" w:rsidRDefault="008F2870">
      <w:pPr>
        <w:widowControl w:val="0"/>
        <w:ind w:firstLine="0"/>
        <w:rPr>
          <w:rFonts w:ascii="Arial" w:eastAsia="Arial" w:hAnsi="Arial" w:cs="Arial"/>
          <w:color w:val="FF0000"/>
          <w:sz w:val="20"/>
        </w:rPr>
      </w:pPr>
    </w:p>
    <w:p w14:paraId="1D272387" w14:textId="77777777" w:rsidR="008F2870" w:rsidRPr="00D50031" w:rsidRDefault="00622CBE" w:rsidP="00305C6F">
      <w:pPr>
        <w:widowControl w:val="0"/>
        <w:numPr>
          <w:ilvl w:val="0"/>
          <w:numId w:val="42"/>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sidRPr="00D50031">
        <w:rPr>
          <w:rFonts w:ascii="Arial" w:eastAsia="Arial" w:hAnsi="Arial" w:cs="Arial"/>
          <w:b/>
          <w:sz w:val="20"/>
        </w:rPr>
        <w:t>DA FRAUDE E DA CORRUPÇÃO</w:t>
      </w:r>
    </w:p>
    <w:p w14:paraId="018AA24D" w14:textId="77777777" w:rsidR="008F2870" w:rsidRPr="00CC7C48" w:rsidRDefault="008F2870">
      <w:pPr>
        <w:widowControl w:val="0"/>
        <w:ind w:left="705" w:firstLine="0"/>
        <w:rPr>
          <w:rFonts w:ascii="Arial" w:eastAsia="Arial" w:hAnsi="Arial" w:cs="Arial"/>
          <w:b/>
          <w:color w:val="FF0000"/>
          <w:sz w:val="20"/>
        </w:rPr>
      </w:pPr>
    </w:p>
    <w:p w14:paraId="3E81168D" w14:textId="77777777" w:rsidR="008F2870" w:rsidRPr="00D50031" w:rsidRDefault="00622CBE" w:rsidP="00305C6F">
      <w:pPr>
        <w:widowControl w:val="0"/>
        <w:numPr>
          <w:ilvl w:val="1"/>
          <w:numId w:val="42"/>
        </w:numPr>
        <w:pBdr>
          <w:top w:val="nil"/>
          <w:left w:val="nil"/>
          <w:bottom w:val="nil"/>
          <w:right w:val="nil"/>
          <w:between w:val="nil"/>
        </w:pBdr>
        <w:ind w:hanging="577"/>
        <w:rPr>
          <w:rFonts w:ascii="Arial" w:eastAsia="Arial" w:hAnsi="Arial" w:cs="Arial"/>
          <w:sz w:val="20"/>
        </w:rPr>
      </w:pPr>
      <w:r w:rsidRPr="00D50031">
        <w:rPr>
          <w:rFonts w:ascii="Arial" w:eastAsia="Arial" w:hAnsi="Arial" w:cs="Arial"/>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794AEA00" w14:textId="77777777" w:rsidR="008F2870" w:rsidRPr="00CC7C48" w:rsidRDefault="008F2870">
      <w:pPr>
        <w:widowControl w:val="0"/>
        <w:pBdr>
          <w:top w:val="nil"/>
          <w:left w:val="nil"/>
          <w:bottom w:val="nil"/>
          <w:right w:val="nil"/>
          <w:between w:val="nil"/>
        </w:pBdr>
        <w:ind w:left="567" w:firstLine="0"/>
        <w:rPr>
          <w:rFonts w:ascii="Arial" w:eastAsia="Arial" w:hAnsi="Arial" w:cs="Arial"/>
          <w:color w:val="FF0000"/>
          <w:sz w:val="20"/>
        </w:rPr>
      </w:pPr>
    </w:p>
    <w:p w14:paraId="49FFF1F1" w14:textId="77777777" w:rsidR="008F2870" w:rsidRPr="00976B9A" w:rsidRDefault="00622CBE" w:rsidP="00305C6F">
      <w:pPr>
        <w:widowControl w:val="0"/>
        <w:numPr>
          <w:ilvl w:val="1"/>
          <w:numId w:val="42"/>
        </w:numPr>
        <w:pBdr>
          <w:top w:val="nil"/>
          <w:left w:val="nil"/>
          <w:bottom w:val="nil"/>
          <w:right w:val="nil"/>
          <w:between w:val="nil"/>
        </w:pBdr>
        <w:tabs>
          <w:tab w:val="left" w:pos="709"/>
        </w:tabs>
        <w:ind w:hanging="577"/>
        <w:rPr>
          <w:rFonts w:ascii="Arial" w:eastAsia="Arial" w:hAnsi="Arial" w:cs="Arial"/>
          <w:sz w:val="20"/>
        </w:rPr>
      </w:pPr>
      <w:r w:rsidRPr="00976B9A">
        <w:rPr>
          <w:rFonts w:ascii="Arial" w:eastAsia="Arial" w:hAnsi="Arial" w:cs="Arial"/>
          <w:sz w:val="20"/>
        </w:rPr>
        <w:t>Para os propósitos desta cláusula, definem-se as seguintes práticas:</w:t>
      </w:r>
    </w:p>
    <w:p w14:paraId="7AF192C6"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2098A92C"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1B9EBE8D" w14:textId="77777777" w:rsidR="008F2870" w:rsidRPr="00976B9A" w:rsidRDefault="008F2870">
      <w:pPr>
        <w:widowControl w:val="0"/>
        <w:tabs>
          <w:tab w:val="left" w:pos="1134"/>
        </w:tabs>
        <w:ind w:left="720" w:firstLine="0"/>
        <w:rPr>
          <w:rFonts w:ascii="Arial" w:eastAsia="Arial" w:hAnsi="Arial" w:cs="Arial"/>
          <w:sz w:val="20"/>
        </w:rPr>
      </w:pPr>
    </w:p>
    <w:p w14:paraId="3400D83A"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fraudulenta”: a falsificação ou omissão dos fatos, com o objetivo de influenciar o processo de licitação ou de execução de contrato;</w:t>
      </w:r>
    </w:p>
    <w:p w14:paraId="1F73FAF8"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3F6FC406"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colusiva”: esquematizar ou estabelecer um acordo entre dois ou mais licitantes, com ou sem o conhecimento de representantes ou prepostos do órgão licitador, visando estabelecer preços em níveis artificiais e não-competitivos;</w:t>
      </w:r>
    </w:p>
    <w:p w14:paraId="3DC00268"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0A291CA9"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663D40CE"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56EC0EA1"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38FA10A1"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6C5CB7AB"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atos cuja intenção seja impedir materialmente o exercício do direito de o organismo financeiro multilateral promover inspeção.</w:t>
      </w:r>
    </w:p>
    <w:p w14:paraId="3BFF0A64"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423E6E20"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7013AC9F"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4C63158" w14:textId="4BBEE798" w:rsidR="008F2870" w:rsidRPr="00976B9A" w:rsidRDefault="00622CBE" w:rsidP="004277AC">
      <w:pPr>
        <w:widowControl w:val="0"/>
        <w:numPr>
          <w:ilvl w:val="0"/>
          <w:numId w:val="6"/>
        </w:numPr>
        <w:pBdr>
          <w:top w:val="nil"/>
          <w:left w:val="nil"/>
          <w:bottom w:val="nil"/>
          <w:right w:val="nil"/>
          <w:between w:val="nil"/>
        </w:pBdr>
        <w:tabs>
          <w:tab w:val="left" w:pos="1134"/>
        </w:tabs>
        <w:ind w:firstLine="0"/>
        <w:rPr>
          <w:rFonts w:ascii="Arial" w:eastAsia="Arial" w:hAnsi="Arial" w:cs="Arial"/>
          <w:sz w:val="20"/>
        </w:rPr>
      </w:pPr>
      <w:r w:rsidRPr="00976B9A">
        <w:rPr>
          <w:rFonts w:ascii="Arial" w:eastAsia="Arial" w:hAnsi="Arial" w:cs="Arial"/>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25FDB3C" w14:textId="77777777" w:rsidR="008F2870" w:rsidRPr="00CC7C48" w:rsidRDefault="008F2870">
      <w:pPr>
        <w:widowControl w:val="0"/>
        <w:ind w:firstLine="0"/>
        <w:rPr>
          <w:rFonts w:ascii="Arial" w:eastAsia="Arial" w:hAnsi="Arial" w:cs="Arial"/>
          <w:color w:val="FF0000"/>
          <w:sz w:val="20"/>
        </w:rPr>
      </w:pPr>
    </w:p>
    <w:p w14:paraId="326A2D3E" w14:textId="77777777" w:rsidR="008F2870" w:rsidRPr="00976B9A" w:rsidRDefault="00622CBE" w:rsidP="00305C6F">
      <w:pPr>
        <w:widowControl w:val="0"/>
        <w:numPr>
          <w:ilvl w:val="0"/>
          <w:numId w:val="42"/>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sidRPr="00976B9A">
        <w:rPr>
          <w:rFonts w:ascii="Arial" w:eastAsia="Arial" w:hAnsi="Arial" w:cs="Arial"/>
          <w:b/>
          <w:sz w:val="20"/>
        </w:rPr>
        <w:t>DAS DISPOSIÇÕES GERAIS</w:t>
      </w:r>
    </w:p>
    <w:p w14:paraId="2E566FF4" w14:textId="77777777" w:rsidR="008F2870" w:rsidRPr="00976B9A" w:rsidRDefault="008F2870">
      <w:pPr>
        <w:widowControl w:val="0"/>
        <w:tabs>
          <w:tab w:val="left" w:pos="709"/>
        </w:tabs>
        <w:ind w:left="705" w:firstLine="0"/>
        <w:rPr>
          <w:rFonts w:ascii="Arial" w:eastAsia="Arial" w:hAnsi="Arial" w:cs="Arial"/>
          <w:sz w:val="20"/>
        </w:rPr>
      </w:pPr>
    </w:p>
    <w:p w14:paraId="4511B89C" w14:textId="6B9B330B"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O resultado e demais atos do presente certame será divulgado no</w:t>
      </w:r>
      <w:r w:rsidR="005E31FD" w:rsidRPr="00976B9A">
        <w:rPr>
          <w:rFonts w:ascii="Arial" w:eastAsia="Arial" w:hAnsi="Arial" w:cs="Arial"/>
          <w:sz w:val="20"/>
        </w:rPr>
        <w:t xml:space="preserve"> Portal COMPRASNET através do site </w:t>
      </w:r>
      <w:hyperlink r:id="rId21" w:history="1">
        <w:r w:rsidR="005E31FD" w:rsidRPr="00976B9A">
          <w:rPr>
            <w:rStyle w:val="Hyperlink"/>
            <w:rFonts w:ascii="Arial" w:eastAsia="Arial" w:hAnsi="Arial" w:cs="Arial"/>
            <w:color w:val="auto"/>
            <w:sz w:val="20"/>
          </w:rPr>
          <w:t>www.gov.br/compras/pt-br</w:t>
        </w:r>
      </w:hyperlink>
      <w:r w:rsidR="005E31FD" w:rsidRPr="00976B9A">
        <w:rPr>
          <w:rFonts w:ascii="Arial" w:eastAsia="Arial" w:hAnsi="Arial" w:cs="Arial"/>
          <w:sz w:val="20"/>
        </w:rPr>
        <w:t>, no</w:t>
      </w:r>
      <w:r w:rsidRPr="00976B9A">
        <w:rPr>
          <w:rFonts w:ascii="Arial" w:eastAsia="Arial" w:hAnsi="Arial" w:cs="Arial"/>
          <w:sz w:val="20"/>
        </w:rPr>
        <w:t xml:space="preserve"> Diário Oficial do Município</w:t>
      </w:r>
      <w:r w:rsidR="00B80416" w:rsidRPr="00976B9A">
        <w:rPr>
          <w:rFonts w:ascii="Arial" w:eastAsia="Arial" w:hAnsi="Arial" w:cs="Arial"/>
          <w:sz w:val="20"/>
        </w:rPr>
        <w:t>,</w:t>
      </w:r>
      <w:r w:rsidRPr="00976B9A">
        <w:rPr>
          <w:rFonts w:ascii="Arial" w:eastAsia="Arial" w:hAnsi="Arial" w:cs="Arial"/>
          <w:sz w:val="20"/>
        </w:rPr>
        <w:t xml:space="preserve"> através do endereço eletrônico </w:t>
      </w:r>
      <w:hyperlink r:id="rId22">
        <w:r w:rsidRPr="00976B9A">
          <w:rPr>
            <w:rFonts w:ascii="Arial" w:eastAsia="Arial" w:hAnsi="Arial" w:cs="Arial"/>
            <w:b/>
            <w:sz w:val="20"/>
            <w:u w:val="single"/>
          </w:rPr>
          <w:t>www.maringa.pr.gov.br</w:t>
        </w:r>
      </w:hyperlink>
      <w:r w:rsidRPr="00976B9A">
        <w:rPr>
          <w:rFonts w:ascii="Arial" w:eastAsia="Arial" w:hAnsi="Arial" w:cs="Arial"/>
          <w:sz w:val="20"/>
          <w:u w:val="single"/>
        </w:rPr>
        <w:t>,</w:t>
      </w:r>
      <w:r w:rsidRPr="00976B9A">
        <w:rPr>
          <w:rFonts w:ascii="Arial" w:eastAsia="Arial" w:hAnsi="Arial" w:cs="Arial"/>
          <w:sz w:val="20"/>
        </w:rPr>
        <w:t xml:space="preserve"> e no Portal de Transparência da SBMG S/A., através do endereço eletrônico </w:t>
      </w:r>
      <w:hyperlink r:id="rId23">
        <w:r w:rsidRPr="00976B9A">
          <w:rPr>
            <w:rFonts w:ascii="Arial" w:eastAsia="Arial" w:hAnsi="Arial" w:cs="Arial"/>
            <w:b/>
            <w:sz w:val="20"/>
            <w:u w:val="single"/>
          </w:rPr>
          <w:t>www.aeroportomaringa.com.br/licitações</w:t>
        </w:r>
      </w:hyperlink>
      <w:r w:rsidRPr="00976B9A">
        <w:rPr>
          <w:rFonts w:ascii="Arial" w:eastAsia="Arial" w:hAnsi="Arial" w:cs="Arial"/>
          <w:sz w:val="20"/>
        </w:rPr>
        <w:t>.</w:t>
      </w:r>
    </w:p>
    <w:p w14:paraId="53E411C3" w14:textId="77777777" w:rsidR="008F2870" w:rsidRPr="00976B9A" w:rsidRDefault="008F2870">
      <w:pPr>
        <w:widowControl w:val="0"/>
        <w:ind w:left="0" w:firstLine="0"/>
        <w:rPr>
          <w:rFonts w:ascii="Arial" w:eastAsia="Arial" w:hAnsi="Arial" w:cs="Arial"/>
          <w:sz w:val="20"/>
        </w:rPr>
      </w:pPr>
    </w:p>
    <w:p w14:paraId="6F8A3E8D"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258EA9D3" w14:textId="77777777" w:rsidR="008F2870" w:rsidRPr="00CC7C48" w:rsidRDefault="008F2870">
      <w:pPr>
        <w:widowControl w:val="0"/>
        <w:ind w:firstLine="0"/>
        <w:rPr>
          <w:rFonts w:ascii="Arial" w:eastAsia="Arial" w:hAnsi="Arial" w:cs="Arial"/>
          <w:color w:val="FF0000"/>
          <w:sz w:val="20"/>
        </w:rPr>
      </w:pPr>
    </w:p>
    <w:p w14:paraId="6D15CE34"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O sistema disponibilizará campo próprio para troca de mensagens entre o Pregoeiro e os licitantes.</w:t>
      </w:r>
    </w:p>
    <w:p w14:paraId="789496D3"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776B1941"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Os proponentes intimados para prestar quaisquer esclarecimentos adicionais deverão fazê-lo no prazo determinado pelo pregoeiro.</w:t>
      </w:r>
    </w:p>
    <w:p w14:paraId="62B4D583"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E6FE904"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Será facultado ao Pregoeiro ou à Autoridade Superior,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364B23E8"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7BAD52DE"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43511BD0"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19A4DC7F"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14:paraId="64ABB71F" w14:textId="77777777" w:rsidR="008F2870" w:rsidRPr="00976B9A" w:rsidRDefault="008F2870">
      <w:pPr>
        <w:pBdr>
          <w:top w:val="nil"/>
          <w:left w:val="nil"/>
          <w:bottom w:val="nil"/>
          <w:right w:val="nil"/>
          <w:between w:val="nil"/>
        </w:pBdr>
        <w:ind w:left="0" w:firstLine="0"/>
        <w:rPr>
          <w:rFonts w:ascii="Arial" w:eastAsia="Arial" w:hAnsi="Arial" w:cs="Arial"/>
          <w:sz w:val="20"/>
        </w:rPr>
      </w:pPr>
    </w:p>
    <w:p w14:paraId="2A9D08F0"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Nenhuma indenização será devida às licitantes pela elaboração ou pela apresentação de documentação referente ao presente Edital.</w:t>
      </w:r>
    </w:p>
    <w:p w14:paraId="656CAF82"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73C386FC" w14:textId="77777777" w:rsidR="008F2870" w:rsidRPr="00976B9A" w:rsidRDefault="00622CBE" w:rsidP="00305C6F">
      <w:pPr>
        <w:widowControl w:val="0"/>
        <w:numPr>
          <w:ilvl w:val="1"/>
          <w:numId w:val="42"/>
        </w:numPr>
        <w:ind w:left="709" w:hanging="709"/>
        <w:rPr>
          <w:rFonts w:ascii="Arial" w:eastAsia="Arial" w:hAnsi="Arial" w:cs="Arial"/>
          <w:sz w:val="20"/>
        </w:rPr>
      </w:pPr>
      <w:r w:rsidRPr="00976B9A">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2F1E568D" w14:textId="77777777" w:rsidR="008F2870" w:rsidRPr="00262C50" w:rsidRDefault="008F2870">
      <w:pPr>
        <w:widowControl w:val="0"/>
        <w:ind w:left="0" w:firstLine="0"/>
        <w:rPr>
          <w:rFonts w:ascii="Arial" w:eastAsia="Arial" w:hAnsi="Arial" w:cs="Arial"/>
          <w:sz w:val="20"/>
        </w:rPr>
      </w:pPr>
    </w:p>
    <w:p w14:paraId="39EB335E"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0F1E7651" w14:textId="77777777" w:rsidR="008F2870" w:rsidRPr="00CC7C48" w:rsidRDefault="008F2870">
      <w:pPr>
        <w:pBdr>
          <w:top w:val="nil"/>
          <w:left w:val="nil"/>
          <w:bottom w:val="nil"/>
          <w:right w:val="nil"/>
          <w:between w:val="nil"/>
        </w:pBdr>
        <w:ind w:left="0" w:hanging="708"/>
        <w:rPr>
          <w:rFonts w:ascii="Arial" w:eastAsia="Arial" w:hAnsi="Arial" w:cs="Arial"/>
          <w:color w:val="FF0000"/>
          <w:sz w:val="20"/>
        </w:rPr>
      </w:pPr>
    </w:p>
    <w:p w14:paraId="3F9364B8"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148BABEE"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4D4F8F12"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00307591"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E1AEEDA"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4A49FD5C"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13898452"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1DA605B9" w14:textId="77777777" w:rsidR="008F2870" w:rsidRPr="00262C50" w:rsidRDefault="008F2870">
      <w:pPr>
        <w:pBdr>
          <w:top w:val="nil"/>
          <w:left w:val="nil"/>
          <w:bottom w:val="nil"/>
          <w:right w:val="nil"/>
          <w:between w:val="nil"/>
        </w:pBdr>
        <w:ind w:left="0" w:firstLine="0"/>
        <w:rPr>
          <w:rFonts w:ascii="Arial" w:eastAsia="Arial" w:hAnsi="Arial" w:cs="Arial"/>
          <w:sz w:val="20"/>
        </w:rPr>
      </w:pPr>
    </w:p>
    <w:p w14:paraId="61B690AA"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 xml:space="preserve">Não havendo expediente, ocorrendo qualquer fato superveniente, ou mesmo indisponibilidade no Sistema </w:t>
      </w:r>
      <w:proofErr w:type="spellStart"/>
      <w:r w:rsidRPr="00262C50">
        <w:rPr>
          <w:rFonts w:ascii="Arial" w:eastAsia="Arial" w:hAnsi="Arial" w:cs="Arial"/>
          <w:sz w:val="20"/>
        </w:rPr>
        <w:t>Comprasnet</w:t>
      </w:r>
      <w:proofErr w:type="spellEnd"/>
      <w:r w:rsidRPr="00262C50">
        <w:rPr>
          <w:rFonts w:ascii="Arial" w:eastAsia="Arial" w:hAnsi="Arial" w:cs="Arial"/>
          <w:sz w:val="20"/>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33D8B668"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825987B"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 xml:space="preserve">Para dirimir, na esfera judicial, as questões oriundas do presente Edital, será competente o Foro da Comarca de Maringá - PR. </w:t>
      </w:r>
    </w:p>
    <w:p w14:paraId="3557973A" w14:textId="77777777" w:rsidR="008F2870" w:rsidRPr="00262C50" w:rsidRDefault="008F2870">
      <w:pPr>
        <w:pBdr>
          <w:top w:val="nil"/>
          <w:left w:val="nil"/>
          <w:bottom w:val="nil"/>
          <w:right w:val="nil"/>
          <w:between w:val="nil"/>
        </w:pBdr>
        <w:ind w:left="708" w:hanging="708"/>
        <w:rPr>
          <w:rFonts w:ascii="Arial" w:eastAsia="Arial" w:hAnsi="Arial" w:cs="Arial"/>
          <w:sz w:val="20"/>
        </w:rPr>
      </w:pPr>
    </w:p>
    <w:p w14:paraId="7C515F2A"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Os casos omissos serão resolvidos pelo Pregoeiro e Equipe de Apoio.</w:t>
      </w:r>
    </w:p>
    <w:p w14:paraId="58BCB8F4" w14:textId="77777777" w:rsidR="008F2870" w:rsidRPr="00262C50" w:rsidRDefault="008F2870">
      <w:pPr>
        <w:widowControl w:val="0"/>
        <w:ind w:firstLine="0"/>
        <w:rPr>
          <w:rFonts w:ascii="Arial" w:eastAsia="Arial" w:hAnsi="Arial" w:cs="Arial"/>
          <w:sz w:val="20"/>
        </w:rPr>
      </w:pPr>
    </w:p>
    <w:p w14:paraId="5B105BA7" w14:textId="77777777" w:rsidR="008F2870" w:rsidRPr="00262C50" w:rsidRDefault="00622CBE" w:rsidP="00305C6F">
      <w:pPr>
        <w:numPr>
          <w:ilvl w:val="1"/>
          <w:numId w:val="42"/>
        </w:numPr>
        <w:pBdr>
          <w:top w:val="nil"/>
          <w:left w:val="nil"/>
          <w:bottom w:val="nil"/>
          <w:right w:val="nil"/>
          <w:between w:val="nil"/>
        </w:pBdr>
        <w:ind w:left="709" w:hanging="709"/>
        <w:rPr>
          <w:rFonts w:ascii="Arial" w:eastAsia="Arial" w:hAnsi="Arial" w:cs="Arial"/>
          <w:sz w:val="20"/>
        </w:rPr>
      </w:pPr>
      <w:r w:rsidRPr="00262C50">
        <w:rPr>
          <w:rFonts w:ascii="Arial" w:eastAsia="Arial" w:hAnsi="Arial" w:cs="Arial"/>
          <w:sz w:val="20"/>
        </w:rPr>
        <w:t>Não será aceito, em nenhuma hipótese, o consórcio parcial ou total entre empresas;</w:t>
      </w:r>
    </w:p>
    <w:p w14:paraId="1D990EE8" w14:textId="77777777" w:rsidR="008F2870" w:rsidRPr="00262C50" w:rsidRDefault="008F2870">
      <w:pPr>
        <w:pBdr>
          <w:top w:val="nil"/>
          <w:left w:val="nil"/>
          <w:bottom w:val="nil"/>
          <w:right w:val="nil"/>
          <w:between w:val="nil"/>
        </w:pBdr>
        <w:ind w:left="708" w:hanging="708"/>
        <w:rPr>
          <w:rFonts w:ascii="Arial" w:eastAsia="Arial" w:hAnsi="Arial" w:cs="Arial"/>
          <w:sz w:val="20"/>
        </w:rPr>
      </w:pPr>
    </w:p>
    <w:p w14:paraId="4B54BE19" w14:textId="456A0FBF" w:rsidR="008F2870" w:rsidRPr="00262C50" w:rsidRDefault="00622CBE" w:rsidP="00305C6F">
      <w:pPr>
        <w:numPr>
          <w:ilvl w:val="1"/>
          <w:numId w:val="42"/>
        </w:numPr>
        <w:pBdr>
          <w:top w:val="nil"/>
          <w:left w:val="nil"/>
          <w:bottom w:val="nil"/>
          <w:right w:val="nil"/>
          <w:between w:val="nil"/>
        </w:pBdr>
        <w:ind w:left="709" w:hanging="709"/>
        <w:rPr>
          <w:rFonts w:ascii="Arial" w:eastAsia="Arial" w:hAnsi="Arial" w:cs="Arial"/>
          <w:sz w:val="20"/>
        </w:rPr>
      </w:pPr>
      <w:r w:rsidRPr="00262C50">
        <w:rPr>
          <w:rFonts w:ascii="Arial" w:eastAsia="Arial" w:hAnsi="Arial" w:cs="Arial"/>
          <w:sz w:val="20"/>
        </w:rPr>
        <w:t xml:space="preserve">Este processo foi elaborado a pedido da Diretoria de </w:t>
      </w:r>
      <w:r w:rsidR="008E75B3" w:rsidRPr="00262C50">
        <w:rPr>
          <w:rFonts w:ascii="Arial" w:eastAsia="Arial" w:hAnsi="Arial" w:cs="Arial"/>
          <w:sz w:val="20"/>
        </w:rPr>
        <w:t>Operações</w:t>
      </w:r>
      <w:r w:rsidR="00132B08" w:rsidRPr="00262C50">
        <w:rPr>
          <w:rFonts w:ascii="Arial" w:eastAsia="Arial" w:hAnsi="Arial" w:cs="Arial"/>
          <w:sz w:val="20"/>
        </w:rPr>
        <w:t xml:space="preserve"> da Terminais Aéreos de Maringá – SBMG S/A.</w:t>
      </w:r>
    </w:p>
    <w:p w14:paraId="3CEA010A" w14:textId="77777777" w:rsidR="00132B08" w:rsidRPr="00CC7C48" w:rsidRDefault="00132B08" w:rsidP="00132B08">
      <w:pPr>
        <w:pBdr>
          <w:top w:val="nil"/>
          <w:left w:val="nil"/>
          <w:bottom w:val="nil"/>
          <w:right w:val="nil"/>
          <w:between w:val="nil"/>
        </w:pBdr>
        <w:ind w:firstLine="0"/>
        <w:rPr>
          <w:rFonts w:ascii="Arial" w:eastAsia="Arial" w:hAnsi="Arial" w:cs="Arial"/>
          <w:color w:val="FF0000"/>
          <w:sz w:val="20"/>
        </w:rPr>
      </w:pPr>
    </w:p>
    <w:p w14:paraId="0D0DA571" w14:textId="5A951E0F" w:rsidR="008F2870" w:rsidRPr="00262C50" w:rsidRDefault="00622CBE" w:rsidP="00305C6F">
      <w:pPr>
        <w:widowControl w:val="0"/>
        <w:numPr>
          <w:ilvl w:val="0"/>
          <w:numId w:val="42"/>
        </w:numPr>
        <w:pBdr>
          <w:top w:val="single" w:sz="4" w:space="1" w:color="000000"/>
          <w:left w:val="single" w:sz="4" w:space="4" w:color="000000"/>
          <w:bottom w:val="single" w:sz="4" w:space="1" w:color="000000"/>
          <w:right w:val="single" w:sz="4" w:space="4" w:color="000000"/>
          <w:between w:val="nil"/>
        </w:pBdr>
        <w:rPr>
          <w:rFonts w:ascii="Arial" w:eastAsia="Arial" w:hAnsi="Arial" w:cs="Arial"/>
          <w:b/>
          <w:sz w:val="20"/>
        </w:rPr>
      </w:pPr>
      <w:r w:rsidRPr="00262C50">
        <w:rPr>
          <w:rFonts w:ascii="Arial" w:eastAsia="Arial" w:hAnsi="Arial" w:cs="Arial"/>
          <w:b/>
          <w:sz w:val="20"/>
        </w:rPr>
        <w:t>DOS ANEXOS</w:t>
      </w:r>
      <w:r w:rsidR="000734F6">
        <w:rPr>
          <w:rFonts w:ascii="Arial" w:eastAsia="Arial" w:hAnsi="Arial" w:cs="Arial"/>
          <w:b/>
          <w:sz w:val="20"/>
        </w:rPr>
        <w:t xml:space="preserve"> </w:t>
      </w:r>
    </w:p>
    <w:p w14:paraId="5F90AA27" w14:textId="77777777" w:rsidR="008F2870" w:rsidRPr="00CC7C48" w:rsidRDefault="008F2870">
      <w:pPr>
        <w:widowControl w:val="0"/>
        <w:ind w:firstLine="0"/>
        <w:rPr>
          <w:rFonts w:ascii="Arial" w:eastAsia="Arial" w:hAnsi="Arial" w:cs="Arial"/>
          <w:color w:val="FF0000"/>
          <w:sz w:val="20"/>
        </w:rPr>
      </w:pPr>
    </w:p>
    <w:p w14:paraId="4BDC8CA8" w14:textId="77777777" w:rsidR="008F2870" w:rsidRPr="00262C50" w:rsidRDefault="00622CBE" w:rsidP="00305C6F">
      <w:pPr>
        <w:widowControl w:val="0"/>
        <w:numPr>
          <w:ilvl w:val="1"/>
          <w:numId w:val="42"/>
        </w:numPr>
        <w:ind w:left="709" w:hanging="709"/>
        <w:rPr>
          <w:rFonts w:ascii="Arial" w:eastAsia="Arial" w:hAnsi="Arial" w:cs="Arial"/>
          <w:sz w:val="20"/>
        </w:rPr>
      </w:pPr>
      <w:r w:rsidRPr="00262C50">
        <w:rPr>
          <w:rFonts w:ascii="Arial" w:eastAsia="Arial" w:hAnsi="Arial" w:cs="Arial"/>
          <w:sz w:val="20"/>
        </w:rPr>
        <w:t>Integram este Edital, para todos os fins e efeitos, os seguintes Anexos:</w:t>
      </w:r>
    </w:p>
    <w:p w14:paraId="778D3278" w14:textId="77777777" w:rsidR="008F2870" w:rsidRPr="00F04022" w:rsidRDefault="008F2870">
      <w:pPr>
        <w:widowControl w:val="0"/>
        <w:ind w:firstLine="0"/>
        <w:rPr>
          <w:rFonts w:ascii="Arial" w:eastAsia="Arial" w:hAnsi="Arial" w:cs="Arial"/>
          <w:color w:val="ED0000"/>
          <w:sz w:val="20"/>
        </w:rPr>
      </w:pPr>
    </w:p>
    <w:tbl>
      <w:tblPr>
        <w:tblStyle w:val="a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8080"/>
      </w:tblGrid>
      <w:tr w:rsidR="00210DB9" w:rsidRPr="00210DB9" w14:paraId="646FAF05" w14:textId="77777777">
        <w:trPr>
          <w:trHeight w:val="221"/>
        </w:trPr>
        <w:tc>
          <w:tcPr>
            <w:tcW w:w="1843" w:type="dxa"/>
          </w:tcPr>
          <w:p w14:paraId="7ED62259" w14:textId="77777777" w:rsidR="008F2870" w:rsidRPr="0056328F" w:rsidRDefault="00622CBE">
            <w:pPr>
              <w:ind w:left="0" w:firstLine="0"/>
            </w:pPr>
            <w:bookmarkStart w:id="19" w:name="_Hlk132981010"/>
            <w:r w:rsidRPr="0056328F">
              <w:rPr>
                <w:rFonts w:ascii="Arial" w:eastAsia="Arial" w:hAnsi="Arial" w:cs="Arial"/>
                <w:b/>
              </w:rPr>
              <w:t>ANEXO I</w:t>
            </w:r>
          </w:p>
        </w:tc>
        <w:tc>
          <w:tcPr>
            <w:tcW w:w="8080" w:type="dxa"/>
          </w:tcPr>
          <w:p w14:paraId="77F09ACD" w14:textId="64D68280" w:rsidR="008F2870" w:rsidRPr="0056328F" w:rsidRDefault="00127698">
            <w:pPr>
              <w:ind w:left="0" w:firstLine="0"/>
              <w:rPr>
                <w:rFonts w:ascii="Arial" w:eastAsia="Arial" w:hAnsi="Arial" w:cs="Arial"/>
              </w:rPr>
            </w:pPr>
            <w:proofErr w:type="spellStart"/>
            <w:r w:rsidRPr="0056328F">
              <w:rPr>
                <w:rFonts w:ascii="Arial" w:eastAsia="Arial" w:hAnsi="Arial" w:cs="Arial"/>
              </w:rPr>
              <w:t>Termo</w:t>
            </w:r>
            <w:proofErr w:type="spellEnd"/>
            <w:r w:rsidRPr="0056328F">
              <w:rPr>
                <w:rFonts w:ascii="Arial" w:eastAsia="Arial" w:hAnsi="Arial" w:cs="Arial"/>
              </w:rPr>
              <w:t xml:space="preserve"> de </w:t>
            </w:r>
            <w:proofErr w:type="spellStart"/>
            <w:r w:rsidRPr="0056328F">
              <w:rPr>
                <w:rFonts w:ascii="Arial" w:eastAsia="Arial" w:hAnsi="Arial" w:cs="Arial"/>
              </w:rPr>
              <w:t>Referência</w:t>
            </w:r>
            <w:proofErr w:type="spellEnd"/>
            <w:r w:rsidR="005004CD" w:rsidRPr="0056328F">
              <w:rPr>
                <w:rFonts w:ascii="Arial" w:eastAsia="Arial" w:hAnsi="Arial" w:cs="Arial"/>
              </w:rPr>
              <w:t xml:space="preserve"> – em </w:t>
            </w:r>
            <w:proofErr w:type="spellStart"/>
            <w:r w:rsidR="005004CD" w:rsidRPr="0056328F">
              <w:rPr>
                <w:rFonts w:ascii="Arial" w:eastAsia="Arial" w:hAnsi="Arial" w:cs="Arial"/>
              </w:rPr>
              <w:t>arquivo</w:t>
            </w:r>
            <w:proofErr w:type="spellEnd"/>
            <w:r w:rsidR="005004CD" w:rsidRPr="0056328F">
              <w:rPr>
                <w:rFonts w:ascii="Arial" w:eastAsia="Arial" w:hAnsi="Arial" w:cs="Arial"/>
              </w:rPr>
              <w:t xml:space="preserve"> </w:t>
            </w:r>
            <w:proofErr w:type="spellStart"/>
            <w:r w:rsidR="005004CD" w:rsidRPr="0056328F">
              <w:rPr>
                <w:rFonts w:ascii="Arial" w:eastAsia="Arial" w:hAnsi="Arial" w:cs="Arial"/>
              </w:rPr>
              <w:t>separado</w:t>
            </w:r>
            <w:proofErr w:type="spellEnd"/>
            <w:r w:rsidR="005004CD" w:rsidRPr="0056328F">
              <w:rPr>
                <w:rFonts w:ascii="Arial" w:eastAsia="Arial" w:hAnsi="Arial" w:cs="Arial"/>
              </w:rPr>
              <w:t xml:space="preserve"> do </w:t>
            </w:r>
            <w:proofErr w:type="spellStart"/>
            <w:r w:rsidR="005004CD" w:rsidRPr="0056328F">
              <w:rPr>
                <w:rFonts w:ascii="Arial" w:eastAsia="Arial" w:hAnsi="Arial" w:cs="Arial"/>
              </w:rPr>
              <w:t>edital</w:t>
            </w:r>
            <w:proofErr w:type="spellEnd"/>
          </w:p>
        </w:tc>
      </w:tr>
      <w:tr w:rsidR="00210DB9" w:rsidRPr="00210DB9" w14:paraId="7FDA4EA0" w14:textId="77777777">
        <w:trPr>
          <w:trHeight w:val="225"/>
        </w:trPr>
        <w:tc>
          <w:tcPr>
            <w:tcW w:w="1843" w:type="dxa"/>
          </w:tcPr>
          <w:p w14:paraId="2B9A3918" w14:textId="10EADE11" w:rsidR="00127698" w:rsidRPr="0056328F" w:rsidRDefault="00127698" w:rsidP="00127698">
            <w:pPr>
              <w:ind w:left="0" w:firstLine="0"/>
            </w:pPr>
            <w:r w:rsidRPr="0056328F">
              <w:rPr>
                <w:rFonts w:ascii="Arial" w:eastAsia="Arial" w:hAnsi="Arial" w:cs="Arial"/>
                <w:b/>
              </w:rPr>
              <w:t>ANEXO II</w:t>
            </w:r>
          </w:p>
        </w:tc>
        <w:tc>
          <w:tcPr>
            <w:tcW w:w="8080" w:type="dxa"/>
          </w:tcPr>
          <w:p w14:paraId="568D253C" w14:textId="306E923A" w:rsidR="00127698" w:rsidRPr="0056328F" w:rsidRDefault="003C4CAF" w:rsidP="00127698">
            <w:pPr>
              <w:ind w:left="0" w:firstLine="0"/>
              <w:rPr>
                <w:rFonts w:ascii="Arial" w:eastAsia="Arial" w:hAnsi="Arial" w:cs="Arial"/>
              </w:rPr>
            </w:pPr>
            <w:proofErr w:type="spellStart"/>
            <w:r w:rsidRPr="0056328F">
              <w:rPr>
                <w:rFonts w:ascii="Arial" w:eastAsia="Arial" w:hAnsi="Arial" w:cs="Arial"/>
              </w:rPr>
              <w:t>Proposta</w:t>
            </w:r>
            <w:proofErr w:type="spellEnd"/>
            <w:r w:rsidRPr="0056328F">
              <w:rPr>
                <w:rFonts w:ascii="Arial" w:eastAsia="Arial" w:hAnsi="Arial" w:cs="Arial"/>
              </w:rPr>
              <w:t xml:space="preserve"> </w:t>
            </w:r>
            <w:proofErr w:type="spellStart"/>
            <w:r w:rsidRPr="0056328F">
              <w:rPr>
                <w:rFonts w:ascii="Arial" w:eastAsia="Arial" w:hAnsi="Arial" w:cs="Arial"/>
              </w:rPr>
              <w:t>Ajustada</w:t>
            </w:r>
            <w:proofErr w:type="spellEnd"/>
            <w:r w:rsidR="00C03E62" w:rsidRPr="0056328F">
              <w:rPr>
                <w:rFonts w:ascii="Arial" w:eastAsia="Arial" w:hAnsi="Arial" w:cs="Arial"/>
              </w:rPr>
              <w:t xml:space="preserve"> – em </w:t>
            </w:r>
            <w:proofErr w:type="spellStart"/>
            <w:r w:rsidR="00C03E62" w:rsidRPr="0056328F">
              <w:rPr>
                <w:rFonts w:ascii="Arial" w:eastAsia="Arial" w:hAnsi="Arial" w:cs="Arial"/>
              </w:rPr>
              <w:t>arquivo</w:t>
            </w:r>
            <w:proofErr w:type="spellEnd"/>
            <w:r w:rsidR="0056328F" w:rsidRPr="0056328F">
              <w:rPr>
                <w:rFonts w:ascii="Arial" w:eastAsia="Arial" w:hAnsi="Arial" w:cs="Arial"/>
              </w:rPr>
              <w:t xml:space="preserve"> excel -</w:t>
            </w:r>
            <w:r w:rsidR="00C03E62" w:rsidRPr="0056328F">
              <w:rPr>
                <w:rFonts w:ascii="Arial" w:eastAsia="Arial" w:hAnsi="Arial" w:cs="Arial"/>
              </w:rPr>
              <w:t xml:space="preserve"> </w:t>
            </w:r>
            <w:proofErr w:type="spellStart"/>
            <w:r w:rsidR="00C03E62" w:rsidRPr="0056328F">
              <w:rPr>
                <w:rFonts w:ascii="Arial" w:eastAsia="Arial" w:hAnsi="Arial" w:cs="Arial"/>
              </w:rPr>
              <w:t>separado</w:t>
            </w:r>
            <w:proofErr w:type="spellEnd"/>
            <w:r w:rsidR="00C03E62" w:rsidRPr="0056328F">
              <w:rPr>
                <w:rFonts w:ascii="Arial" w:eastAsia="Arial" w:hAnsi="Arial" w:cs="Arial"/>
              </w:rPr>
              <w:t xml:space="preserve"> do </w:t>
            </w:r>
            <w:proofErr w:type="spellStart"/>
            <w:r w:rsidR="00C03E62" w:rsidRPr="0056328F">
              <w:rPr>
                <w:rFonts w:ascii="Arial" w:eastAsia="Arial" w:hAnsi="Arial" w:cs="Arial"/>
              </w:rPr>
              <w:t>edital</w:t>
            </w:r>
            <w:proofErr w:type="spellEnd"/>
          </w:p>
        </w:tc>
      </w:tr>
      <w:tr w:rsidR="00210DB9" w:rsidRPr="00210DB9" w14:paraId="7F09C13B" w14:textId="77777777">
        <w:trPr>
          <w:trHeight w:val="225"/>
        </w:trPr>
        <w:tc>
          <w:tcPr>
            <w:tcW w:w="1843" w:type="dxa"/>
          </w:tcPr>
          <w:p w14:paraId="44B3D79D" w14:textId="2FC7F269" w:rsidR="00056378" w:rsidRPr="0056328F" w:rsidRDefault="00056378" w:rsidP="00056378">
            <w:pPr>
              <w:ind w:left="0" w:firstLine="0"/>
              <w:rPr>
                <w:rFonts w:ascii="Arial" w:eastAsia="Arial" w:hAnsi="Arial" w:cs="Arial"/>
                <w:b/>
              </w:rPr>
            </w:pPr>
            <w:r w:rsidRPr="0056328F">
              <w:rPr>
                <w:rFonts w:ascii="Arial" w:eastAsia="Arial" w:hAnsi="Arial" w:cs="Arial"/>
                <w:b/>
              </w:rPr>
              <w:t>ANEXO III</w:t>
            </w:r>
          </w:p>
        </w:tc>
        <w:tc>
          <w:tcPr>
            <w:tcW w:w="8080" w:type="dxa"/>
          </w:tcPr>
          <w:p w14:paraId="4263859D" w14:textId="6D92FC88" w:rsidR="00056378" w:rsidRPr="0056328F" w:rsidRDefault="00056378" w:rsidP="00056378">
            <w:pPr>
              <w:ind w:left="0" w:firstLine="0"/>
              <w:rPr>
                <w:rFonts w:ascii="Arial" w:eastAsia="Arial" w:hAnsi="Arial" w:cs="Arial"/>
              </w:rPr>
            </w:pPr>
            <w:proofErr w:type="spellStart"/>
            <w:r w:rsidRPr="0056328F">
              <w:rPr>
                <w:rFonts w:ascii="Arial" w:eastAsia="Arial" w:hAnsi="Arial" w:cs="Arial"/>
              </w:rPr>
              <w:t>Declaração</w:t>
            </w:r>
            <w:proofErr w:type="spellEnd"/>
            <w:r w:rsidRPr="0056328F">
              <w:rPr>
                <w:rFonts w:ascii="Arial" w:eastAsia="Arial" w:hAnsi="Arial" w:cs="Arial"/>
              </w:rPr>
              <w:t xml:space="preserve"> </w:t>
            </w:r>
            <w:proofErr w:type="spellStart"/>
            <w:r w:rsidRPr="0056328F">
              <w:rPr>
                <w:rFonts w:ascii="Arial" w:eastAsia="Arial" w:hAnsi="Arial" w:cs="Arial"/>
              </w:rPr>
              <w:t>Unificada</w:t>
            </w:r>
            <w:proofErr w:type="spellEnd"/>
          </w:p>
        </w:tc>
      </w:tr>
      <w:tr w:rsidR="00210DB9" w:rsidRPr="00210DB9" w14:paraId="6CCD2B63" w14:textId="77777777">
        <w:trPr>
          <w:trHeight w:val="225"/>
        </w:trPr>
        <w:tc>
          <w:tcPr>
            <w:tcW w:w="1843" w:type="dxa"/>
          </w:tcPr>
          <w:p w14:paraId="0354C234" w14:textId="56D66D4C" w:rsidR="00056378" w:rsidRPr="0056328F" w:rsidRDefault="00056378" w:rsidP="00056378">
            <w:pPr>
              <w:ind w:left="0" w:firstLine="0"/>
              <w:rPr>
                <w:rFonts w:ascii="Arial" w:eastAsia="Arial" w:hAnsi="Arial" w:cs="Arial"/>
                <w:b/>
              </w:rPr>
            </w:pPr>
            <w:r w:rsidRPr="0056328F">
              <w:rPr>
                <w:rFonts w:ascii="Arial" w:eastAsia="Arial" w:hAnsi="Arial" w:cs="Arial"/>
                <w:b/>
              </w:rPr>
              <w:t>ANEXO IV</w:t>
            </w:r>
          </w:p>
        </w:tc>
        <w:tc>
          <w:tcPr>
            <w:tcW w:w="8080" w:type="dxa"/>
          </w:tcPr>
          <w:p w14:paraId="65AB0434" w14:textId="4FE8A08B" w:rsidR="00056378" w:rsidRPr="0056328F" w:rsidRDefault="00056378" w:rsidP="00056378">
            <w:pPr>
              <w:ind w:left="0" w:firstLine="0"/>
              <w:rPr>
                <w:rFonts w:ascii="Arial" w:eastAsia="Arial" w:hAnsi="Arial" w:cs="Arial"/>
              </w:rPr>
            </w:pPr>
            <w:proofErr w:type="spellStart"/>
            <w:r w:rsidRPr="0056328F">
              <w:rPr>
                <w:rFonts w:ascii="Arial" w:eastAsia="Arial" w:hAnsi="Arial" w:cs="Arial"/>
              </w:rPr>
              <w:t>Declaração</w:t>
            </w:r>
            <w:proofErr w:type="spellEnd"/>
            <w:r w:rsidRPr="0056328F">
              <w:rPr>
                <w:rFonts w:ascii="Arial" w:eastAsia="Arial" w:hAnsi="Arial" w:cs="Arial"/>
              </w:rPr>
              <w:t xml:space="preserve"> de </w:t>
            </w:r>
            <w:proofErr w:type="spellStart"/>
            <w:r w:rsidRPr="0056328F">
              <w:rPr>
                <w:rFonts w:ascii="Arial" w:eastAsia="Arial" w:hAnsi="Arial" w:cs="Arial"/>
              </w:rPr>
              <w:t>Responsabilidade</w:t>
            </w:r>
            <w:proofErr w:type="spellEnd"/>
            <w:r w:rsidRPr="0056328F">
              <w:rPr>
                <w:rFonts w:ascii="Arial" w:eastAsia="Arial" w:hAnsi="Arial" w:cs="Arial"/>
              </w:rPr>
              <w:t xml:space="preserve"> </w:t>
            </w:r>
            <w:proofErr w:type="spellStart"/>
            <w:r w:rsidRPr="0056328F">
              <w:rPr>
                <w:rFonts w:ascii="Arial" w:eastAsia="Arial" w:hAnsi="Arial" w:cs="Arial"/>
              </w:rPr>
              <w:t>por</w:t>
            </w:r>
            <w:proofErr w:type="spellEnd"/>
            <w:r w:rsidRPr="0056328F">
              <w:rPr>
                <w:rFonts w:ascii="Arial" w:eastAsia="Arial" w:hAnsi="Arial" w:cs="Arial"/>
              </w:rPr>
              <w:t xml:space="preserve"> Danos</w:t>
            </w:r>
          </w:p>
        </w:tc>
      </w:tr>
      <w:tr w:rsidR="00210DB9" w:rsidRPr="00210DB9" w14:paraId="12872A24" w14:textId="77777777">
        <w:trPr>
          <w:trHeight w:val="225"/>
        </w:trPr>
        <w:tc>
          <w:tcPr>
            <w:tcW w:w="1843" w:type="dxa"/>
          </w:tcPr>
          <w:p w14:paraId="7A4D3133" w14:textId="74ADF550" w:rsidR="00506468" w:rsidRPr="0056328F" w:rsidRDefault="00506468" w:rsidP="00056378">
            <w:pPr>
              <w:ind w:left="0" w:firstLine="0"/>
              <w:rPr>
                <w:rFonts w:ascii="Arial" w:eastAsia="Arial" w:hAnsi="Arial" w:cs="Arial"/>
                <w:b/>
              </w:rPr>
            </w:pPr>
            <w:r w:rsidRPr="0056328F">
              <w:rPr>
                <w:rFonts w:ascii="Arial" w:eastAsia="Arial" w:hAnsi="Arial" w:cs="Arial"/>
                <w:b/>
              </w:rPr>
              <w:t>ANEXO V</w:t>
            </w:r>
          </w:p>
        </w:tc>
        <w:tc>
          <w:tcPr>
            <w:tcW w:w="8080" w:type="dxa"/>
          </w:tcPr>
          <w:p w14:paraId="7E6562AB" w14:textId="66650DBA" w:rsidR="00506468" w:rsidRPr="0056328F" w:rsidRDefault="00957ACC" w:rsidP="00056378">
            <w:pPr>
              <w:ind w:left="0" w:firstLine="0"/>
              <w:rPr>
                <w:rFonts w:ascii="Arial" w:eastAsia="Arial" w:hAnsi="Arial" w:cs="Arial"/>
              </w:rPr>
            </w:pPr>
            <w:proofErr w:type="spellStart"/>
            <w:r w:rsidRPr="0056328F">
              <w:rPr>
                <w:rFonts w:ascii="Arial" w:eastAsia="Arial" w:hAnsi="Arial" w:cs="Arial"/>
              </w:rPr>
              <w:t>Minuta</w:t>
            </w:r>
            <w:proofErr w:type="spellEnd"/>
            <w:r w:rsidRPr="0056328F">
              <w:rPr>
                <w:rFonts w:ascii="Arial" w:eastAsia="Arial" w:hAnsi="Arial" w:cs="Arial"/>
              </w:rPr>
              <w:t xml:space="preserve"> da Ata de </w:t>
            </w:r>
            <w:proofErr w:type="spellStart"/>
            <w:r w:rsidRPr="0056328F">
              <w:rPr>
                <w:rFonts w:ascii="Arial" w:eastAsia="Arial" w:hAnsi="Arial" w:cs="Arial"/>
              </w:rPr>
              <w:t>Registro</w:t>
            </w:r>
            <w:proofErr w:type="spellEnd"/>
            <w:r w:rsidRPr="0056328F">
              <w:rPr>
                <w:rFonts w:ascii="Arial" w:eastAsia="Arial" w:hAnsi="Arial" w:cs="Arial"/>
              </w:rPr>
              <w:t xml:space="preserve"> de </w:t>
            </w:r>
            <w:proofErr w:type="spellStart"/>
            <w:r w:rsidRPr="0056328F">
              <w:rPr>
                <w:rFonts w:ascii="Arial" w:eastAsia="Arial" w:hAnsi="Arial" w:cs="Arial"/>
              </w:rPr>
              <w:t>Preços</w:t>
            </w:r>
            <w:proofErr w:type="spellEnd"/>
          </w:p>
        </w:tc>
      </w:tr>
      <w:bookmarkEnd w:id="19"/>
    </w:tbl>
    <w:p w14:paraId="206C84FA" w14:textId="2E1EEC44" w:rsidR="008F2870" w:rsidRPr="00210DB9" w:rsidRDefault="008F2870" w:rsidP="001870E5">
      <w:pPr>
        <w:pStyle w:val="Ttulo4"/>
        <w:numPr>
          <w:ilvl w:val="0"/>
          <w:numId w:val="0"/>
        </w:numPr>
        <w:spacing w:before="0" w:after="0"/>
        <w:ind w:left="3225"/>
        <w:rPr>
          <w:rFonts w:ascii="Arial" w:eastAsia="Arial" w:hAnsi="Arial" w:cs="Arial"/>
          <w:sz w:val="20"/>
          <w:u w:val="none"/>
        </w:rPr>
      </w:pPr>
    </w:p>
    <w:p w14:paraId="3AA3152C"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1E07631A"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7F48E35A" w14:textId="13788595" w:rsidR="008F2870" w:rsidRDefault="00622CBE" w:rsidP="001870E5">
      <w:pPr>
        <w:pStyle w:val="Ttulo4"/>
        <w:numPr>
          <w:ilvl w:val="0"/>
          <w:numId w:val="0"/>
        </w:numPr>
        <w:spacing w:before="0" w:after="0"/>
        <w:ind w:left="6105" w:firstLine="375"/>
        <w:rPr>
          <w:rFonts w:ascii="Arial" w:eastAsia="Arial" w:hAnsi="Arial" w:cs="Arial"/>
          <w:sz w:val="20"/>
          <w:u w:val="none"/>
        </w:rPr>
      </w:pPr>
      <w:r w:rsidRPr="00210DB9">
        <w:rPr>
          <w:rFonts w:ascii="Arial" w:eastAsia="Arial" w:hAnsi="Arial" w:cs="Arial"/>
          <w:sz w:val="20"/>
          <w:u w:val="none"/>
        </w:rPr>
        <w:t>Maringá/</w:t>
      </w:r>
      <w:r w:rsidR="003414B2" w:rsidRPr="00210DB9">
        <w:rPr>
          <w:rFonts w:ascii="Arial" w:eastAsia="Arial" w:hAnsi="Arial" w:cs="Arial"/>
          <w:sz w:val="20"/>
          <w:u w:val="none"/>
        </w:rPr>
        <w:t xml:space="preserve">PR, </w:t>
      </w:r>
      <w:r w:rsidR="005C0769">
        <w:rPr>
          <w:rFonts w:ascii="Arial" w:eastAsia="Arial" w:hAnsi="Arial" w:cs="Arial"/>
          <w:sz w:val="20"/>
          <w:u w:val="none"/>
        </w:rPr>
        <w:t xml:space="preserve">30 </w:t>
      </w:r>
      <w:r w:rsidRPr="00210DB9">
        <w:rPr>
          <w:rFonts w:ascii="Arial" w:eastAsia="Arial" w:hAnsi="Arial" w:cs="Arial"/>
          <w:sz w:val="20"/>
          <w:u w:val="none"/>
        </w:rPr>
        <w:t xml:space="preserve">de </w:t>
      </w:r>
      <w:r w:rsidR="00957ACC">
        <w:rPr>
          <w:rFonts w:ascii="Arial" w:eastAsia="Arial" w:hAnsi="Arial" w:cs="Arial"/>
          <w:sz w:val="20"/>
          <w:u w:val="none"/>
        </w:rPr>
        <w:t>março</w:t>
      </w:r>
      <w:r w:rsidR="00633A94">
        <w:rPr>
          <w:rFonts w:ascii="Arial" w:eastAsia="Arial" w:hAnsi="Arial" w:cs="Arial"/>
          <w:sz w:val="20"/>
          <w:u w:val="none"/>
        </w:rPr>
        <w:t xml:space="preserve"> </w:t>
      </w:r>
      <w:r w:rsidRPr="00210DB9">
        <w:rPr>
          <w:rFonts w:ascii="Arial" w:eastAsia="Arial" w:hAnsi="Arial" w:cs="Arial"/>
          <w:sz w:val="20"/>
          <w:u w:val="none"/>
        </w:rPr>
        <w:t>de 202</w:t>
      </w:r>
      <w:r w:rsidR="00957ACC">
        <w:rPr>
          <w:rFonts w:ascii="Arial" w:eastAsia="Arial" w:hAnsi="Arial" w:cs="Arial"/>
          <w:sz w:val="20"/>
          <w:u w:val="none"/>
        </w:rPr>
        <w:t>6</w:t>
      </w:r>
      <w:r w:rsidRPr="00210DB9">
        <w:rPr>
          <w:rFonts w:ascii="Arial" w:eastAsia="Arial" w:hAnsi="Arial" w:cs="Arial"/>
          <w:sz w:val="20"/>
          <w:u w:val="none"/>
        </w:rPr>
        <w:t>.</w:t>
      </w:r>
    </w:p>
    <w:p w14:paraId="03463C90" w14:textId="77777777" w:rsidR="00A82977" w:rsidRDefault="00A82977" w:rsidP="00A82977">
      <w:pPr>
        <w:pStyle w:val="Recuonormal"/>
        <w:rPr>
          <w:rFonts w:eastAsia="Arial"/>
        </w:rPr>
      </w:pPr>
    </w:p>
    <w:p w14:paraId="290FF852" w14:textId="77777777" w:rsidR="0056328F" w:rsidRPr="00A82977" w:rsidRDefault="0056328F" w:rsidP="00A82977">
      <w:pPr>
        <w:pStyle w:val="Recuonormal"/>
        <w:rPr>
          <w:rFonts w:eastAsia="Arial"/>
        </w:rPr>
      </w:pPr>
    </w:p>
    <w:p w14:paraId="1E1CB1FF" w14:textId="105B3ED4" w:rsidR="002050BC" w:rsidRPr="00EE52B4" w:rsidRDefault="003414B2" w:rsidP="003414B2">
      <w:pPr>
        <w:pBdr>
          <w:top w:val="nil"/>
          <w:left w:val="nil"/>
          <w:bottom w:val="nil"/>
          <w:right w:val="nil"/>
          <w:between w:val="nil"/>
        </w:pBdr>
        <w:spacing w:before="120" w:after="120"/>
        <w:ind w:left="708" w:hanging="708"/>
        <w:jc w:val="center"/>
        <w:rPr>
          <w:rFonts w:ascii="Arial" w:eastAsia="Arial" w:hAnsi="Arial" w:cs="Arial"/>
          <w:i/>
          <w:iCs/>
          <w:sz w:val="22"/>
          <w:szCs w:val="22"/>
        </w:rPr>
      </w:pPr>
      <w:bookmarkStart w:id="20" w:name="_Hlk189210968"/>
      <w:r w:rsidRPr="00EE52B4">
        <w:rPr>
          <w:rFonts w:ascii="Arial" w:eastAsia="Arial" w:hAnsi="Arial" w:cs="Arial"/>
          <w:i/>
          <w:iCs/>
          <w:sz w:val="22"/>
          <w:szCs w:val="22"/>
        </w:rPr>
        <w:t>(assinatura eletrônica)</w:t>
      </w:r>
    </w:p>
    <w:p w14:paraId="5087CA68" w14:textId="77777777" w:rsidR="0064079F" w:rsidRPr="00EE52B4" w:rsidRDefault="00622CBE" w:rsidP="003414B2">
      <w:pPr>
        <w:jc w:val="center"/>
        <w:rPr>
          <w:rFonts w:ascii="Arial" w:eastAsia="Arial" w:hAnsi="Arial" w:cs="Arial"/>
          <w:b/>
          <w:sz w:val="20"/>
        </w:rPr>
      </w:pPr>
      <w:r w:rsidRPr="00EE52B4">
        <w:rPr>
          <w:rFonts w:ascii="Arial" w:eastAsia="Arial" w:hAnsi="Arial" w:cs="Arial"/>
          <w:b/>
          <w:sz w:val="20"/>
        </w:rPr>
        <w:t>.............................................................</w:t>
      </w:r>
    </w:p>
    <w:p w14:paraId="1AD6E54D" w14:textId="4055B5D3" w:rsidR="008F2870" w:rsidRPr="00EE52B4" w:rsidRDefault="001B4F06">
      <w:pPr>
        <w:jc w:val="center"/>
        <w:rPr>
          <w:rFonts w:ascii="Arial" w:eastAsia="Arial" w:hAnsi="Arial" w:cs="Arial"/>
          <w:b/>
          <w:sz w:val="20"/>
        </w:rPr>
      </w:pPr>
      <w:r>
        <w:rPr>
          <w:rFonts w:ascii="Arial" w:eastAsia="Arial" w:hAnsi="Arial" w:cs="Arial"/>
          <w:b/>
          <w:sz w:val="20"/>
        </w:rPr>
        <w:t>GUSTAVO CATELLI VIEIRA DA SILVA</w:t>
      </w:r>
    </w:p>
    <w:p w14:paraId="4127818E" w14:textId="77777777" w:rsidR="008F2870" w:rsidRPr="00EE52B4" w:rsidRDefault="00622CBE">
      <w:pPr>
        <w:jc w:val="center"/>
        <w:rPr>
          <w:rFonts w:ascii="Cambria" w:eastAsia="Cambria" w:hAnsi="Cambria" w:cs="Cambria"/>
          <w:b/>
          <w:sz w:val="22"/>
          <w:szCs w:val="22"/>
        </w:rPr>
      </w:pPr>
      <w:r w:rsidRPr="00EE52B4">
        <w:rPr>
          <w:rFonts w:ascii="Arial" w:eastAsia="Arial" w:hAnsi="Arial" w:cs="Arial"/>
          <w:b/>
          <w:sz w:val="20"/>
        </w:rPr>
        <w:t>Diretor Presidente</w:t>
      </w:r>
    </w:p>
    <w:bookmarkEnd w:id="20"/>
    <w:p w14:paraId="23A20279" w14:textId="7B1A3E55" w:rsidR="008F2870" w:rsidRDefault="008F2870">
      <w:pPr>
        <w:spacing w:line="360" w:lineRule="auto"/>
        <w:jc w:val="center"/>
        <w:rPr>
          <w:rFonts w:ascii="Arial" w:eastAsia="Arial" w:hAnsi="Arial" w:cs="Arial"/>
          <w:b/>
          <w:sz w:val="20"/>
        </w:rPr>
      </w:pPr>
    </w:p>
    <w:p w14:paraId="3BC5F88F" w14:textId="77777777" w:rsidR="0056328F" w:rsidRPr="00EE52B4" w:rsidRDefault="0056328F">
      <w:pPr>
        <w:spacing w:line="360" w:lineRule="auto"/>
        <w:jc w:val="center"/>
        <w:rPr>
          <w:rFonts w:ascii="Arial" w:eastAsia="Arial" w:hAnsi="Arial" w:cs="Arial"/>
          <w:b/>
          <w:sz w:val="20"/>
        </w:rPr>
      </w:pPr>
    </w:p>
    <w:p w14:paraId="43C1E13A" w14:textId="77777777" w:rsidR="005D477D" w:rsidRDefault="005D477D" w:rsidP="00836197">
      <w:pPr>
        <w:jc w:val="center"/>
        <w:rPr>
          <w:rFonts w:ascii="Arial" w:eastAsia="Arial" w:hAnsi="Arial" w:cs="Arial"/>
          <w:b/>
          <w:color w:val="FF0000"/>
          <w:sz w:val="20"/>
        </w:rPr>
      </w:pPr>
    </w:p>
    <w:p w14:paraId="6EDD4C01" w14:textId="77777777" w:rsidR="009B6073" w:rsidRDefault="009B6073" w:rsidP="00836197">
      <w:pPr>
        <w:jc w:val="center"/>
        <w:rPr>
          <w:rFonts w:ascii="Arial" w:eastAsia="Arial" w:hAnsi="Arial" w:cs="Arial"/>
          <w:b/>
          <w:color w:val="FF0000"/>
          <w:sz w:val="20"/>
        </w:rPr>
      </w:pPr>
    </w:p>
    <w:p w14:paraId="0067A916" w14:textId="77777777" w:rsidR="009B6073" w:rsidRDefault="009B6073" w:rsidP="00836197">
      <w:pPr>
        <w:jc w:val="center"/>
        <w:rPr>
          <w:rFonts w:ascii="Arial" w:eastAsia="Arial" w:hAnsi="Arial" w:cs="Arial"/>
          <w:b/>
          <w:color w:val="FF0000"/>
          <w:sz w:val="20"/>
        </w:rPr>
      </w:pPr>
    </w:p>
    <w:p w14:paraId="3FB4C3FC" w14:textId="77777777" w:rsidR="009B6073" w:rsidRDefault="009B6073" w:rsidP="00836197">
      <w:pPr>
        <w:jc w:val="center"/>
        <w:rPr>
          <w:rFonts w:ascii="Arial" w:eastAsia="Arial" w:hAnsi="Arial" w:cs="Arial"/>
          <w:b/>
          <w:color w:val="FF0000"/>
          <w:sz w:val="20"/>
        </w:rPr>
      </w:pPr>
    </w:p>
    <w:p w14:paraId="738044DA" w14:textId="77777777" w:rsidR="009B6073" w:rsidRDefault="009B6073" w:rsidP="00836197">
      <w:pPr>
        <w:jc w:val="center"/>
        <w:rPr>
          <w:rFonts w:ascii="Arial" w:eastAsia="Arial" w:hAnsi="Arial" w:cs="Arial"/>
          <w:b/>
          <w:color w:val="FF0000"/>
          <w:sz w:val="20"/>
        </w:rPr>
      </w:pPr>
    </w:p>
    <w:p w14:paraId="5F9FC224" w14:textId="77777777" w:rsidR="009B6073" w:rsidRDefault="009B6073" w:rsidP="00836197">
      <w:pPr>
        <w:jc w:val="center"/>
        <w:rPr>
          <w:rFonts w:ascii="Arial" w:eastAsia="Arial" w:hAnsi="Arial" w:cs="Arial"/>
          <w:b/>
          <w:color w:val="FF0000"/>
          <w:sz w:val="20"/>
        </w:rPr>
      </w:pPr>
    </w:p>
    <w:p w14:paraId="6FD545AE" w14:textId="77777777" w:rsidR="009B6073" w:rsidRDefault="009B6073" w:rsidP="00836197">
      <w:pPr>
        <w:jc w:val="center"/>
        <w:rPr>
          <w:rFonts w:ascii="Arial" w:eastAsia="Arial" w:hAnsi="Arial" w:cs="Arial"/>
          <w:b/>
          <w:color w:val="FF0000"/>
          <w:sz w:val="20"/>
        </w:rPr>
      </w:pPr>
    </w:p>
    <w:p w14:paraId="00B03D44" w14:textId="77777777" w:rsidR="009B6073" w:rsidRDefault="009B6073" w:rsidP="00836197">
      <w:pPr>
        <w:jc w:val="center"/>
        <w:rPr>
          <w:rFonts w:ascii="Arial" w:eastAsia="Arial" w:hAnsi="Arial" w:cs="Arial"/>
          <w:b/>
          <w:color w:val="FF0000"/>
          <w:sz w:val="20"/>
        </w:rPr>
      </w:pPr>
    </w:p>
    <w:p w14:paraId="7FC2B09E" w14:textId="77777777" w:rsidR="009B6073" w:rsidRDefault="009B6073" w:rsidP="00836197">
      <w:pPr>
        <w:jc w:val="center"/>
        <w:rPr>
          <w:rFonts w:ascii="Arial" w:eastAsia="Arial" w:hAnsi="Arial" w:cs="Arial"/>
          <w:b/>
          <w:color w:val="FF0000"/>
          <w:sz w:val="20"/>
        </w:rPr>
      </w:pPr>
    </w:p>
    <w:p w14:paraId="4456F791" w14:textId="77777777" w:rsidR="009B6073" w:rsidRDefault="009B6073" w:rsidP="00836197">
      <w:pPr>
        <w:jc w:val="center"/>
        <w:rPr>
          <w:rFonts w:ascii="Arial" w:eastAsia="Arial" w:hAnsi="Arial" w:cs="Arial"/>
          <w:b/>
          <w:color w:val="FF0000"/>
          <w:sz w:val="20"/>
        </w:rPr>
      </w:pPr>
    </w:p>
    <w:p w14:paraId="4005F8B6" w14:textId="77777777" w:rsidR="009B6073" w:rsidRDefault="009B6073" w:rsidP="00836197">
      <w:pPr>
        <w:jc w:val="center"/>
        <w:rPr>
          <w:rFonts w:ascii="Arial" w:eastAsia="Arial" w:hAnsi="Arial" w:cs="Arial"/>
          <w:b/>
          <w:color w:val="FF0000"/>
          <w:sz w:val="20"/>
        </w:rPr>
      </w:pPr>
    </w:p>
    <w:p w14:paraId="1EF62868" w14:textId="77777777" w:rsidR="009B6073" w:rsidRDefault="009B6073" w:rsidP="00836197">
      <w:pPr>
        <w:jc w:val="center"/>
        <w:rPr>
          <w:rFonts w:ascii="Arial" w:eastAsia="Arial" w:hAnsi="Arial" w:cs="Arial"/>
          <w:b/>
          <w:color w:val="FF0000"/>
          <w:sz w:val="20"/>
        </w:rPr>
      </w:pPr>
    </w:p>
    <w:p w14:paraId="0CDAC1CE" w14:textId="77777777" w:rsidR="009B6073" w:rsidRDefault="009B6073" w:rsidP="00836197">
      <w:pPr>
        <w:jc w:val="center"/>
        <w:rPr>
          <w:rFonts w:ascii="Arial" w:eastAsia="Arial" w:hAnsi="Arial" w:cs="Arial"/>
          <w:b/>
          <w:color w:val="FF0000"/>
          <w:sz w:val="20"/>
        </w:rPr>
      </w:pPr>
    </w:p>
    <w:p w14:paraId="07227565" w14:textId="77777777" w:rsidR="009B6073" w:rsidRDefault="009B6073" w:rsidP="00836197">
      <w:pPr>
        <w:jc w:val="center"/>
        <w:rPr>
          <w:rFonts w:ascii="Arial" w:eastAsia="Arial" w:hAnsi="Arial" w:cs="Arial"/>
          <w:b/>
          <w:color w:val="FF0000"/>
          <w:sz w:val="20"/>
        </w:rPr>
      </w:pPr>
    </w:p>
    <w:p w14:paraId="2EE6B5BA" w14:textId="3E3C9995" w:rsidR="00D64734" w:rsidRDefault="00D64734" w:rsidP="00724610">
      <w:pPr>
        <w:tabs>
          <w:tab w:val="left" w:pos="0"/>
        </w:tabs>
        <w:ind w:left="284" w:right="25" w:hanging="284"/>
        <w:jc w:val="center"/>
        <w:rPr>
          <w:rFonts w:ascii="Arial" w:eastAsia="Arial" w:hAnsi="Arial" w:cs="Arial"/>
          <w:b/>
          <w:i/>
          <w:iCs/>
          <w:color w:val="000000" w:themeColor="text1"/>
          <w:sz w:val="20"/>
        </w:rPr>
      </w:pPr>
      <w:r w:rsidRPr="00D64734">
        <w:rPr>
          <w:rFonts w:ascii="Arial" w:eastAsia="Arial" w:hAnsi="Arial" w:cs="Arial"/>
          <w:b/>
          <w:i/>
          <w:iCs/>
          <w:color w:val="000000" w:themeColor="text1"/>
          <w:sz w:val="20"/>
          <w:highlight w:val="yellow"/>
        </w:rPr>
        <w:t>(em papel timbrado da licitante)</w:t>
      </w:r>
    </w:p>
    <w:p w14:paraId="71C8CEE9" w14:textId="77777777" w:rsidR="00D64734" w:rsidRPr="00523005" w:rsidRDefault="00D64734" w:rsidP="00724610">
      <w:pPr>
        <w:tabs>
          <w:tab w:val="left" w:pos="0"/>
        </w:tabs>
        <w:ind w:left="284" w:right="25" w:hanging="284"/>
        <w:jc w:val="center"/>
        <w:rPr>
          <w:rFonts w:ascii="Arial" w:eastAsia="Arial" w:hAnsi="Arial" w:cs="Arial"/>
          <w:b/>
          <w:i/>
          <w:iCs/>
          <w:color w:val="FF0000"/>
          <w:sz w:val="20"/>
        </w:rPr>
      </w:pPr>
    </w:p>
    <w:p w14:paraId="4E44B72A" w14:textId="3F475723" w:rsidR="00724610" w:rsidRPr="00BB1DC1" w:rsidRDefault="00724610" w:rsidP="00724610">
      <w:pPr>
        <w:tabs>
          <w:tab w:val="left" w:pos="0"/>
        </w:tabs>
        <w:ind w:left="284" w:right="25" w:hanging="284"/>
        <w:jc w:val="center"/>
        <w:rPr>
          <w:rFonts w:ascii="Arial" w:eastAsia="Arial" w:hAnsi="Arial" w:cs="Arial"/>
          <w:b/>
          <w:sz w:val="20"/>
        </w:rPr>
      </w:pPr>
      <w:r w:rsidRPr="00BB1DC1">
        <w:rPr>
          <w:rFonts w:ascii="Arial" w:eastAsia="Arial" w:hAnsi="Arial" w:cs="Arial"/>
          <w:b/>
          <w:sz w:val="20"/>
        </w:rPr>
        <w:t xml:space="preserve">ANEXO II </w:t>
      </w:r>
    </w:p>
    <w:p w14:paraId="3D339CCD" w14:textId="77777777" w:rsidR="00724610" w:rsidRPr="00BB1DC1" w:rsidRDefault="00724610" w:rsidP="00724610">
      <w:pPr>
        <w:tabs>
          <w:tab w:val="left" w:pos="0"/>
        </w:tabs>
        <w:ind w:left="284" w:right="25" w:hanging="284"/>
        <w:jc w:val="center"/>
        <w:rPr>
          <w:rFonts w:ascii="Arial" w:eastAsia="Arial" w:hAnsi="Arial" w:cs="Arial"/>
          <w:b/>
          <w:sz w:val="20"/>
        </w:rPr>
      </w:pPr>
      <w:r w:rsidRPr="00BB1DC1">
        <w:rPr>
          <w:rFonts w:ascii="Arial" w:eastAsia="Arial" w:hAnsi="Arial" w:cs="Arial"/>
          <w:b/>
          <w:sz w:val="20"/>
        </w:rPr>
        <w:t>PROPOSTA AJUSTADA</w:t>
      </w:r>
    </w:p>
    <w:p w14:paraId="5F881048" w14:textId="77777777" w:rsidR="00724610" w:rsidRPr="00523005" w:rsidRDefault="00724610" w:rsidP="00724610">
      <w:pPr>
        <w:tabs>
          <w:tab w:val="left" w:pos="0"/>
        </w:tabs>
        <w:ind w:left="284" w:right="25" w:hanging="284"/>
        <w:jc w:val="center"/>
        <w:rPr>
          <w:rFonts w:ascii="Arial" w:eastAsia="Arial" w:hAnsi="Arial" w:cs="Arial"/>
          <w:b/>
          <w:color w:val="FF0000"/>
          <w:sz w:val="20"/>
        </w:rPr>
      </w:pPr>
    </w:p>
    <w:p w14:paraId="00133673" w14:textId="77777777" w:rsidR="00724610" w:rsidRPr="00523005" w:rsidRDefault="00724610" w:rsidP="00724610">
      <w:pPr>
        <w:tabs>
          <w:tab w:val="left" w:pos="0"/>
        </w:tabs>
        <w:ind w:left="284" w:right="25" w:hanging="284"/>
        <w:jc w:val="center"/>
        <w:rPr>
          <w:rFonts w:ascii="Arial" w:eastAsia="Arial" w:hAnsi="Arial" w:cs="Arial"/>
          <w:b/>
          <w:color w:val="FF0000"/>
          <w:sz w:val="20"/>
        </w:rPr>
      </w:pPr>
    </w:p>
    <w:p w14:paraId="388285A1" w14:textId="4298F81F" w:rsidR="00B84DDD" w:rsidRPr="00F35EE4" w:rsidRDefault="00F35EE4" w:rsidP="00F35EE4">
      <w:pPr>
        <w:tabs>
          <w:tab w:val="left" w:pos="0"/>
        </w:tabs>
        <w:ind w:left="284" w:right="25" w:hanging="284"/>
        <w:jc w:val="center"/>
        <w:rPr>
          <w:rFonts w:ascii="Arial" w:eastAsia="Arial" w:hAnsi="Arial" w:cs="Arial"/>
          <w:b/>
          <w:color w:val="000000" w:themeColor="text1"/>
          <w:sz w:val="20"/>
        </w:rPr>
      </w:pPr>
      <w:r>
        <w:rPr>
          <w:rFonts w:ascii="Arial" w:eastAsia="Arial" w:hAnsi="Arial" w:cs="Arial"/>
          <w:b/>
          <w:color w:val="000000" w:themeColor="text1"/>
          <w:sz w:val="20"/>
        </w:rPr>
        <w:t>(</w:t>
      </w:r>
      <w:r w:rsidRPr="00F35EE4">
        <w:rPr>
          <w:rFonts w:ascii="Arial" w:eastAsia="Arial" w:hAnsi="Arial" w:cs="Arial"/>
          <w:b/>
          <w:color w:val="000000" w:themeColor="text1"/>
          <w:sz w:val="20"/>
        </w:rPr>
        <w:t xml:space="preserve">Em arquivo Excel </w:t>
      </w:r>
      <w:r>
        <w:rPr>
          <w:rFonts w:ascii="Arial" w:eastAsia="Arial" w:hAnsi="Arial" w:cs="Arial"/>
          <w:b/>
          <w:color w:val="000000" w:themeColor="text1"/>
          <w:sz w:val="20"/>
        </w:rPr>
        <w:t xml:space="preserve">- </w:t>
      </w:r>
      <w:r w:rsidRPr="00F35EE4">
        <w:rPr>
          <w:rFonts w:ascii="Arial" w:eastAsia="Arial" w:hAnsi="Arial" w:cs="Arial"/>
          <w:b/>
          <w:color w:val="000000" w:themeColor="text1"/>
          <w:sz w:val="20"/>
        </w:rPr>
        <w:t>separado do edital</w:t>
      </w:r>
      <w:r>
        <w:rPr>
          <w:rFonts w:ascii="Arial" w:eastAsia="Arial" w:hAnsi="Arial" w:cs="Arial"/>
          <w:b/>
          <w:color w:val="000000" w:themeColor="text1"/>
          <w:sz w:val="20"/>
        </w:rPr>
        <w:t>)</w:t>
      </w:r>
    </w:p>
    <w:p w14:paraId="6AA02390" w14:textId="77777777" w:rsidR="00B84DDD" w:rsidRPr="00F35EE4" w:rsidRDefault="00B84DDD" w:rsidP="00724610">
      <w:pPr>
        <w:tabs>
          <w:tab w:val="left" w:pos="0"/>
        </w:tabs>
        <w:ind w:left="284" w:right="25" w:hanging="284"/>
        <w:jc w:val="left"/>
        <w:rPr>
          <w:rFonts w:ascii="Arial" w:eastAsia="Arial" w:hAnsi="Arial" w:cs="Arial"/>
          <w:b/>
          <w:color w:val="000000" w:themeColor="text1"/>
          <w:sz w:val="20"/>
        </w:rPr>
      </w:pPr>
    </w:p>
    <w:p w14:paraId="271E30EC"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72F4AF95"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2B1F776D"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52ADA873"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6420C19A"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1B26E9D4"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76E87999" w14:textId="77777777" w:rsidR="00B84DDD" w:rsidRDefault="00B84DDD" w:rsidP="00724610">
      <w:pPr>
        <w:tabs>
          <w:tab w:val="left" w:pos="0"/>
        </w:tabs>
        <w:ind w:left="284" w:right="25" w:hanging="284"/>
        <w:jc w:val="left"/>
        <w:rPr>
          <w:rFonts w:ascii="Arial" w:eastAsia="Arial" w:hAnsi="Arial" w:cs="Arial"/>
          <w:bCs/>
          <w:color w:val="000000" w:themeColor="text1"/>
          <w:sz w:val="20"/>
        </w:rPr>
      </w:pPr>
    </w:p>
    <w:p w14:paraId="30499DD2" w14:textId="77777777" w:rsidR="008B6838" w:rsidRDefault="008B6838" w:rsidP="00724610">
      <w:pPr>
        <w:tabs>
          <w:tab w:val="left" w:pos="0"/>
        </w:tabs>
        <w:ind w:left="284" w:right="25" w:hanging="284"/>
        <w:jc w:val="left"/>
        <w:rPr>
          <w:rFonts w:ascii="Arial" w:eastAsia="Arial" w:hAnsi="Arial" w:cs="Arial"/>
          <w:bCs/>
          <w:color w:val="000000" w:themeColor="text1"/>
          <w:sz w:val="20"/>
        </w:rPr>
      </w:pPr>
    </w:p>
    <w:p w14:paraId="4790B79F"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7C88AEF7"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67DF96D0"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0E846830"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22B4CD8E"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31EE64DA"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0D6CD366"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6E30E471"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1D97D844"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567747AF"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33742030"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69565C6D"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65773D54"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755CE7A4"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21AC69FE"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1A9A4F72"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21F4E273"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7B41B53E"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16A6629D"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13A3659F"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4ABEF3A7"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0C73C38B"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294B5EE4"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27CA7AC7"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0DEFBDFE"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7BB4EC5D"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3823F8A9"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4D7EFA64"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32DF2F4E"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5B7D6627"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3DC71EB7"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55B82D30"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45098723"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16BB4CA4"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5431A30D"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7F7678D8"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469CD3FA"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1983A816" w14:textId="77777777" w:rsidR="00F35EE4" w:rsidRDefault="00F35EE4" w:rsidP="00724610">
      <w:pPr>
        <w:tabs>
          <w:tab w:val="left" w:pos="0"/>
        </w:tabs>
        <w:ind w:left="284" w:right="25" w:hanging="284"/>
        <w:jc w:val="left"/>
        <w:rPr>
          <w:rFonts w:ascii="Arial" w:eastAsia="Arial" w:hAnsi="Arial" w:cs="Arial"/>
          <w:bCs/>
          <w:color w:val="000000" w:themeColor="text1"/>
          <w:sz w:val="20"/>
        </w:rPr>
      </w:pPr>
    </w:p>
    <w:p w14:paraId="66E9AD54" w14:textId="77777777" w:rsidR="00F35EE4" w:rsidRPr="00724610" w:rsidRDefault="00F35EE4" w:rsidP="00724610">
      <w:pPr>
        <w:tabs>
          <w:tab w:val="left" w:pos="0"/>
        </w:tabs>
        <w:ind w:left="284" w:right="25" w:hanging="284"/>
        <w:jc w:val="left"/>
        <w:rPr>
          <w:rFonts w:ascii="Arial" w:eastAsia="Arial" w:hAnsi="Arial" w:cs="Arial"/>
          <w:bCs/>
          <w:color w:val="000000" w:themeColor="text1"/>
          <w:sz w:val="20"/>
        </w:rPr>
      </w:pPr>
    </w:p>
    <w:p w14:paraId="66CBCC7F" w14:textId="77777777" w:rsidR="00724610" w:rsidRDefault="00724610" w:rsidP="00724610">
      <w:pPr>
        <w:tabs>
          <w:tab w:val="left" w:pos="0"/>
        </w:tabs>
        <w:ind w:left="284" w:right="25" w:hanging="284"/>
        <w:jc w:val="center"/>
        <w:rPr>
          <w:rFonts w:ascii="Arial" w:eastAsia="Arial" w:hAnsi="Arial" w:cs="Arial"/>
          <w:b/>
          <w:color w:val="000000" w:themeColor="text1"/>
          <w:sz w:val="20"/>
        </w:rPr>
      </w:pPr>
    </w:p>
    <w:p w14:paraId="0C03B3CD" w14:textId="3CC89350" w:rsidR="00074680" w:rsidRPr="00D64734" w:rsidRDefault="00074680" w:rsidP="00074680">
      <w:pPr>
        <w:jc w:val="center"/>
        <w:rPr>
          <w:rFonts w:ascii="Arial" w:eastAsia="Arial" w:hAnsi="Arial" w:cs="Arial"/>
          <w:b/>
          <w:i/>
          <w:iCs/>
          <w:color w:val="000000" w:themeColor="text1"/>
          <w:sz w:val="20"/>
        </w:rPr>
      </w:pPr>
      <w:r w:rsidRPr="00D64734">
        <w:rPr>
          <w:rFonts w:ascii="Arial" w:eastAsia="Arial" w:hAnsi="Arial" w:cs="Arial"/>
          <w:b/>
          <w:i/>
          <w:iCs/>
          <w:color w:val="000000" w:themeColor="text1"/>
          <w:sz w:val="20"/>
          <w:highlight w:val="yellow"/>
        </w:rPr>
        <w:t>(</w:t>
      </w:r>
      <w:r w:rsidR="00D64734" w:rsidRPr="00D64734">
        <w:rPr>
          <w:rFonts w:ascii="Arial" w:eastAsia="Arial" w:hAnsi="Arial" w:cs="Arial"/>
          <w:b/>
          <w:i/>
          <w:iCs/>
          <w:color w:val="000000" w:themeColor="text1"/>
          <w:sz w:val="20"/>
          <w:highlight w:val="yellow"/>
        </w:rPr>
        <w:t xml:space="preserve">em </w:t>
      </w:r>
      <w:r w:rsidRPr="00D64734">
        <w:rPr>
          <w:rFonts w:ascii="Arial" w:eastAsia="Arial" w:hAnsi="Arial" w:cs="Arial"/>
          <w:b/>
          <w:i/>
          <w:iCs/>
          <w:color w:val="000000" w:themeColor="text1"/>
          <w:sz w:val="20"/>
          <w:highlight w:val="yellow"/>
        </w:rPr>
        <w:t>papel timbrado da licitante)</w:t>
      </w:r>
    </w:p>
    <w:p w14:paraId="37C74C7F" w14:textId="73CE7DAC" w:rsidR="00836197" w:rsidRPr="003C4CAF" w:rsidRDefault="00836197">
      <w:pPr>
        <w:tabs>
          <w:tab w:val="left" w:pos="0"/>
        </w:tabs>
        <w:ind w:left="284" w:right="25" w:hanging="284"/>
        <w:jc w:val="center"/>
        <w:rPr>
          <w:rFonts w:ascii="Arial" w:eastAsia="Arial" w:hAnsi="Arial" w:cs="Arial"/>
          <w:b/>
          <w:sz w:val="20"/>
        </w:rPr>
      </w:pPr>
    </w:p>
    <w:p w14:paraId="78524B1C" w14:textId="78CC5A98" w:rsidR="008F2870" w:rsidRPr="003C4CAF" w:rsidRDefault="00622CBE">
      <w:pPr>
        <w:jc w:val="center"/>
        <w:rPr>
          <w:rFonts w:ascii="Arial" w:eastAsia="Arial" w:hAnsi="Arial" w:cs="Arial"/>
          <w:b/>
          <w:sz w:val="20"/>
        </w:rPr>
      </w:pPr>
      <w:r w:rsidRPr="00BB1DC1">
        <w:rPr>
          <w:rFonts w:ascii="Arial" w:eastAsia="Arial" w:hAnsi="Arial" w:cs="Arial"/>
          <w:b/>
          <w:sz w:val="20"/>
        </w:rPr>
        <w:t xml:space="preserve">ANEXO </w:t>
      </w:r>
      <w:r w:rsidR="00604150" w:rsidRPr="00BB1DC1">
        <w:rPr>
          <w:rFonts w:ascii="Arial" w:eastAsia="Arial" w:hAnsi="Arial" w:cs="Arial"/>
          <w:b/>
          <w:sz w:val="20"/>
        </w:rPr>
        <w:t>II</w:t>
      </w:r>
      <w:r w:rsidR="003C7D93" w:rsidRPr="00BB1DC1">
        <w:rPr>
          <w:rFonts w:ascii="Arial" w:eastAsia="Arial" w:hAnsi="Arial" w:cs="Arial"/>
          <w:b/>
          <w:sz w:val="20"/>
        </w:rPr>
        <w:t>I</w:t>
      </w:r>
    </w:p>
    <w:p w14:paraId="081867C9" w14:textId="77777777" w:rsidR="008F2870" w:rsidRPr="003C4CAF" w:rsidRDefault="008F2870">
      <w:pPr>
        <w:jc w:val="center"/>
        <w:rPr>
          <w:rFonts w:ascii="Arial" w:eastAsia="Arial" w:hAnsi="Arial" w:cs="Arial"/>
          <w:b/>
          <w:sz w:val="20"/>
        </w:rPr>
      </w:pPr>
    </w:p>
    <w:p w14:paraId="2B52522D" w14:textId="77777777" w:rsidR="008F2870" w:rsidRPr="003C4CAF" w:rsidRDefault="00622CBE">
      <w:pPr>
        <w:jc w:val="center"/>
        <w:rPr>
          <w:rFonts w:ascii="Arial" w:eastAsia="Arial" w:hAnsi="Arial" w:cs="Arial"/>
          <w:b/>
          <w:sz w:val="20"/>
          <w:u w:val="single"/>
        </w:rPr>
      </w:pPr>
      <w:r w:rsidRPr="003C4CAF">
        <w:rPr>
          <w:rFonts w:ascii="Arial" w:eastAsia="Arial" w:hAnsi="Arial" w:cs="Arial"/>
          <w:b/>
          <w:sz w:val="20"/>
          <w:u w:val="single"/>
        </w:rPr>
        <w:t>DECLARAÇÃO UNIFICADA</w:t>
      </w:r>
    </w:p>
    <w:p w14:paraId="10275F1E" w14:textId="2764D698" w:rsidR="008F2870" w:rsidRPr="003C4CAF" w:rsidRDefault="008F2870">
      <w:pPr>
        <w:jc w:val="center"/>
        <w:rPr>
          <w:rFonts w:ascii="Arial" w:eastAsia="Arial" w:hAnsi="Arial" w:cs="Arial"/>
          <w:b/>
          <w:sz w:val="20"/>
        </w:rPr>
      </w:pPr>
    </w:p>
    <w:p w14:paraId="7A5961C8" w14:textId="77777777" w:rsidR="007F6460" w:rsidRPr="003C4CAF" w:rsidRDefault="007F6460">
      <w:pPr>
        <w:jc w:val="center"/>
        <w:rPr>
          <w:rFonts w:ascii="Arial" w:eastAsia="Arial" w:hAnsi="Arial" w:cs="Arial"/>
          <w:b/>
          <w:sz w:val="20"/>
        </w:rPr>
      </w:pPr>
    </w:p>
    <w:p w14:paraId="664C3B28" w14:textId="77777777" w:rsidR="007F6460" w:rsidRPr="003C4CAF" w:rsidRDefault="007F6460">
      <w:pPr>
        <w:jc w:val="center"/>
        <w:rPr>
          <w:rFonts w:ascii="Arial" w:eastAsia="Arial" w:hAnsi="Arial" w:cs="Arial"/>
          <w:b/>
          <w:sz w:val="20"/>
        </w:rPr>
      </w:pPr>
    </w:p>
    <w:p w14:paraId="5FC4E475" w14:textId="3D2297C2" w:rsidR="007F6460" w:rsidRPr="003C4CAF" w:rsidRDefault="00D154D7" w:rsidP="007F6460">
      <w:pPr>
        <w:tabs>
          <w:tab w:val="left" w:pos="1701"/>
          <w:tab w:val="left" w:pos="1843"/>
        </w:tabs>
        <w:rPr>
          <w:rFonts w:ascii="Arial" w:eastAsia="Arial" w:hAnsi="Arial" w:cs="Arial"/>
          <w:b/>
          <w:sz w:val="20"/>
        </w:rPr>
      </w:pPr>
      <w:r w:rsidRPr="003C4CAF">
        <w:rPr>
          <w:rFonts w:ascii="Arial" w:eastAsia="Arial" w:hAnsi="Arial" w:cs="Arial"/>
          <w:b/>
          <w:sz w:val="20"/>
        </w:rPr>
        <w:t>À pregoeira</w:t>
      </w:r>
      <w:r w:rsidR="007F6460" w:rsidRPr="003C4CAF">
        <w:rPr>
          <w:rFonts w:ascii="Arial" w:eastAsia="Arial" w:hAnsi="Arial" w:cs="Arial"/>
          <w:b/>
          <w:sz w:val="20"/>
        </w:rPr>
        <w:t xml:space="preserve"> e equipe de apoio</w:t>
      </w:r>
    </w:p>
    <w:p w14:paraId="1F7D3A8B" w14:textId="697C5353" w:rsidR="007F6460" w:rsidRPr="003C4CAF" w:rsidRDefault="007F6460" w:rsidP="007F6460">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6E43BF21" w14:textId="6CC716E5" w:rsidR="00624A39" w:rsidRPr="003C4CAF" w:rsidRDefault="007F6460" w:rsidP="007F6460">
      <w:pPr>
        <w:jc w:val="left"/>
        <w:rPr>
          <w:rFonts w:ascii="Arial" w:eastAsia="Arial" w:hAnsi="Arial" w:cs="Arial"/>
          <w:bCs/>
          <w:sz w:val="20"/>
        </w:rPr>
      </w:pPr>
      <w:r w:rsidRPr="005004CD">
        <w:rPr>
          <w:rFonts w:ascii="Arial" w:eastAsia="Arial" w:hAnsi="Arial" w:cs="Arial"/>
          <w:bCs/>
          <w:sz w:val="20"/>
        </w:rPr>
        <w:t>Referente Edital de Pregão</w:t>
      </w:r>
      <w:r w:rsidR="005004CD">
        <w:rPr>
          <w:rFonts w:ascii="Arial" w:eastAsia="Arial" w:hAnsi="Arial" w:cs="Arial"/>
          <w:bCs/>
          <w:sz w:val="20"/>
        </w:rPr>
        <w:t xml:space="preserve"> Nº </w:t>
      </w:r>
      <w:r w:rsidR="00F35EE4">
        <w:rPr>
          <w:rFonts w:ascii="Arial" w:eastAsia="Arial" w:hAnsi="Arial" w:cs="Arial"/>
          <w:bCs/>
          <w:sz w:val="20"/>
        </w:rPr>
        <w:t>0</w:t>
      </w:r>
      <w:r w:rsidR="009B6073">
        <w:rPr>
          <w:rFonts w:ascii="Arial" w:eastAsia="Arial" w:hAnsi="Arial" w:cs="Arial"/>
          <w:bCs/>
          <w:sz w:val="20"/>
        </w:rPr>
        <w:t>3</w:t>
      </w:r>
      <w:r w:rsidR="005004CD">
        <w:rPr>
          <w:rFonts w:ascii="Arial" w:eastAsia="Arial" w:hAnsi="Arial" w:cs="Arial"/>
          <w:bCs/>
          <w:sz w:val="20"/>
        </w:rPr>
        <w:t>/202</w:t>
      </w:r>
      <w:r w:rsidR="009B6073">
        <w:rPr>
          <w:rFonts w:ascii="Arial" w:eastAsia="Arial" w:hAnsi="Arial" w:cs="Arial"/>
          <w:bCs/>
          <w:sz w:val="20"/>
        </w:rPr>
        <w:t>6</w:t>
      </w:r>
    </w:p>
    <w:p w14:paraId="1F57E394" w14:textId="77777777" w:rsidR="00624A39" w:rsidRPr="003C4CAF" w:rsidRDefault="00624A39" w:rsidP="00624A39">
      <w:pPr>
        <w:tabs>
          <w:tab w:val="left" w:pos="0"/>
        </w:tabs>
        <w:ind w:left="284" w:right="25" w:hanging="284"/>
        <w:jc w:val="left"/>
        <w:rPr>
          <w:rFonts w:ascii="Arial" w:eastAsia="Arial" w:hAnsi="Arial" w:cs="Arial"/>
          <w:bCs/>
          <w:sz w:val="20"/>
        </w:rPr>
      </w:pPr>
    </w:p>
    <w:p w14:paraId="65540E69" w14:textId="7BA0D406" w:rsidR="00F46CF8" w:rsidRPr="003C4CAF" w:rsidRDefault="00F46CF8" w:rsidP="00F46CF8">
      <w:pPr>
        <w:widowControl w:val="0"/>
        <w:tabs>
          <w:tab w:val="left" w:pos="0"/>
          <w:tab w:val="left" w:pos="709"/>
        </w:tabs>
        <w:ind w:left="0" w:firstLine="0"/>
        <w:rPr>
          <w:rFonts w:ascii="Arial" w:hAnsi="Arial" w:cs="Arial"/>
          <w:bCs/>
          <w:sz w:val="20"/>
        </w:rPr>
      </w:pPr>
    </w:p>
    <w:p w14:paraId="2A399772" w14:textId="77777777" w:rsidR="007F6460" w:rsidRPr="003C4CAF" w:rsidRDefault="007F6460">
      <w:pPr>
        <w:rPr>
          <w:rFonts w:ascii="Arial" w:eastAsia="Arial" w:hAnsi="Arial" w:cs="Arial"/>
          <w:sz w:val="20"/>
        </w:rPr>
      </w:pPr>
    </w:p>
    <w:p w14:paraId="0E4CAC4E" w14:textId="77777777" w:rsidR="008F2870" w:rsidRPr="003C4CAF" w:rsidRDefault="008F2870">
      <w:pPr>
        <w:rPr>
          <w:rFonts w:ascii="Arial" w:eastAsia="Arial" w:hAnsi="Arial" w:cs="Arial"/>
          <w:sz w:val="20"/>
        </w:rPr>
      </w:pPr>
    </w:p>
    <w:p w14:paraId="2E7AF578" w14:textId="77777777" w:rsidR="008F2870" w:rsidRPr="003C4CAF" w:rsidRDefault="00622CBE">
      <w:pPr>
        <w:rPr>
          <w:rFonts w:ascii="Arial" w:eastAsia="Arial" w:hAnsi="Arial" w:cs="Arial"/>
          <w:sz w:val="20"/>
        </w:rPr>
      </w:pPr>
      <w:r w:rsidRPr="003C4CAF">
        <w:rPr>
          <w:rFonts w:ascii="Arial" w:eastAsia="Arial" w:hAnsi="Arial" w:cs="Arial"/>
          <w:sz w:val="20"/>
        </w:rPr>
        <w:t xml:space="preserve">Pelo presente instrumento, a empresa ........................., CNPJ nº ......................, com sede na ............................................................................., através de seu representante legal infra-assinado: </w:t>
      </w:r>
    </w:p>
    <w:p w14:paraId="3E27BADC" w14:textId="77777777" w:rsidR="008F2870" w:rsidRPr="003C4CAF" w:rsidRDefault="008F2870">
      <w:pPr>
        <w:rPr>
          <w:rFonts w:ascii="Arial" w:eastAsia="Arial" w:hAnsi="Arial" w:cs="Arial"/>
          <w:sz w:val="20"/>
        </w:rPr>
      </w:pPr>
    </w:p>
    <w:p w14:paraId="15386197" w14:textId="77777777" w:rsidR="008F2870" w:rsidRPr="003C4CAF" w:rsidRDefault="00622CBE">
      <w:pPr>
        <w:pBdr>
          <w:top w:val="nil"/>
          <w:left w:val="nil"/>
          <w:bottom w:val="nil"/>
          <w:right w:val="nil"/>
          <w:between w:val="nil"/>
        </w:pBdr>
        <w:ind w:left="0" w:firstLine="0"/>
        <w:rPr>
          <w:rFonts w:ascii="Arial" w:eastAsia="Arial" w:hAnsi="Arial" w:cs="Arial"/>
          <w:sz w:val="20"/>
        </w:rPr>
      </w:pPr>
      <w:r w:rsidRPr="003C4CAF">
        <w:rPr>
          <w:rFonts w:ascii="Arial" w:eastAsia="Arial" w:hAnsi="Arial" w:cs="Arial"/>
          <w:sz w:val="20"/>
        </w:rPr>
        <w:t xml:space="preserve">Declara, sob as penas do artigo 299 do Código Penal, que se </w:t>
      </w:r>
      <w:r w:rsidRPr="003C4CAF">
        <w:rPr>
          <w:rFonts w:ascii="Arial" w:eastAsia="Arial" w:hAnsi="Arial" w:cs="Arial"/>
          <w:b/>
          <w:sz w:val="20"/>
        </w:rPr>
        <w:t>enquadra na situação de microempresa, empresa de pequeno porte, nos termos da Lei Complementar nº 123/06, alterada pela Lei Complementar nº 147/14</w:t>
      </w:r>
      <w:r w:rsidRPr="003C4CAF">
        <w:rPr>
          <w:rFonts w:ascii="Arial" w:eastAsia="Arial" w:hAnsi="Arial" w:cs="Arial"/>
          <w:sz w:val="20"/>
        </w:rPr>
        <w:t>, bem assim que inexistem fatos supervenientes que conduzam ao seu desenquadramento desta situação.</w:t>
      </w:r>
      <w:r w:rsidRPr="003C4CAF">
        <w:rPr>
          <w:rFonts w:ascii="Arial" w:eastAsia="Arial" w:hAnsi="Arial" w:cs="Arial"/>
          <w:sz w:val="20"/>
        </w:rPr>
        <w:tab/>
      </w:r>
      <w:r w:rsidRPr="003C4CAF">
        <w:rPr>
          <w:rFonts w:ascii="Arial" w:eastAsia="Arial" w:hAnsi="Arial" w:cs="Arial"/>
          <w:sz w:val="20"/>
        </w:rPr>
        <w:tab/>
      </w:r>
    </w:p>
    <w:p w14:paraId="2F04A543" w14:textId="77777777" w:rsidR="008F2870" w:rsidRPr="003C4CAF" w:rsidRDefault="00622CBE">
      <w:pPr>
        <w:pBdr>
          <w:top w:val="nil"/>
          <w:left w:val="nil"/>
          <w:bottom w:val="nil"/>
          <w:right w:val="nil"/>
          <w:between w:val="nil"/>
        </w:pBdr>
        <w:ind w:firstLine="709"/>
        <w:rPr>
          <w:rFonts w:ascii="Arial" w:eastAsia="Arial" w:hAnsi="Arial" w:cs="Arial"/>
          <w:b/>
          <w:sz w:val="20"/>
        </w:rPr>
      </w:pPr>
      <w:proofErr w:type="gramStart"/>
      <w:r w:rsidRPr="003C4CAF">
        <w:rPr>
          <w:rFonts w:ascii="Arial" w:eastAsia="Arial" w:hAnsi="Arial" w:cs="Arial"/>
          <w:b/>
          <w:sz w:val="20"/>
        </w:rPr>
        <w:t>SIM(    )</w:t>
      </w:r>
      <w:proofErr w:type="gramEnd"/>
      <w:r w:rsidRPr="003C4CAF">
        <w:rPr>
          <w:rFonts w:ascii="Arial" w:eastAsia="Arial" w:hAnsi="Arial" w:cs="Arial"/>
          <w:b/>
          <w:sz w:val="20"/>
        </w:rPr>
        <w:tab/>
      </w:r>
      <w:proofErr w:type="gramStart"/>
      <w:r w:rsidRPr="003C4CAF">
        <w:rPr>
          <w:rFonts w:ascii="Arial" w:eastAsia="Arial" w:hAnsi="Arial" w:cs="Arial"/>
          <w:b/>
          <w:sz w:val="20"/>
        </w:rPr>
        <w:t>NÃO(    )</w:t>
      </w:r>
      <w:proofErr w:type="gramEnd"/>
      <w:r w:rsidRPr="003C4CAF">
        <w:rPr>
          <w:rFonts w:ascii="Arial" w:eastAsia="Arial" w:hAnsi="Arial" w:cs="Arial"/>
          <w:b/>
          <w:sz w:val="20"/>
        </w:rPr>
        <w:tab/>
      </w:r>
    </w:p>
    <w:p w14:paraId="6044D926" w14:textId="77777777" w:rsidR="008F2870" w:rsidRPr="003C4CAF" w:rsidRDefault="00622CBE">
      <w:pPr>
        <w:ind w:firstLine="709"/>
        <w:rPr>
          <w:rFonts w:ascii="Arial" w:eastAsia="Arial" w:hAnsi="Arial" w:cs="Arial"/>
          <w:sz w:val="20"/>
        </w:rPr>
      </w:pPr>
      <w:r w:rsidRPr="003C4CAF">
        <w:rPr>
          <w:rFonts w:ascii="Arial" w:eastAsia="Arial" w:hAnsi="Arial" w:cs="Arial"/>
          <w:sz w:val="20"/>
        </w:rPr>
        <w:tab/>
      </w:r>
    </w:p>
    <w:p w14:paraId="4C4B7087" w14:textId="77777777" w:rsidR="008F2870" w:rsidRPr="003C4CAF" w:rsidRDefault="008F2870">
      <w:pPr>
        <w:rPr>
          <w:rFonts w:ascii="Arial" w:eastAsia="Arial" w:hAnsi="Arial" w:cs="Arial"/>
          <w:sz w:val="20"/>
        </w:rPr>
      </w:pPr>
    </w:p>
    <w:p w14:paraId="0528D033"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09C7F040" w14:textId="77777777" w:rsidR="008F2870" w:rsidRPr="003C4CAF" w:rsidRDefault="008F2870">
      <w:pPr>
        <w:pBdr>
          <w:top w:val="nil"/>
          <w:left w:val="nil"/>
          <w:bottom w:val="nil"/>
          <w:right w:val="nil"/>
          <w:between w:val="nil"/>
        </w:pBdr>
        <w:ind w:left="0" w:hanging="708"/>
        <w:rPr>
          <w:rFonts w:ascii="Arial" w:eastAsia="Arial" w:hAnsi="Arial" w:cs="Arial"/>
          <w:sz w:val="20"/>
        </w:rPr>
      </w:pPr>
    </w:p>
    <w:p w14:paraId="565871CF"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1A12F2A2"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63F301EC"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que a empresa não foi declarada inidônea por nenhum órgão público de qualquer esfera de governo, estando apta a contratar com o poder público.</w:t>
      </w:r>
    </w:p>
    <w:p w14:paraId="7C9DA91A"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476D39A4"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44491155"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422AD208"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7FC842D0" w14:textId="77777777" w:rsidR="008F2870" w:rsidRPr="003C4CAF" w:rsidRDefault="008F2870" w:rsidP="00624A39">
      <w:pPr>
        <w:ind w:left="567" w:hanging="567"/>
        <w:rPr>
          <w:rFonts w:ascii="Arial" w:eastAsia="Arial" w:hAnsi="Arial" w:cs="Arial"/>
          <w:sz w:val="20"/>
        </w:rPr>
      </w:pPr>
    </w:p>
    <w:p w14:paraId="40B81176"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Declaramos, para os devidos fins de direito, na qualidade de Proponente dos procedimentos licitatórios, instaurados por esta Administração do Aeroporto, que o(a) </w:t>
      </w:r>
      <w:r w:rsidRPr="003C4CAF">
        <w:rPr>
          <w:rFonts w:ascii="Arial" w:eastAsia="Arial" w:hAnsi="Arial" w:cs="Arial"/>
          <w:b/>
          <w:sz w:val="20"/>
        </w:rPr>
        <w:t>responsável legal da empresa</w:t>
      </w:r>
      <w:r w:rsidRPr="003C4CAF">
        <w:rPr>
          <w:rFonts w:ascii="Arial" w:eastAsia="Arial" w:hAnsi="Arial" w:cs="Arial"/>
          <w:sz w:val="20"/>
        </w:rPr>
        <w:t xml:space="preserve"> é o(a) Sr.(a)............................................................., Portador(a) do RG sob nº ................................................. e CPF nº ........................................................, cuja função/cargo é..................................................(sócio administrador/procurador/diretor/</w:t>
      </w:r>
      <w:proofErr w:type="spellStart"/>
      <w:r w:rsidRPr="003C4CAF">
        <w:rPr>
          <w:rFonts w:ascii="Arial" w:eastAsia="Arial" w:hAnsi="Arial" w:cs="Arial"/>
          <w:sz w:val="20"/>
        </w:rPr>
        <w:t>etc</w:t>
      </w:r>
      <w:proofErr w:type="spellEnd"/>
      <w:r w:rsidRPr="003C4CAF">
        <w:rPr>
          <w:rFonts w:ascii="Arial" w:eastAsia="Arial" w:hAnsi="Arial" w:cs="Arial"/>
          <w:sz w:val="20"/>
        </w:rPr>
        <w:t xml:space="preserve">), </w:t>
      </w:r>
      <w:r w:rsidRPr="003C4CAF">
        <w:rPr>
          <w:rFonts w:ascii="Arial" w:eastAsia="Arial" w:hAnsi="Arial" w:cs="Arial"/>
          <w:b/>
          <w:sz w:val="20"/>
        </w:rPr>
        <w:t>responsável pela assinatura do Contrato.</w:t>
      </w:r>
    </w:p>
    <w:p w14:paraId="7082A4EB" w14:textId="77777777" w:rsidR="008F2870" w:rsidRPr="003C4CAF" w:rsidRDefault="008F2870">
      <w:pPr>
        <w:pBdr>
          <w:top w:val="nil"/>
          <w:left w:val="nil"/>
          <w:bottom w:val="nil"/>
          <w:right w:val="nil"/>
          <w:between w:val="nil"/>
        </w:pBdr>
        <w:ind w:left="0" w:hanging="708"/>
        <w:rPr>
          <w:rFonts w:ascii="Arial" w:eastAsia="Arial" w:hAnsi="Arial" w:cs="Arial"/>
          <w:sz w:val="20"/>
        </w:rPr>
      </w:pPr>
    </w:p>
    <w:p w14:paraId="5EFDCF65"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Declaramos, para os devidos fins que em caso de qualquer comunicação futura referente e este processo licitatório, bem como em caso de eventual contratação, </w:t>
      </w:r>
      <w:r w:rsidRPr="003C4CAF">
        <w:rPr>
          <w:rFonts w:ascii="Arial" w:eastAsia="Arial" w:hAnsi="Arial" w:cs="Arial"/>
          <w:b/>
          <w:sz w:val="20"/>
        </w:rPr>
        <w:t>concordo que o Contrato</w:t>
      </w:r>
      <w:r w:rsidRPr="003C4CAF">
        <w:rPr>
          <w:rFonts w:ascii="Arial" w:eastAsia="Arial" w:hAnsi="Arial" w:cs="Arial"/>
          <w:sz w:val="20"/>
        </w:rPr>
        <w:t xml:space="preserve"> seja encaminhado para o seguinte endereço:</w:t>
      </w:r>
    </w:p>
    <w:p w14:paraId="4A0A31A1"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041EC276"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Responsável:</w:t>
      </w:r>
    </w:p>
    <w:p w14:paraId="2B16DB98"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E-mail:</w:t>
      </w:r>
    </w:p>
    <w:p w14:paraId="26F32EF0"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Telefone: (0xx)</w:t>
      </w:r>
    </w:p>
    <w:p w14:paraId="5A5C630F" w14:textId="77777777" w:rsidR="008F2870" w:rsidRPr="003C4CAF" w:rsidRDefault="008F2870">
      <w:pPr>
        <w:jc w:val="center"/>
        <w:rPr>
          <w:rFonts w:ascii="Arial" w:eastAsia="Arial" w:hAnsi="Arial" w:cs="Arial"/>
          <w:b/>
          <w:sz w:val="20"/>
          <w:u w:val="single"/>
        </w:rPr>
      </w:pPr>
    </w:p>
    <w:p w14:paraId="2551274B"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355D30DA"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5327F568" w14:textId="24CCF6AB"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Nomeamos e constituímos o senhor(a)........................................., portador(a) do CPF/MF sob n.º..................................., para ser o(a) responsável para acompanhar a execução do </w:t>
      </w:r>
      <w:r w:rsidRPr="003C4CAF">
        <w:rPr>
          <w:rFonts w:ascii="Arial" w:eastAsia="Arial" w:hAnsi="Arial" w:cs="Arial"/>
          <w:b/>
          <w:sz w:val="20"/>
        </w:rPr>
        <w:t>Contrato</w:t>
      </w:r>
      <w:r w:rsidRPr="003C4CAF">
        <w:rPr>
          <w:rFonts w:ascii="Arial" w:eastAsia="Arial" w:hAnsi="Arial" w:cs="Arial"/>
          <w:sz w:val="20"/>
        </w:rPr>
        <w:t>, referente ao Pregão Eletrônico n.</w:t>
      </w:r>
      <w:r w:rsidRPr="005004CD">
        <w:rPr>
          <w:rFonts w:ascii="Arial" w:eastAsia="Arial" w:hAnsi="Arial" w:cs="Arial"/>
          <w:color w:val="000000" w:themeColor="text1"/>
          <w:sz w:val="20"/>
        </w:rPr>
        <w:t xml:space="preserve">º </w:t>
      </w:r>
      <w:r w:rsidRPr="005004CD">
        <w:rPr>
          <w:rFonts w:ascii="Arial" w:eastAsia="Arial" w:hAnsi="Arial" w:cs="Arial"/>
          <w:b/>
          <w:color w:val="000000" w:themeColor="text1"/>
          <w:sz w:val="20"/>
        </w:rPr>
        <w:t xml:space="preserve">Nº </w:t>
      </w:r>
      <w:r w:rsidR="00F35EE4">
        <w:rPr>
          <w:rFonts w:ascii="Arial" w:eastAsia="Arial" w:hAnsi="Arial" w:cs="Arial"/>
          <w:b/>
          <w:color w:val="000000" w:themeColor="text1"/>
          <w:sz w:val="20"/>
        </w:rPr>
        <w:t>0</w:t>
      </w:r>
      <w:r w:rsidR="009B6073">
        <w:rPr>
          <w:rFonts w:ascii="Arial" w:eastAsia="Arial" w:hAnsi="Arial" w:cs="Arial"/>
          <w:b/>
          <w:color w:val="000000" w:themeColor="text1"/>
          <w:sz w:val="20"/>
        </w:rPr>
        <w:t>3</w:t>
      </w:r>
      <w:r w:rsidRPr="005004CD">
        <w:rPr>
          <w:rFonts w:ascii="Arial" w:eastAsia="Arial" w:hAnsi="Arial" w:cs="Arial"/>
          <w:b/>
          <w:color w:val="000000" w:themeColor="text1"/>
          <w:sz w:val="20"/>
        </w:rPr>
        <w:t>/202</w:t>
      </w:r>
      <w:r w:rsidR="009B6073">
        <w:rPr>
          <w:rFonts w:ascii="Arial" w:eastAsia="Arial" w:hAnsi="Arial" w:cs="Arial"/>
          <w:b/>
          <w:color w:val="000000" w:themeColor="text1"/>
          <w:sz w:val="20"/>
        </w:rPr>
        <w:t>6</w:t>
      </w:r>
      <w:r w:rsidR="005004CD">
        <w:rPr>
          <w:rFonts w:ascii="Arial" w:eastAsia="Arial" w:hAnsi="Arial" w:cs="Arial"/>
          <w:b/>
          <w:color w:val="000000" w:themeColor="text1"/>
          <w:sz w:val="20"/>
        </w:rPr>
        <w:t xml:space="preserve"> </w:t>
      </w:r>
      <w:r w:rsidRPr="005004CD">
        <w:rPr>
          <w:rFonts w:ascii="Arial" w:eastAsia="Arial" w:hAnsi="Arial" w:cs="Arial"/>
          <w:color w:val="000000" w:themeColor="text1"/>
          <w:sz w:val="20"/>
        </w:rPr>
        <w:t xml:space="preserve">e </w:t>
      </w:r>
      <w:r w:rsidRPr="003C4CAF">
        <w:rPr>
          <w:rFonts w:ascii="Arial" w:eastAsia="Arial" w:hAnsi="Arial" w:cs="Arial"/>
          <w:sz w:val="20"/>
        </w:rPr>
        <w:t>todos os atos necessários ao cumprimento das obrigações contidas no instrumento convocatório, seus Anexos e na Ata de Registro de Preços/Contrato.</w:t>
      </w:r>
    </w:p>
    <w:p w14:paraId="3EFE8B4C"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4632A765"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ter total conhecimento do objeto e do referido pregão, não sendo utilizado por nossa empresa, para qualquer manifestação posterior contra a Contratante.</w:t>
      </w:r>
    </w:p>
    <w:p w14:paraId="204C9DCB"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364E2EE4"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7069B8DE"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22E606E6" w14:textId="5679DA90" w:rsidR="008F2870" w:rsidRPr="003C4CAF" w:rsidRDefault="008F2870">
      <w:pPr>
        <w:pBdr>
          <w:top w:val="nil"/>
          <w:left w:val="nil"/>
          <w:bottom w:val="nil"/>
          <w:right w:val="nil"/>
          <w:between w:val="nil"/>
        </w:pBdr>
        <w:ind w:left="708" w:hanging="708"/>
        <w:rPr>
          <w:rFonts w:ascii="Arial" w:eastAsia="Arial" w:hAnsi="Arial" w:cs="Arial"/>
          <w:sz w:val="20"/>
        </w:rPr>
      </w:pPr>
    </w:p>
    <w:p w14:paraId="1BC299A3" w14:textId="77777777" w:rsidR="00841471" w:rsidRPr="003C4CAF" w:rsidRDefault="00841471">
      <w:pPr>
        <w:pBdr>
          <w:top w:val="nil"/>
          <w:left w:val="nil"/>
          <w:bottom w:val="nil"/>
          <w:right w:val="nil"/>
          <w:between w:val="nil"/>
        </w:pBdr>
        <w:ind w:left="708" w:hanging="708"/>
        <w:rPr>
          <w:rFonts w:ascii="Arial" w:eastAsia="Arial" w:hAnsi="Arial" w:cs="Arial"/>
          <w:sz w:val="20"/>
        </w:rPr>
      </w:pPr>
    </w:p>
    <w:p w14:paraId="6DA36EE8" w14:textId="1D0CFC8D" w:rsidR="008F2870" w:rsidRPr="003C4CAF" w:rsidRDefault="00622CBE">
      <w:pPr>
        <w:pBdr>
          <w:top w:val="nil"/>
          <w:left w:val="nil"/>
          <w:bottom w:val="nil"/>
          <w:right w:val="nil"/>
          <w:between w:val="nil"/>
        </w:pBdr>
        <w:ind w:left="708" w:hanging="708"/>
        <w:jc w:val="right"/>
        <w:rPr>
          <w:rFonts w:ascii="Arial" w:eastAsia="Arial" w:hAnsi="Arial" w:cs="Arial"/>
          <w:sz w:val="20"/>
        </w:rPr>
      </w:pPr>
      <w:r w:rsidRPr="003C4CAF">
        <w:rPr>
          <w:rFonts w:ascii="Arial" w:eastAsia="Arial" w:hAnsi="Arial" w:cs="Arial"/>
          <w:sz w:val="20"/>
        </w:rPr>
        <w:t>Cidade/estado ________</w:t>
      </w:r>
      <w:proofErr w:type="spellStart"/>
      <w:r w:rsidRPr="003C4CAF">
        <w:rPr>
          <w:rFonts w:ascii="Arial" w:eastAsia="Arial" w:hAnsi="Arial" w:cs="Arial"/>
          <w:sz w:val="20"/>
        </w:rPr>
        <w:t>de___________________de</w:t>
      </w:r>
      <w:proofErr w:type="spellEnd"/>
      <w:r w:rsidRPr="003C4CAF">
        <w:rPr>
          <w:rFonts w:ascii="Arial" w:eastAsia="Arial" w:hAnsi="Arial" w:cs="Arial"/>
          <w:sz w:val="20"/>
        </w:rPr>
        <w:t xml:space="preserve"> 202</w:t>
      </w:r>
      <w:r w:rsidR="009B6073">
        <w:rPr>
          <w:rFonts w:ascii="Arial" w:eastAsia="Arial" w:hAnsi="Arial" w:cs="Arial"/>
          <w:sz w:val="20"/>
        </w:rPr>
        <w:t>6</w:t>
      </w:r>
      <w:r w:rsidRPr="003C4CAF">
        <w:rPr>
          <w:rFonts w:ascii="Arial" w:eastAsia="Arial" w:hAnsi="Arial" w:cs="Arial"/>
          <w:sz w:val="20"/>
        </w:rPr>
        <w:t>.</w:t>
      </w:r>
    </w:p>
    <w:p w14:paraId="31E2B3D1" w14:textId="77777777" w:rsidR="008F2870" w:rsidRPr="003C4CAF" w:rsidRDefault="008F2870">
      <w:pPr>
        <w:pBdr>
          <w:top w:val="nil"/>
          <w:left w:val="nil"/>
          <w:bottom w:val="nil"/>
          <w:right w:val="nil"/>
          <w:between w:val="nil"/>
        </w:pBdr>
        <w:ind w:left="708" w:hanging="708"/>
        <w:jc w:val="right"/>
        <w:rPr>
          <w:rFonts w:ascii="Arial" w:eastAsia="Arial" w:hAnsi="Arial" w:cs="Arial"/>
          <w:sz w:val="22"/>
          <w:szCs w:val="22"/>
        </w:rPr>
      </w:pPr>
    </w:p>
    <w:p w14:paraId="61192460" w14:textId="77777777" w:rsidR="008F2870" w:rsidRPr="003C4CAF" w:rsidRDefault="008F2870">
      <w:pPr>
        <w:pBdr>
          <w:top w:val="nil"/>
          <w:left w:val="nil"/>
          <w:bottom w:val="nil"/>
          <w:right w:val="nil"/>
          <w:between w:val="nil"/>
        </w:pBdr>
        <w:ind w:left="708" w:hanging="708"/>
        <w:jc w:val="right"/>
        <w:rPr>
          <w:rFonts w:ascii="Arial" w:eastAsia="Arial" w:hAnsi="Arial" w:cs="Arial"/>
          <w:sz w:val="20"/>
        </w:rPr>
      </w:pPr>
    </w:p>
    <w:p w14:paraId="1C9573B5" w14:textId="60118B97" w:rsidR="008F2870" w:rsidRPr="003C4CAF" w:rsidRDefault="008F2870">
      <w:pPr>
        <w:pBdr>
          <w:top w:val="nil"/>
          <w:left w:val="nil"/>
          <w:bottom w:val="nil"/>
          <w:right w:val="nil"/>
          <w:between w:val="nil"/>
        </w:pBdr>
        <w:ind w:left="708" w:hanging="708"/>
        <w:jc w:val="right"/>
        <w:rPr>
          <w:rFonts w:ascii="Arial" w:eastAsia="Arial" w:hAnsi="Arial" w:cs="Arial"/>
          <w:sz w:val="20"/>
        </w:rPr>
      </w:pPr>
    </w:p>
    <w:p w14:paraId="1C251A97" w14:textId="77777777" w:rsidR="00841471" w:rsidRPr="003C4CAF" w:rsidRDefault="00841471">
      <w:pPr>
        <w:pBdr>
          <w:top w:val="nil"/>
          <w:left w:val="nil"/>
          <w:bottom w:val="nil"/>
          <w:right w:val="nil"/>
          <w:between w:val="nil"/>
        </w:pBdr>
        <w:ind w:left="708" w:hanging="708"/>
        <w:jc w:val="right"/>
        <w:rPr>
          <w:rFonts w:ascii="Arial" w:eastAsia="Arial" w:hAnsi="Arial" w:cs="Arial"/>
          <w:sz w:val="20"/>
        </w:rPr>
      </w:pPr>
    </w:p>
    <w:p w14:paraId="2C84B1C2"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79A4327E"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Assinatura</w:t>
      </w:r>
    </w:p>
    <w:p w14:paraId="2B3215DE"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Nome/RG/CPF</w:t>
      </w:r>
    </w:p>
    <w:p w14:paraId="3B7DB67F"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Função</w:t>
      </w:r>
    </w:p>
    <w:p w14:paraId="60CEFF99"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Empresa</w:t>
      </w:r>
    </w:p>
    <w:p w14:paraId="00308C25" w14:textId="77777777" w:rsidR="008F2870" w:rsidRPr="003C4CAF" w:rsidRDefault="00622CBE">
      <w:pPr>
        <w:tabs>
          <w:tab w:val="left" w:pos="0"/>
        </w:tabs>
        <w:ind w:left="284" w:right="25" w:hanging="284"/>
        <w:rPr>
          <w:rFonts w:ascii="Arial" w:eastAsia="Arial" w:hAnsi="Arial" w:cs="Arial"/>
          <w:b/>
          <w:sz w:val="20"/>
        </w:rPr>
      </w:pPr>
      <w:r w:rsidRPr="003C4CAF">
        <w:rPr>
          <w:rFonts w:ascii="Arial" w:eastAsia="Arial" w:hAnsi="Arial" w:cs="Arial"/>
          <w:sz w:val="18"/>
          <w:szCs w:val="18"/>
        </w:rPr>
        <w:t>CNPJ/endereço</w:t>
      </w:r>
    </w:p>
    <w:p w14:paraId="617D08B5" w14:textId="77777777" w:rsidR="008F2870" w:rsidRPr="003C4CAF" w:rsidRDefault="008F2870">
      <w:pPr>
        <w:jc w:val="center"/>
        <w:rPr>
          <w:rFonts w:ascii="Arial" w:eastAsia="Arial" w:hAnsi="Arial" w:cs="Arial"/>
          <w:sz w:val="20"/>
        </w:rPr>
      </w:pPr>
    </w:p>
    <w:p w14:paraId="14C3FA79" w14:textId="77777777" w:rsidR="008F2870" w:rsidRPr="003C4CAF" w:rsidRDefault="008F2870">
      <w:pPr>
        <w:jc w:val="center"/>
        <w:rPr>
          <w:rFonts w:ascii="Arial" w:eastAsia="Arial" w:hAnsi="Arial" w:cs="Arial"/>
          <w:sz w:val="20"/>
        </w:rPr>
      </w:pPr>
    </w:p>
    <w:p w14:paraId="3D6CB957" w14:textId="77777777" w:rsidR="008F2870" w:rsidRPr="003C4CAF" w:rsidRDefault="008F2870">
      <w:pPr>
        <w:jc w:val="center"/>
        <w:rPr>
          <w:rFonts w:ascii="Arial" w:eastAsia="Arial" w:hAnsi="Arial" w:cs="Arial"/>
          <w:sz w:val="20"/>
        </w:rPr>
      </w:pPr>
    </w:p>
    <w:p w14:paraId="0F0F2017" w14:textId="77777777" w:rsidR="008F2870" w:rsidRPr="00CC7C48" w:rsidRDefault="008F2870">
      <w:pPr>
        <w:jc w:val="center"/>
        <w:rPr>
          <w:rFonts w:ascii="Arial" w:eastAsia="Arial" w:hAnsi="Arial" w:cs="Arial"/>
          <w:color w:val="FF0000"/>
          <w:sz w:val="20"/>
        </w:rPr>
      </w:pPr>
    </w:p>
    <w:p w14:paraId="19D2F169" w14:textId="77777777" w:rsidR="008F2870" w:rsidRPr="00CC7C48" w:rsidRDefault="008F2870">
      <w:pPr>
        <w:jc w:val="center"/>
        <w:rPr>
          <w:rFonts w:ascii="Arial" w:eastAsia="Arial" w:hAnsi="Arial" w:cs="Arial"/>
          <w:color w:val="FF0000"/>
          <w:sz w:val="20"/>
        </w:rPr>
      </w:pPr>
    </w:p>
    <w:p w14:paraId="4C83F700" w14:textId="77777777" w:rsidR="008F2870" w:rsidRPr="00CC7C48" w:rsidRDefault="008F2870">
      <w:pPr>
        <w:jc w:val="center"/>
        <w:rPr>
          <w:rFonts w:ascii="Arial" w:eastAsia="Arial" w:hAnsi="Arial" w:cs="Arial"/>
          <w:color w:val="FF0000"/>
          <w:sz w:val="20"/>
        </w:rPr>
      </w:pPr>
    </w:p>
    <w:p w14:paraId="7DA79B21" w14:textId="77777777" w:rsidR="008F2870" w:rsidRPr="00CC7C48" w:rsidRDefault="008F2870">
      <w:pPr>
        <w:jc w:val="center"/>
        <w:rPr>
          <w:rFonts w:ascii="Arial" w:eastAsia="Arial" w:hAnsi="Arial" w:cs="Arial"/>
          <w:color w:val="FF0000"/>
          <w:sz w:val="20"/>
        </w:rPr>
      </w:pPr>
    </w:p>
    <w:p w14:paraId="21F742EB" w14:textId="77777777" w:rsidR="008F2870" w:rsidRPr="00CC7C48" w:rsidRDefault="008F2870">
      <w:pPr>
        <w:jc w:val="center"/>
        <w:rPr>
          <w:rFonts w:ascii="Arial" w:eastAsia="Arial" w:hAnsi="Arial" w:cs="Arial"/>
          <w:color w:val="FF0000"/>
          <w:sz w:val="20"/>
        </w:rPr>
      </w:pPr>
    </w:p>
    <w:p w14:paraId="25CEE3A6" w14:textId="77777777" w:rsidR="008F2870" w:rsidRPr="00CC7C48" w:rsidRDefault="008F2870">
      <w:pPr>
        <w:jc w:val="center"/>
        <w:rPr>
          <w:rFonts w:ascii="Arial" w:eastAsia="Arial" w:hAnsi="Arial" w:cs="Arial"/>
          <w:color w:val="FF0000"/>
          <w:sz w:val="20"/>
        </w:rPr>
      </w:pPr>
    </w:p>
    <w:p w14:paraId="0D002C94" w14:textId="77777777" w:rsidR="008F2870" w:rsidRPr="00CC7C48" w:rsidRDefault="008F2870">
      <w:pPr>
        <w:jc w:val="center"/>
        <w:rPr>
          <w:rFonts w:ascii="Arial" w:eastAsia="Arial" w:hAnsi="Arial" w:cs="Arial"/>
          <w:color w:val="FF0000"/>
          <w:sz w:val="20"/>
        </w:rPr>
      </w:pPr>
    </w:p>
    <w:p w14:paraId="5ABAD200" w14:textId="77777777" w:rsidR="008F2870" w:rsidRPr="00CC7C48" w:rsidRDefault="008F2870">
      <w:pPr>
        <w:jc w:val="center"/>
        <w:rPr>
          <w:rFonts w:ascii="Arial" w:eastAsia="Arial" w:hAnsi="Arial" w:cs="Arial"/>
          <w:color w:val="FF0000"/>
          <w:sz w:val="20"/>
        </w:rPr>
      </w:pPr>
    </w:p>
    <w:p w14:paraId="4C173898" w14:textId="77777777" w:rsidR="008F2870" w:rsidRPr="00CC7C48" w:rsidRDefault="008F2870">
      <w:pPr>
        <w:jc w:val="center"/>
        <w:rPr>
          <w:rFonts w:ascii="Arial" w:eastAsia="Arial" w:hAnsi="Arial" w:cs="Arial"/>
          <w:color w:val="FF0000"/>
          <w:sz w:val="20"/>
        </w:rPr>
      </w:pPr>
    </w:p>
    <w:p w14:paraId="31E2FCF5" w14:textId="77777777" w:rsidR="008F2870" w:rsidRDefault="008F2870">
      <w:pPr>
        <w:jc w:val="center"/>
        <w:rPr>
          <w:rFonts w:ascii="Arial" w:eastAsia="Arial" w:hAnsi="Arial" w:cs="Arial"/>
          <w:color w:val="FF0000"/>
          <w:sz w:val="20"/>
        </w:rPr>
      </w:pPr>
    </w:p>
    <w:p w14:paraId="0196DACD" w14:textId="77777777" w:rsidR="005004CD" w:rsidRDefault="005004CD">
      <w:pPr>
        <w:jc w:val="center"/>
        <w:rPr>
          <w:rFonts w:ascii="Arial" w:eastAsia="Arial" w:hAnsi="Arial" w:cs="Arial"/>
          <w:color w:val="FF0000"/>
          <w:sz w:val="20"/>
        </w:rPr>
      </w:pPr>
    </w:p>
    <w:p w14:paraId="307B821B" w14:textId="77777777" w:rsidR="005004CD" w:rsidRDefault="005004CD">
      <w:pPr>
        <w:jc w:val="center"/>
        <w:rPr>
          <w:rFonts w:ascii="Arial" w:eastAsia="Arial" w:hAnsi="Arial" w:cs="Arial"/>
          <w:color w:val="FF0000"/>
          <w:sz w:val="20"/>
        </w:rPr>
      </w:pPr>
    </w:p>
    <w:p w14:paraId="2FCB49F5" w14:textId="77777777" w:rsidR="005004CD" w:rsidRDefault="005004CD">
      <w:pPr>
        <w:jc w:val="center"/>
        <w:rPr>
          <w:rFonts w:ascii="Arial" w:eastAsia="Arial" w:hAnsi="Arial" w:cs="Arial"/>
          <w:color w:val="FF0000"/>
          <w:sz w:val="20"/>
        </w:rPr>
      </w:pPr>
    </w:p>
    <w:p w14:paraId="67E67A09" w14:textId="77777777" w:rsidR="005004CD" w:rsidRDefault="005004CD">
      <w:pPr>
        <w:jc w:val="center"/>
        <w:rPr>
          <w:rFonts w:ascii="Arial" w:eastAsia="Arial" w:hAnsi="Arial" w:cs="Arial"/>
          <w:color w:val="FF0000"/>
          <w:sz w:val="20"/>
        </w:rPr>
      </w:pPr>
    </w:p>
    <w:p w14:paraId="4DC919D3" w14:textId="77777777" w:rsidR="005004CD" w:rsidRDefault="005004CD">
      <w:pPr>
        <w:jc w:val="center"/>
        <w:rPr>
          <w:rFonts w:ascii="Arial" w:eastAsia="Arial" w:hAnsi="Arial" w:cs="Arial"/>
          <w:color w:val="FF0000"/>
          <w:sz w:val="20"/>
        </w:rPr>
      </w:pPr>
    </w:p>
    <w:p w14:paraId="44D5B36E" w14:textId="77777777" w:rsidR="005004CD" w:rsidRDefault="005004CD">
      <w:pPr>
        <w:jc w:val="center"/>
        <w:rPr>
          <w:rFonts w:ascii="Arial" w:eastAsia="Arial" w:hAnsi="Arial" w:cs="Arial"/>
          <w:color w:val="FF0000"/>
          <w:sz w:val="20"/>
        </w:rPr>
      </w:pPr>
    </w:p>
    <w:p w14:paraId="2C2B841D" w14:textId="77777777" w:rsidR="005004CD" w:rsidRDefault="005004CD">
      <w:pPr>
        <w:jc w:val="center"/>
        <w:rPr>
          <w:rFonts w:ascii="Arial" w:eastAsia="Arial" w:hAnsi="Arial" w:cs="Arial"/>
          <w:color w:val="FF0000"/>
          <w:sz w:val="20"/>
        </w:rPr>
      </w:pPr>
    </w:p>
    <w:p w14:paraId="46095DB5" w14:textId="77777777" w:rsidR="005004CD" w:rsidRDefault="005004CD">
      <w:pPr>
        <w:jc w:val="center"/>
        <w:rPr>
          <w:rFonts w:ascii="Arial" w:eastAsia="Arial" w:hAnsi="Arial" w:cs="Arial"/>
          <w:color w:val="FF0000"/>
          <w:sz w:val="20"/>
        </w:rPr>
      </w:pPr>
    </w:p>
    <w:p w14:paraId="2F0730E5" w14:textId="77777777" w:rsidR="005004CD" w:rsidRDefault="005004CD">
      <w:pPr>
        <w:jc w:val="center"/>
        <w:rPr>
          <w:rFonts w:ascii="Arial" w:eastAsia="Arial" w:hAnsi="Arial" w:cs="Arial"/>
          <w:color w:val="FF0000"/>
          <w:sz w:val="20"/>
        </w:rPr>
      </w:pPr>
    </w:p>
    <w:p w14:paraId="0628D946" w14:textId="77777777" w:rsidR="005004CD" w:rsidRDefault="005004CD">
      <w:pPr>
        <w:jc w:val="center"/>
        <w:rPr>
          <w:rFonts w:ascii="Arial" w:eastAsia="Arial" w:hAnsi="Arial" w:cs="Arial"/>
          <w:color w:val="FF0000"/>
          <w:sz w:val="20"/>
        </w:rPr>
      </w:pPr>
    </w:p>
    <w:p w14:paraId="475FB9D6" w14:textId="77777777" w:rsidR="005004CD" w:rsidRPr="00CC7C48" w:rsidRDefault="005004CD">
      <w:pPr>
        <w:jc w:val="center"/>
        <w:rPr>
          <w:rFonts w:ascii="Arial" w:eastAsia="Arial" w:hAnsi="Arial" w:cs="Arial"/>
          <w:color w:val="FF0000"/>
          <w:sz w:val="20"/>
        </w:rPr>
      </w:pPr>
    </w:p>
    <w:p w14:paraId="5219AC61" w14:textId="77777777" w:rsidR="007A7D57" w:rsidRDefault="007A7D57">
      <w:pPr>
        <w:jc w:val="center"/>
        <w:rPr>
          <w:rFonts w:ascii="Arial" w:eastAsia="Arial" w:hAnsi="Arial" w:cs="Arial"/>
          <w:color w:val="FF0000"/>
          <w:sz w:val="20"/>
        </w:rPr>
      </w:pPr>
    </w:p>
    <w:p w14:paraId="721E68E7" w14:textId="77777777" w:rsidR="008B6838" w:rsidRDefault="008B6838">
      <w:pPr>
        <w:jc w:val="center"/>
        <w:rPr>
          <w:rFonts w:ascii="Arial" w:eastAsia="Arial" w:hAnsi="Arial" w:cs="Arial"/>
          <w:color w:val="FF0000"/>
          <w:sz w:val="20"/>
        </w:rPr>
      </w:pPr>
    </w:p>
    <w:p w14:paraId="2E65E872" w14:textId="77777777" w:rsidR="008B6838" w:rsidRPr="00CC7C48" w:rsidRDefault="008B6838">
      <w:pPr>
        <w:jc w:val="center"/>
        <w:rPr>
          <w:rFonts w:ascii="Arial" w:eastAsia="Arial" w:hAnsi="Arial" w:cs="Arial"/>
          <w:color w:val="FF0000"/>
          <w:sz w:val="20"/>
        </w:rPr>
      </w:pPr>
    </w:p>
    <w:p w14:paraId="1668AEF8" w14:textId="194374FF" w:rsidR="008F2870" w:rsidRPr="00CC7C48" w:rsidRDefault="008F2870">
      <w:pPr>
        <w:jc w:val="center"/>
        <w:rPr>
          <w:rFonts w:ascii="Arial" w:eastAsia="Arial" w:hAnsi="Arial" w:cs="Arial"/>
          <w:color w:val="FF0000"/>
          <w:sz w:val="20"/>
        </w:rPr>
      </w:pPr>
    </w:p>
    <w:p w14:paraId="051566BD" w14:textId="77777777" w:rsidR="00074680" w:rsidRPr="00CC7C48" w:rsidRDefault="00074680" w:rsidP="00074680">
      <w:pPr>
        <w:jc w:val="center"/>
        <w:rPr>
          <w:rFonts w:ascii="Arial" w:eastAsia="Arial" w:hAnsi="Arial" w:cs="Arial"/>
          <w:b/>
          <w:color w:val="FF0000"/>
          <w:sz w:val="20"/>
        </w:rPr>
      </w:pPr>
      <w:r w:rsidRPr="00CC7C48">
        <w:rPr>
          <w:rFonts w:ascii="Arial" w:eastAsia="Arial" w:hAnsi="Arial" w:cs="Arial"/>
          <w:b/>
          <w:color w:val="FF0000"/>
          <w:sz w:val="20"/>
          <w:highlight w:val="yellow"/>
        </w:rPr>
        <w:t>(papel timbrado da licitante)</w:t>
      </w:r>
    </w:p>
    <w:p w14:paraId="490D1B83" w14:textId="77777777" w:rsidR="008F2870" w:rsidRPr="00CC7C48" w:rsidRDefault="008F2870">
      <w:pPr>
        <w:jc w:val="center"/>
        <w:rPr>
          <w:rFonts w:ascii="Arial" w:eastAsia="Arial" w:hAnsi="Arial" w:cs="Arial"/>
          <w:color w:val="FF0000"/>
          <w:sz w:val="20"/>
        </w:rPr>
      </w:pPr>
    </w:p>
    <w:p w14:paraId="272310B7" w14:textId="5DF86A8C" w:rsidR="008F2870" w:rsidRPr="003C4CAF" w:rsidRDefault="00622CBE">
      <w:pPr>
        <w:jc w:val="center"/>
        <w:rPr>
          <w:rFonts w:ascii="Arial" w:eastAsia="Arial" w:hAnsi="Arial" w:cs="Arial"/>
          <w:b/>
          <w:sz w:val="20"/>
        </w:rPr>
      </w:pPr>
      <w:r w:rsidRPr="003C4CAF">
        <w:rPr>
          <w:rFonts w:ascii="Arial" w:eastAsia="Arial" w:hAnsi="Arial" w:cs="Arial"/>
          <w:b/>
          <w:sz w:val="20"/>
        </w:rPr>
        <w:t xml:space="preserve">ANEXO </w:t>
      </w:r>
      <w:r w:rsidR="00604150" w:rsidRPr="003C4CAF">
        <w:rPr>
          <w:rFonts w:ascii="Arial" w:eastAsia="Arial" w:hAnsi="Arial" w:cs="Arial"/>
          <w:b/>
          <w:sz w:val="20"/>
        </w:rPr>
        <w:t>I</w:t>
      </w:r>
      <w:r w:rsidR="00F83005" w:rsidRPr="003C4CAF">
        <w:rPr>
          <w:rFonts w:ascii="Arial" w:eastAsia="Arial" w:hAnsi="Arial" w:cs="Arial"/>
          <w:b/>
          <w:sz w:val="20"/>
        </w:rPr>
        <w:t>V</w:t>
      </w:r>
    </w:p>
    <w:p w14:paraId="0744F86D" w14:textId="77777777" w:rsidR="008F2870" w:rsidRPr="003C4CAF" w:rsidRDefault="008F2870">
      <w:pPr>
        <w:jc w:val="center"/>
        <w:rPr>
          <w:rFonts w:ascii="Arial" w:eastAsia="Arial" w:hAnsi="Arial" w:cs="Arial"/>
          <w:b/>
          <w:sz w:val="20"/>
        </w:rPr>
      </w:pPr>
    </w:p>
    <w:p w14:paraId="7BFB2D0F" w14:textId="33DF48DB" w:rsidR="008F2870" w:rsidRPr="003C4CAF" w:rsidRDefault="00622CBE">
      <w:pPr>
        <w:tabs>
          <w:tab w:val="left" w:pos="4230"/>
        </w:tabs>
        <w:jc w:val="center"/>
        <w:rPr>
          <w:rFonts w:ascii="Arial" w:eastAsia="Arial" w:hAnsi="Arial" w:cs="Arial"/>
          <w:b/>
          <w:sz w:val="20"/>
          <w:u w:val="single"/>
        </w:rPr>
      </w:pPr>
      <w:r w:rsidRPr="003C4CAF">
        <w:rPr>
          <w:rFonts w:ascii="Arial" w:eastAsia="Arial" w:hAnsi="Arial" w:cs="Arial"/>
          <w:b/>
          <w:sz w:val="20"/>
          <w:u w:val="single"/>
        </w:rPr>
        <w:t>DECLARAÇÃO DE RESPONSABILIDADE POR DANOS</w:t>
      </w:r>
    </w:p>
    <w:p w14:paraId="6121DB3A" w14:textId="7D3198FE" w:rsidR="00D00DF1" w:rsidRPr="003C4CAF" w:rsidRDefault="00D00DF1">
      <w:pPr>
        <w:tabs>
          <w:tab w:val="left" w:pos="4230"/>
        </w:tabs>
        <w:jc w:val="center"/>
        <w:rPr>
          <w:rFonts w:ascii="Arial" w:eastAsia="Arial" w:hAnsi="Arial" w:cs="Arial"/>
          <w:b/>
          <w:sz w:val="20"/>
        </w:rPr>
      </w:pPr>
    </w:p>
    <w:p w14:paraId="6DFC92E1" w14:textId="77777777" w:rsidR="008F2870" w:rsidRPr="00CC7C48" w:rsidRDefault="008F2870">
      <w:pPr>
        <w:jc w:val="center"/>
        <w:rPr>
          <w:rFonts w:ascii="Arial" w:eastAsia="Arial" w:hAnsi="Arial" w:cs="Arial"/>
          <w:b/>
          <w:color w:val="FF0000"/>
          <w:sz w:val="20"/>
        </w:rPr>
      </w:pPr>
    </w:p>
    <w:p w14:paraId="0D9BBA73" w14:textId="77777777" w:rsidR="008F2870" w:rsidRPr="00CC7C48" w:rsidRDefault="008F2870">
      <w:pPr>
        <w:jc w:val="center"/>
        <w:rPr>
          <w:rFonts w:ascii="Arial" w:eastAsia="Arial" w:hAnsi="Arial" w:cs="Arial"/>
          <w:b/>
          <w:color w:val="FF0000"/>
          <w:sz w:val="20"/>
        </w:rPr>
      </w:pPr>
    </w:p>
    <w:p w14:paraId="2A4C993B" w14:textId="77777777" w:rsidR="008F2870" w:rsidRPr="003C4CAF" w:rsidRDefault="008F2870">
      <w:pPr>
        <w:jc w:val="center"/>
        <w:rPr>
          <w:rFonts w:ascii="Arial" w:eastAsia="Arial" w:hAnsi="Arial" w:cs="Arial"/>
          <w:b/>
          <w:sz w:val="20"/>
        </w:rPr>
      </w:pPr>
    </w:p>
    <w:p w14:paraId="1A8A950F" w14:textId="3A8B736B" w:rsidR="00D00DF1" w:rsidRPr="009B6073" w:rsidRDefault="00D00DF1" w:rsidP="00D00DF1">
      <w:pPr>
        <w:tabs>
          <w:tab w:val="left" w:pos="1701"/>
          <w:tab w:val="left" w:pos="1843"/>
        </w:tabs>
        <w:rPr>
          <w:rFonts w:ascii="Arial" w:eastAsia="Arial" w:hAnsi="Arial" w:cs="Arial"/>
          <w:bCs/>
          <w:sz w:val="20"/>
        </w:rPr>
      </w:pPr>
      <w:r w:rsidRPr="009B6073">
        <w:rPr>
          <w:rFonts w:ascii="Arial" w:eastAsia="Arial" w:hAnsi="Arial" w:cs="Arial"/>
          <w:bCs/>
          <w:sz w:val="20"/>
        </w:rPr>
        <w:t xml:space="preserve">À </w:t>
      </w:r>
    </w:p>
    <w:p w14:paraId="51852DED" w14:textId="60D86A8B" w:rsidR="00D00DF1" w:rsidRPr="003C4CAF" w:rsidRDefault="00D00DF1" w:rsidP="00D00DF1">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7D3FAFE4" w14:textId="65C2BDB7" w:rsidR="00D00DF1" w:rsidRPr="003C4CAF" w:rsidRDefault="00D00DF1" w:rsidP="00D00DF1">
      <w:pPr>
        <w:jc w:val="left"/>
        <w:rPr>
          <w:rFonts w:ascii="Arial" w:eastAsia="Arial" w:hAnsi="Arial" w:cs="Arial"/>
          <w:bCs/>
          <w:sz w:val="20"/>
        </w:rPr>
      </w:pPr>
      <w:r w:rsidRPr="003C4CAF">
        <w:rPr>
          <w:rFonts w:ascii="Arial" w:eastAsia="Arial" w:hAnsi="Arial" w:cs="Arial"/>
          <w:bCs/>
          <w:sz w:val="20"/>
        </w:rPr>
        <w:t xml:space="preserve">Referente Edital de </w:t>
      </w:r>
      <w:r w:rsidRPr="005004CD">
        <w:rPr>
          <w:rFonts w:ascii="Arial" w:eastAsia="Arial" w:hAnsi="Arial" w:cs="Arial"/>
          <w:bCs/>
          <w:sz w:val="20"/>
        </w:rPr>
        <w:t xml:space="preserve">Pregão Nº </w:t>
      </w:r>
      <w:r w:rsidR="00F35EE4">
        <w:rPr>
          <w:rFonts w:ascii="Arial" w:eastAsia="Arial" w:hAnsi="Arial" w:cs="Arial"/>
          <w:bCs/>
          <w:sz w:val="20"/>
        </w:rPr>
        <w:t>0</w:t>
      </w:r>
      <w:r w:rsidR="009B6073">
        <w:rPr>
          <w:rFonts w:ascii="Arial" w:eastAsia="Arial" w:hAnsi="Arial" w:cs="Arial"/>
          <w:bCs/>
          <w:sz w:val="20"/>
        </w:rPr>
        <w:t>3</w:t>
      </w:r>
      <w:r w:rsidRPr="005004CD">
        <w:rPr>
          <w:rFonts w:ascii="Arial" w:eastAsia="Arial" w:hAnsi="Arial" w:cs="Arial"/>
          <w:bCs/>
          <w:sz w:val="20"/>
        </w:rPr>
        <w:t>/202</w:t>
      </w:r>
      <w:r w:rsidR="00F35EE4">
        <w:rPr>
          <w:rFonts w:ascii="Arial" w:eastAsia="Arial" w:hAnsi="Arial" w:cs="Arial"/>
          <w:bCs/>
          <w:sz w:val="20"/>
        </w:rPr>
        <w:t>5</w:t>
      </w:r>
    </w:p>
    <w:p w14:paraId="79DCAA57" w14:textId="77777777" w:rsidR="007A7D57" w:rsidRPr="00CC7C48" w:rsidRDefault="007A7D57">
      <w:pPr>
        <w:tabs>
          <w:tab w:val="left" w:pos="1701"/>
          <w:tab w:val="left" w:pos="1843"/>
        </w:tabs>
        <w:rPr>
          <w:rFonts w:ascii="Arial" w:eastAsia="Arial" w:hAnsi="Arial" w:cs="Arial"/>
          <w:color w:val="FF0000"/>
          <w:sz w:val="20"/>
        </w:rPr>
      </w:pPr>
    </w:p>
    <w:p w14:paraId="5C34EA45" w14:textId="77777777" w:rsidR="008F2870" w:rsidRPr="00CC7C48" w:rsidRDefault="008F2870">
      <w:pPr>
        <w:tabs>
          <w:tab w:val="left" w:pos="2835"/>
        </w:tabs>
        <w:ind w:left="0" w:firstLine="0"/>
        <w:rPr>
          <w:rFonts w:ascii="Arial" w:eastAsia="Arial" w:hAnsi="Arial" w:cs="Arial"/>
          <w:b/>
          <w:color w:val="FF0000"/>
          <w:sz w:val="20"/>
        </w:rPr>
      </w:pPr>
    </w:p>
    <w:p w14:paraId="72542591" w14:textId="77777777" w:rsidR="008F2870" w:rsidRPr="00CC7C48" w:rsidRDefault="008F2870">
      <w:pPr>
        <w:widowControl w:val="0"/>
        <w:pBdr>
          <w:top w:val="nil"/>
          <w:left w:val="nil"/>
          <w:bottom w:val="nil"/>
          <w:right w:val="nil"/>
          <w:between w:val="nil"/>
        </w:pBdr>
        <w:ind w:left="0" w:firstLine="0"/>
        <w:jc w:val="center"/>
        <w:rPr>
          <w:rFonts w:ascii="Arial" w:eastAsia="Arial" w:hAnsi="Arial" w:cs="Arial"/>
          <w:color w:val="FF0000"/>
          <w:sz w:val="20"/>
        </w:rPr>
      </w:pPr>
    </w:p>
    <w:p w14:paraId="21322EE1" w14:textId="77777777" w:rsidR="008F2870" w:rsidRPr="00CC7C48" w:rsidRDefault="008F2870">
      <w:pPr>
        <w:tabs>
          <w:tab w:val="left" w:pos="4230"/>
        </w:tabs>
        <w:rPr>
          <w:rFonts w:ascii="Arial" w:eastAsia="Arial" w:hAnsi="Arial" w:cs="Arial"/>
          <w:color w:val="FF0000"/>
          <w:sz w:val="20"/>
        </w:rPr>
      </w:pPr>
    </w:p>
    <w:p w14:paraId="1D3D2351" w14:textId="4E56ADA5" w:rsidR="008F2870" w:rsidRPr="003C4CAF" w:rsidRDefault="00622CBE" w:rsidP="007A7D57">
      <w:pPr>
        <w:tabs>
          <w:tab w:val="left" w:pos="4230"/>
        </w:tabs>
        <w:spacing w:line="276" w:lineRule="auto"/>
        <w:ind w:left="0" w:firstLine="0"/>
        <w:rPr>
          <w:rFonts w:ascii="Arial" w:eastAsia="Arial" w:hAnsi="Arial" w:cs="Arial"/>
          <w:sz w:val="20"/>
        </w:rPr>
      </w:pPr>
      <w:r w:rsidRPr="003C4CAF">
        <w:rPr>
          <w:rFonts w:ascii="Arial" w:eastAsia="Arial" w:hAnsi="Arial" w:cs="Arial"/>
          <w:sz w:val="20"/>
        </w:rPr>
        <w:t xml:space="preserve">A empresa .............................., inscrita no CNPJ nº ................................., por intermédio de seu representante legal o Sr..................................................., portador da carteira de identidade nº....................... e do CPF nº ......................., DECLARA, especialmente para o </w:t>
      </w:r>
      <w:r w:rsidRPr="003C4CAF">
        <w:rPr>
          <w:rFonts w:ascii="Arial" w:eastAsia="Arial" w:hAnsi="Arial" w:cs="Arial"/>
          <w:b/>
          <w:sz w:val="20"/>
          <w:u w:val="single"/>
        </w:rPr>
        <w:t xml:space="preserve">PREGÃO ELETRÔNICO </w:t>
      </w:r>
      <w:r w:rsidRPr="005004CD">
        <w:rPr>
          <w:rFonts w:ascii="Arial" w:eastAsia="Arial" w:hAnsi="Arial" w:cs="Arial"/>
          <w:b/>
          <w:sz w:val="20"/>
          <w:u w:val="single"/>
        </w:rPr>
        <w:t xml:space="preserve">Nº </w:t>
      </w:r>
      <w:r w:rsidR="00F35EE4">
        <w:rPr>
          <w:rFonts w:ascii="Arial" w:eastAsia="Arial" w:hAnsi="Arial" w:cs="Arial"/>
          <w:b/>
          <w:sz w:val="20"/>
          <w:u w:val="single"/>
        </w:rPr>
        <w:t>0</w:t>
      </w:r>
      <w:r w:rsidR="009B6073">
        <w:rPr>
          <w:rFonts w:ascii="Arial" w:eastAsia="Arial" w:hAnsi="Arial" w:cs="Arial"/>
          <w:b/>
          <w:sz w:val="20"/>
          <w:u w:val="single"/>
        </w:rPr>
        <w:t>3</w:t>
      </w:r>
      <w:r w:rsidRPr="005004CD">
        <w:rPr>
          <w:rFonts w:ascii="Arial" w:eastAsia="Arial" w:hAnsi="Arial" w:cs="Arial"/>
          <w:b/>
          <w:sz w:val="20"/>
          <w:u w:val="single"/>
        </w:rPr>
        <w:t>/202</w:t>
      </w:r>
      <w:r w:rsidR="009B6073">
        <w:rPr>
          <w:rFonts w:ascii="Arial" w:eastAsia="Arial" w:hAnsi="Arial" w:cs="Arial"/>
          <w:b/>
          <w:sz w:val="20"/>
          <w:u w:val="single"/>
        </w:rPr>
        <w:t>6</w:t>
      </w:r>
      <w:r w:rsidRPr="003C4CAF">
        <w:rPr>
          <w:rFonts w:ascii="Arial" w:eastAsia="Arial" w:hAnsi="Arial" w:cs="Arial"/>
          <w:sz w:val="20"/>
          <w:u w:val="single"/>
        </w:rPr>
        <w:t xml:space="preserve">- </w:t>
      </w:r>
      <w:r w:rsidRPr="003C4CAF">
        <w:rPr>
          <w:rFonts w:ascii="Arial" w:eastAsia="Arial" w:hAnsi="Arial" w:cs="Arial"/>
          <w:b/>
          <w:sz w:val="20"/>
          <w:u w:val="single"/>
        </w:rPr>
        <w:t>SBMG</w:t>
      </w:r>
      <w:r w:rsidRPr="003C4CAF">
        <w:rPr>
          <w:rFonts w:ascii="Arial" w:eastAsia="Arial" w:hAnsi="Arial" w:cs="Arial"/>
          <w:sz w:val="20"/>
        </w:rPr>
        <w:t>, que:</w:t>
      </w:r>
    </w:p>
    <w:p w14:paraId="4D808908" w14:textId="77777777" w:rsidR="008F2870" w:rsidRPr="00CC7C48" w:rsidRDefault="008F2870">
      <w:pPr>
        <w:tabs>
          <w:tab w:val="left" w:pos="4230"/>
        </w:tabs>
        <w:spacing w:line="276" w:lineRule="auto"/>
        <w:rPr>
          <w:rFonts w:ascii="Arial" w:eastAsia="Arial" w:hAnsi="Arial" w:cs="Arial"/>
          <w:color w:val="FF0000"/>
          <w:sz w:val="20"/>
        </w:rPr>
      </w:pPr>
    </w:p>
    <w:p w14:paraId="0A01D115" w14:textId="77777777" w:rsidR="009B6073" w:rsidRDefault="009B6073" w:rsidP="009B6073">
      <w:pPr>
        <w:widowControl w:val="0"/>
        <w:spacing w:line="276" w:lineRule="auto"/>
        <w:ind w:left="0" w:firstLine="0"/>
        <w:rPr>
          <w:rFonts w:ascii="Arial" w:eastAsia="Arial" w:hAnsi="Arial" w:cs="Arial"/>
          <w:sz w:val="20"/>
        </w:rPr>
      </w:pPr>
      <w:r w:rsidRPr="009B6073">
        <w:rPr>
          <w:rFonts w:ascii="Arial" w:eastAsia="Arial" w:hAnsi="Arial" w:cs="Arial"/>
          <w:sz w:val="20"/>
        </w:rPr>
        <w:t>Responsabiliza-se integralmente por quaisquer danos que, porventura, venham a ser causados aos equipamentos da SBMG S/A em decorrência da execução dos serviços ou fornecimento de produtos.</w:t>
      </w:r>
    </w:p>
    <w:p w14:paraId="0B1D687C" w14:textId="77777777" w:rsidR="009B6073" w:rsidRPr="009B6073" w:rsidRDefault="009B6073" w:rsidP="009B6073">
      <w:pPr>
        <w:widowControl w:val="0"/>
        <w:spacing w:line="276" w:lineRule="auto"/>
        <w:ind w:left="0" w:firstLine="0"/>
        <w:rPr>
          <w:rFonts w:ascii="Arial" w:eastAsia="Arial" w:hAnsi="Arial" w:cs="Arial"/>
          <w:sz w:val="20"/>
        </w:rPr>
      </w:pPr>
    </w:p>
    <w:p w14:paraId="5715D0FF" w14:textId="7A088D3C" w:rsidR="008F2870" w:rsidRPr="003C4CAF" w:rsidRDefault="009B6073" w:rsidP="007A7D57">
      <w:pPr>
        <w:widowControl w:val="0"/>
        <w:spacing w:line="276" w:lineRule="auto"/>
        <w:ind w:left="0" w:firstLine="0"/>
        <w:rPr>
          <w:rFonts w:ascii="Arial" w:eastAsia="Arial" w:hAnsi="Arial" w:cs="Arial"/>
          <w:sz w:val="20"/>
        </w:rPr>
      </w:pPr>
      <w:r w:rsidRPr="009B6073">
        <w:rPr>
          <w:rFonts w:ascii="Arial" w:eastAsia="Arial" w:hAnsi="Arial" w:cs="Arial"/>
          <w:sz w:val="20"/>
        </w:rPr>
        <w:t>Declara, ainda, que os equipamentos e/ou peças que forem comprovadamente danificados em razão de falha, defeito ou má qualidade dos serviços prestados ou produtos fornecidos serão prontamente substituídos ou ressarcidos, sem ônus para a contratante</w:t>
      </w:r>
      <w:r w:rsidR="00622CBE" w:rsidRPr="003C4CAF">
        <w:rPr>
          <w:rFonts w:ascii="Arial" w:eastAsia="Arial" w:hAnsi="Arial" w:cs="Arial"/>
          <w:sz w:val="20"/>
        </w:rPr>
        <w:t>;</w:t>
      </w:r>
    </w:p>
    <w:p w14:paraId="7AFF9F59" w14:textId="77777777" w:rsidR="008F2870" w:rsidRPr="00CC7C48" w:rsidRDefault="00622CBE">
      <w:pPr>
        <w:spacing w:line="276" w:lineRule="auto"/>
        <w:ind w:left="720" w:firstLine="0"/>
        <w:rPr>
          <w:rFonts w:ascii="Arial" w:eastAsia="Arial" w:hAnsi="Arial" w:cs="Arial"/>
          <w:color w:val="FF0000"/>
          <w:sz w:val="20"/>
        </w:rPr>
      </w:pPr>
      <w:r w:rsidRPr="00CC7C48">
        <w:rPr>
          <w:rFonts w:ascii="Arial" w:eastAsia="Arial" w:hAnsi="Arial" w:cs="Arial"/>
          <w:color w:val="FF0000"/>
          <w:sz w:val="20"/>
        </w:rPr>
        <w:t xml:space="preserve"> </w:t>
      </w:r>
    </w:p>
    <w:p w14:paraId="3B911BEF" w14:textId="77777777" w:rsidR="008F2870" w:rsidRPr="00CC7C48" w:rsidRDefault="008F2870">
      <w:pPr>
        <w:tabs>
          <w:tab w:val="left" w:pos="4230"/>
        </w:tabs>
        <w:rPr>
          <w:rFonts w:ascii="Arial" w:eastAsia="Arial" w:hAnsi="Arial" w:cs="Arial"/>
          <w:color w:val="FF0000"/>
          <w:sz w:val="20"/>
        </w:rPr>
      </w:pPr>
    </w:p>
    <w:p w14:paraId="57279DD6" w14:textId="77777777" w:rsidR="00F83005" w:rsidRPr="00725D64" w:rsidRDefault="00F83005">
      <w:pPr>
        <w:tabs>
          <w:tab w:val="left" w:pos="4230"/>
        </w:tabs>
        <w:rPr>
          <w:rFonts w:ascii="Arial" w:eastAsia="Arial" w:hAnsi="Arial" w:cs="Arial"/>
          <w:sz w:val="20"/>
        </w:rPr>
      </w:pPr>
    </w:p>
    <w:p w14:paraId="48E96A61" w14:textId="2AB345DA" w:rsidR="008F2870" w:rsidRPr="00725D64" w:rsidRDefault="00622CBE">
      <w:pPr>
        <w:jc w:val="right"/>
        <w:rPr>
          <w:rFonts w:ascii="Arial" w:eastAsia="Arial" w:hAnsi="Arial" w:cs="Arial"/>
          <w:sz w:val="20"/>
        </w:rPr>
      </w:pPr>
      <w:r w:rsidRPr="00725D64">
        <w:rPr>
          <w:rFonts w:ascii="Arial" w:eastAsia="Arial" w:hAnsi="Arial" w:cs="Arial"/>
          <w:sz w:val="20"/>
        </w:rPr>
        <w:t>Cidade/estado ________</w:t>
      </w:r>
      <w:proofErr w:type="spellStart"/>
      <w:r w:rsidRPr="00725D64">
        <w:rPr>
          <w:rFonts w:ascii="Arial" w:eastAsia="Arial" w:hAnsi="Arial" w:cs="Arial"/>
          <w:sz w:val="20"/>
        </w:rPr>
        <w:t>de_________________de</w:t>
      </w:r>
      <w:proofErr w:type="spellEnd"/>
      <w:r w:rsidRPr="00725D64">
        <w:rPr>
          <w:rFonts w:ascii="Arial" w:eastAsia="Arial" w:hAnsi="Arial" w:cs="Arial"/>
          <w:sz w:val="20"/>
        </w:rPr>
        <w:t xml:space="preserve"> 202</w:t>
      </w:r>
      <w:r w:rsidR="009B6073">
        <w:rPr>
          <w:rFonts w:ascii="Arial" w:eastAsia="Arial" w:hAnsi="Arial" w:cs="Arial"/>
          <w:sz w:val="20"/>
        </w:rPr>
        <w:t>6</w:t>
      </w:r>
      <w:r w:rsidRPr="00725D64">
        <w:rPr>
          <w:rFonts w:ascii="Arial" w:eastAsia="Arial" w:hAnsi="Arial" w:cs="Arial"/>
          <w:sz w:val="20"/>
        </w:rPr>
        <w:t>.</w:t>
      </w:r>
    </w:p>
    <w:p w14:paraId="3DA2DAD0" w14:textId="77777777" w:rsidR="008F2870" w:rsidRPr="00725D64" w:rsidRDefault="008F2870">
      <w:pPr>
        <w:jc w:val="right"/>
        <w:rPr>
          <w:rFonts w:ascii="Cambria" w:eastAsia="Cambria" w:hAnsi="Cambria" w:cs="Cambria"/>
          <w:b/>
          <w:sz w:val="22"/>
          <w:szCs w:val="22"/>
        </w:rPr>
      </w:pPr>
    </w:p>
    <w:p w14:paraId="2BB133A8" w14:textId="77777777" w:rsidR="008F2870" w:rsidRPr="00725D64" w:rsidRDefault="008F2870">
      <w:pPr>
        <w:jc w:val="center"/>
        <w:rPr>
          <w:rFonts w:ascii="Arial" w:eastAsia="Arial" w:hAnsi="Arial" w:cs="Arial"/>
          <w:b/>
          <w:sz w:val="20"/>
          <w:u w:val="single"/>
        </w:rPr>
      </w:pPr>
    </w:p>
    <w:p w14:paraId="535BE06D" w14:textId="77777777" w:rsidR="00F83005" w:rsidRPr="00725D64" w:rsidRDefault="00F83005">
      <w:pPr>
        <w:jc w:val="center"/>
        <w:rPr>
          <w:rFonts w:ascii="Arial" w:eastAsia="Arial" w:hAnsi="Arial" w:cs="Arial"/>
          <w:b/>
          <w:sz w:val="20"/>
          <w:u w:val="single"/>
        </w:rPr>
      </w:pPr>
    </w:p>
    <w:p w14:paraId="30995458" w14:textId="77777777" w:rsidR="00F83005" w:rsidRPr="00725D64" w:rsidRDefault="00F83005">
      <w:pPr>
        <w:jc w:val="center"/>
        <w:rPr>
          <w:rFonts w:ascii="Arial" w:eastAsia="Arial" w:hAnsi="Arial" w:cs="Arial"/>
          <w:b/>
          <w:sz w:val="20"/>
          <w:u w:val="single"/>
        </w:rPr>
      </w:pPr>
    </w:p>
    <w:p w14:paraId="188A7514" w14:textId="77777777" w:rsidR="007F6460" w:rsidRPr="00725D64" w:rsidRDefault="007F6460">
      <w:pPr>
        <w:jc w:val="center"/>
        <w:rPr>
          <w:rFonts w:ascii="Arial" w:eastAsia="Arial" w:hAnsi="Arial" w:cs="Arial"/>
          <w:b/>
          <w:sz w:val="20"/>
          <w:u w:val="single"/>
        </w:rPr>
      </w:pPr>
    </w:p>
    <w:p w14:paraId="0E1A7DC8" w14:textId="77777777" w:rsidR="007F6460" w:rsidRPr="00725D64" w:rsidRDefault="007F6460">
      <w:pPr>
        <w:jc w:val="center"/>
        <w:rPr>
          <w:rFonts w:ascii="Arial" w:eastAsia="Arial" w:hAnsi="Arial" w:cs="Arial"/>
          <w:b/>
          <w:sz w:val="20"/>
          <w:u w:val="single"/>
        </w:rPr>
      </w:pPr>
    </w:p>
    <w:p w14:paraId="35BEED8A" w14:textId="77777777" w:rsidR="007F6460" w:rsidRPr="00725D64" w:rsidRDefault="007F6460">
      <w:pPr>
        <w:jc w:val="center"/>
        <w:rPr>
          <w:rFonts w:ascii="Arial" w:eastAsia="Arial" w:hAnsi="Arial" w:cs="Arial"/>
          <w:b/>
          <w:sz w:val="20"/>
          <w:u w:val="single"/>
        </w:rPr>
      </w:pPr>
    </w:p>
    <w:p w14:paraId="6865A37E" w14:textId="77777777" w:rsidR="007F6460" w:rsidRPr="00725D64" w:rsidRDefault="007F6460">
      <w:pPr>
        <w:jc w:val="center"/>
        <w:rPr>
          <w:rFonts w:ascii="Arial" w:eastAsia="Arial" w:hAnsi="Arial" w:cs="Arial"/>
          <w:b/>
          <w:sz w:val="20"/>
          <w:u w:val="single"/>
        </w:rPr>
      </w:pPr>
    </w:p>
    <w:p w14:paraId="4DFD185E"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Assinatura</w:t>
      </w:r>
    </w:p>
    <w:p w14:paraId="019CB089"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Nome/RG/CPF</w:t>
      </w:r>
    </w:p>
    <w:p w14:paraId="732D234D"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Função</w:t>
      </w:r>
    </w:p>
    <w:p w14:paraId="25B02F45"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Empresa</w:t>
      </w:r>
    </w:p>
    <w:p w14:paraId="73123777" w14:textId="77777777" w:rsidR="00631C30" w:rsidRPr="003C4CAF" w:rsidRDefault="00631C30" w:rsidP="00631C30">
      <w:pPr>
        <w:tabs>
          <w:tab w:val="left" w:pos="0"/>
        </w:tabs>
        <w:ind w:left="284" w:right="25" w:hanging="284"/>
        <w:rPr>
          <w:rFonts w:ascii="Arial" w:eastAsia="Arial" w:hAnsi="Arial" w:cs="Arial"/>
          <w:b/>
          <w:sz w:val="20"/>
        </w:rPr>
      </w:pPr>
      <w:r w:rsidRPr="003C4CAF">
        <w:rPr>
          <w:rFonts w:ascii="Arial" w:eastAsia="Arial" w:hAnsi="Arial" w:cs="Arial"/>
          <w:sz w:val="18"/>
          <w:szCs w:val="18"/>
        </w:rPr>
        <w:t>CNPJ/endereço</w:t>
      </w:r>
    </w:p>
    <w:p w14:paraId="2024D21E" w14:textId="77777777" w:rsidR="008F2870" w:rsidRPr="00CC7C48" w:rsidRDefault="008F2870">
      <w:pPr>
        <w:tabs>
          <w:tab w:val="left" w:pos="0"/>
        </w:tabs>
        <w:ind w:left="284" w:right="25" w:hanging="284"/>
        <w:rPr>
          <w:rFonts w:ascii="Arial" w:eastAsia="Arial" w:hAnsi="Arial" w:cs="Arial"/>
          <w:color w:val="FF0000"/>
          <w:sz w:val="18"/>
          <w:szCs w:val="18"/>
        </w:rPr>
      </w:pPr>
    </w:p>
    <w:p w14:paraId="3F9D7974" w14:textId="77777777" w:rsidR="008F2870" w:rsidRPr="00CC7C48" w:rsidRDefault="008F2870">
      <w:pPr>
        <w:tabs>
          <w:tab w:val="left" w:pos="0"/>
        </w:tabs>
        <w:ind w:left="284" w:right="25" w:hanging="284"/>
        <w:rPr>
          <w:rFonts w:ascii="Arial" w:eastAsia="Arial" w:hAnsi="Arial" w:cs="Arial"/>
          <w:color w:val="FF0000"/>
          <w:sz w:val="18"/>
          <w:szCs w:val="18"/>
        </w:rPr>
      </w:pPr>
    </w:p>
    <w:p w14:paraId="17492598" w14:textId="77777777" w:rsidR="008F2870" w:rsidRPr="00CC7C48" w:rsidRDefault="008F2870">
      <w:pPr>
        <w:tabs>
          <w:tab w:val="left" w:pos="0"/>
        </w:tabs>
        <w:ind w:left="284" w:right="25" w:hanging="284"/>
        <w:rPr>
          <w:rFonts w:ascii="Arial" w:eastAsia="Arial" w:hAnsi="Arial" w:cs="Arial"/>
          <w:color w:val="FF0000"/>
          <w:sz w:val="18"/>
          <w:szCs w:val="18"/>
        </w:rPr>
      </w:pPr>
    </w:p>
    <w:p w14:paraId="6C33F283" w14:textId="77777777" w:rsidR="008F2870" w:rsidRPr="00CC7C48" w:rsidRDefault="008F2870">
      <w:pPr>
        <w:tabs>
          <w:tab w:val="left" w:pos="0"/>
        </w:tabs>
        <w:ind w:left="284" w:right="25" w:hanging="284"/>
        <w:rPr>
          <w:rFonts w:ascii="Arial" w:eastAsia="Arial" w:hAnsi="Arial" w:cs="Arial"/>
          <w:b/>
          <w:color w:val="FF0000"/>
          <w:sz w:val="20"/>
        </w:rPr>
      </w:pPr>
    </w:p>
    <w:p w14:paraId="4B2D4866" w14:textId="77777777" w:rsidR="008F2870" w:rsidRPr="00CC7C48" w:rsidRDefault="008F2870">
      <w:pPr>
        <w:jc w:val="center"/>
        <w:rPr>
          <w:rFonts w:ascii="Arial" w:eastAsia="Arial" w:hAnsi="Arial" w:cs="Arial"/>
          <w:color w:val="FF0000"/>
          <w:sz w:val="20"/>
        </w:rPr>
      </w:pPr>
    </w:p>
    <w:p w14:paraId="233F517D" w14:textId="77777777" w:rsidR="008F2870" w:rsidRPr="00CC7C48" w:rsidRDefault="008F2870">
      <w:pPr>
        <w:jc w:val="center"/>
        <w:rPr>
          <w:rFonts w:ascii="Arial" w:eastAsia="Arial" w:hAnsi="Arial" w:cs="Arial"/>
          <w:color w:val="FF0000"/>
          <w:sz w:val="20"/>
        </w:rPr>
      </w:pPr>
    </w:p>
    <w:p w14:paraId="4F25F97B" w14:textId="77777777" w:rsidR="008F2870" w:rsidRPr="00CC7C48" w:rsidRDefault="008F2870">
      <w:pPr>
        <w:jc w:val="center"/>
        <w:rPr>
          <w:rFonts w:ascii="Arial" w:eastAsia="Arial" w:hAnsi="Arial" w:cs="Arial"/>
          <w:b/>
          <w:color w:val="FF0000"/>
          <w:sz w:val="20"/>
        </w:rPr>
      </w:pPr>
    </w:p>
    <w:p w14:paraId="274DCBFE" w14:textId="77777777" w:rsidR="00D00DF1" w:rsidRPr="00CC7C48" w:rsidRDefault="00D00DF1">
      <w:pPr>
        <w:jc w:val="center"/>
        <w:rPr>
          <w:rFonts w:ascii="Arial" w:eastAsia="Arial" w:hAnsi="Arial" w:cs="Arial"/>
          <w:b/>
          <w:color w:val="FF0000"/>
          <w:sz w:val="20"/>
        </w:rPr>
      </w:pPr>
    </w:p>
    <w:p w14:paraId="482ED283" w14:textId="77777777" w:rsidR="00D00DF1" w:rsidRPr="00CC7C48" w:rsidRDefault="00D00DF1">
      <w:pPr>
        <w:jc w:val="center"/>
        <w:rPr>
          <w:rFonts w:ascii="Arial" w:eastAsia="Arial" w:hAnsi="Arial" w:cs="Arial"/>
          <w:b/>
          <w:color w:val="FF0000"/>
          <w:sz w:val="20"/>
        </w:rPr>
      </w:pPr>
    </w:p>
    <w:p w14:paraId="35CA89AF" w14:textId="77777777" w:rsidR="00D00DF1" w:rsidRPr="00CC7C48" w:rsidRDefault="00D00DF1">
      <w:pPr>
        <w:jc w:val="center"/>
        <w:rPr>
          <w:rFonts w:ascii="Arial" w:eastAsia="Arial" w:hAnsi="Arial" w:cs="Arial"/>
          <w:b/>
          <w:color w:val="FF0000"/>
          <w:sz w:val="20"/>
        </w:rPr>
      </w:pPr>
    </w:p>
    <w:p w14:paraId="3CE9C799" w14:textId="77777777" w:rsidR="00D00DF1" w:rsidRPr="00CC7C48" w:rsidRDefault="00D00DF1">
      <w:pPr>
        <w:jc w:val="center"/>
        <w:rPr>
          <w:rFonts w:ascii="Arial" w:eastAsia="Arial" w:hAnsi="Arial" w:cs="Arial"/>
          <w:b/>
          <w:color w:val="FF0000"/>
          <w:sz w:val="20"/>
        </w:rPr>
      </w:pPr>
    </w:p>
    <w:p w14:paraId="29BFDAB0" w14:textId="77777777" w:rsidR="00D00DF1" w:rsidRPr="00CC7C48" w:rsidRDefault="00D00DF1">
      <w:pPr>
        <w:jc w:val="center"/>
        <w:rPr>
          <w:rFonts w:ascii="Arial" w:eastAsia="Arial" w:hAnsi="Arial" w:cs="Arial"/>
          <w:b/>
          <w:color w:val="FF0000"/>
          <w:sz w:val="20"/>
        </w:rPr>
      </w:pPr>
    </w:p>
    <w:p w14:paraId="18DF9BA7" w14:textId="77777777" w:rsidR="00D00DF1" w:rsidRPr="00CC7C48" w:rsidRDefault="00D00DF1">
      <w:pPr>
        <w:jc w:val="center"/>
        <w:rPr>
          <w:rFonts w:ascii="Arial" w:eastAsia="Arial" w:hAnsi="Arial" w:cs="Arial"/>
          <w:b/>
          <w:color w:val="FF0000"/>
          <w:sz w:val="20"/>
        </w:rPr>
      </w:pPr>
    </w:p>
    <w:p w14:paraId="7EE0D20D" w14:textId="1597C678" w:rsidR="008F2870" w:rsidRPr="00CC7C48" w:rsidRDefault="008F2870">
      <w:pPr>
        <w:jc w:val="center"/>
        <w:rPr>
          <w:rFonts w:ascii="Arial" w:eastAsia="Arial" w:hAnsi="Arial" w:cs="Arial"/>
          <w:b/>
          <w:color w:val="FF0000"/>
          <w:sz w:val="20"/>
        </w:rPr>
      </w:pPr>
    </w:p>
    <w:p w14:paraId="6C8C9F20" w14:textId="6B9D7054" w:rsidR="008F2870" w:rsidRPr="00CC7C48" w:rsidRDefault="008F2870">
      <w:pPr>
        <w:jc w:val="center"/>
        <w:rPr>
          <w:rFonts w:ascii="Arial" w:eastAsia="Arial" w:hAnsi="Arial" w:cs="Arial"/>
          <w:b/>
          <w:color w:val="FF0000"/>
          <w:sz w:val="20"/>
        </w:rPr>
      </w:pPr>
    </w:p>
    <w:p w14:paraId="33272E2B" w14:textId="470F3B12" w:rsidR="008F2870" w:rsidRPr="009841EA" w:rsidRDefault="00622CBE">
      <w:pPr>
        <w:jc w:val="center"/>
        <w:rPr>
          <w:rFonts w:ascii="Arial" w:eastAsia="Arial" w:hAnsi="Arial" w:cs="Arial"/>
          <w:b/>
          <w:smallCaps/>
          <w:sz w:val="20"/>
        </w:rPr>
      </w:pPr>
      <w:r w:rsidRPr="009841EA">
        <w:rPr>
          <w:rFonts w:ascii="Arial" w:eastAsia="Arial" w:hAnsi="Arial" w:cs="Arial"/>
          <w:b/>
          <w:smallCaps/>
          <w:sz w:val="20"/>
        </w:rPr>
        <w:t xml:space="preserve">ANEXO </w:t>
      </w:r>
      <w:r w:rsidR="006D55EE" w:rsidRPr="009841EA">
        <w:rPr>
          <w:rFonts w:ascii="Arial" w:eastAsia="Arial" w:hAnsi="Arial" w:cs="Arial"/>
          <w:b/>
          <w:smallCaps/>
          <w:sz w:val="20"/>
        </w:rPr>
        <w:t>V</w:t>
      </w:r>
      <w:r w:rsidR="009B6073">
        <w:rPr>
          <w:rFonts w:ascii="Arial" w:eastAsia="Arial" w:hAnsi="Arial" w:cs="Arial"/>
          <w:b/>
          <w:smallCaps/>
          <w:sz w:val="20"/>
        </w:rPr>
        <w:t xml:space="preserve"> </w:t>
      </w:r>
    </w:p>
    <w:p w14:paraId="0122E870" w14:textId="77777777" w:rsidR="008F2870" w:rsidRPr="00CC7C48" w:rsidRDefault="008F2870">
      <w:pPr>
        <w:jc w:val="center"/>
        <w:rPr>
          <w:rFonts w:ascii="Arial" w:eastAsia="Arial" w:hAnsi="Arial" w:cs="Arial"/>
          <w:b/>
          <w:smallCaps/>
          <w:color w:val="FF0000"/>
          <w:sz w:val="20"/>
        </w:rPr>
      </w:pPr>
    </w:p>
    <w:p w14:paraId="333BC8BC" w14:textId="3FE60D00" w:rsidR="008F2870" w:rsidRDefault="00622CBE" w:rsidP="00005709">
      <w:pPr>
        <w:pStyle w:val="Ttulo6"/>
        <w:numPr>
          <w:ilvl w:val="0"/>
          <w:numId w:val="0"/>
        </w:numPr>
        <w:jc w:val="center"/>
        <w:rPr>
          <w:rFonts w:ascii="Arial" w:eastAsia="Arial" w:hAnsi="Arial" w:cs="Arial"/>
          <w:b/>
          <w:smallCaps/>
          <w:u w:val="none"/>
        </w:rPr>
      </w:pPr>
      <w:r w:rsidRPr="00725D64">
        <w:rPr>
          <w:rFonts w:ascii="Arial" w:eastAsia="Arial" w:hAnsi="Arial" w:cs="Arial"/>
          <w:b/>
          <w:smallCaps/>
          <w:u w:val="none"/>
        </w:rPr>
        <w:t>MINUTA D</w:t>
      </w:r>
      <w:r w:rsidR="00F20D50" w:rsidRPr="00725D64">
        <w:rPr>
          <w:rFonts w:ascii="Arial" w:eastAsia="Arial" w:hAnsi="Arial" w:cs="Arial"/>
          <w:b/>
          <w:smallCaps/>
          <w:u w:val="none"/>
        </w:rPr>
        <w:t>A ATA DE REGISTRO DE PREÇOS</w:t>
      </w:r>
    </w:p>
    <w:p w14:paraId="19E910A6" w14:textId="77777777" w:rsidR="000711E0" w:rsidRPr="000711E0" w:rsidRDefault="000711E0" w:rsidP="000711E0">
      <w:pPr>
        <w:pStyle w:val="Recuonormal"/>
        <w:rPr>
          <w:rFonts w:eastAsia="Arial"/>
        </w:rPr>
      </w:pPr>
    </w:p>
    <w:p w14:paraId="38FFEB3E" w14:textId="4A89B0B8" w:rsidR="000A7DD5" w:rsidRPr="00725D64" w:rsidRDefault="00074680" w:rsidP="000A7DD5">
      <w:pPr>
        <w:pStyle w:val="LO-Normal"/>
        <w:jc w:val="both"/>
        <w:rPr>
          <w:bCs/>
          <w:color w:val="auto"/>
          <w:sz w:val="20"/>
          <w:szCs w:val="20"/>
        </w:rPr>
      </w:pPr>
      <w:r w:rsidRPr="00725D64">
        <w:rPr>
          <w:rFonts w:cs="Arial"/>
          <w:color w:val="auto"/>
          <w:sz w:val="20"/>
          <w:szCs w:val="20"/>
        </w:rPr>
        <w:t xml:space="preserve">Ata de REGISTRO DE PREÇOS, que entre si celebram a </w:t>
      </w:r>
      <w:r w:rsidRPr="00725D64">
        <w:rPr>
          <w:rFonts w:cs="Arial"/>
          <w:b/>
          <w:color w:val="auto"/>
          <w:sz w:val="20"/>
          <w:szCs w:val="20"/>
        </w:rPr>
        <w:t>TERMINAIS AÉREOS DE MARINGÁ–SBMG S/A</w:t>
      </w:r>
      <w:r w:rsidRPr="00725D64">
        <w:rPr>
          <w:rFonts w:cs="Arial"/>
          <w:bCs/>
          <w:color w:val="auto"/>
          <w:sz w:val="20"/>
          <w:szCs w:val="20"/>
        </w:rPr>
        <w:t>, pessoa jurídica de direito público interno, inscrita no</w:t>
      </w:r>
      <w:r w:rsidRPr="00725D64">
        <w:rPr>
          <w:rFonts w:cs="Arial"/>
          <w:color w:val="auto"/>
          <w:sz w:val="20"/>
          <w:szCs w:val="20"/>
        </w:rPr>
        <w:t xml:space="preserve"> CNPJ nº. 03.869.208/0001-30, com sede à Av. Dr. Vladimir </w:t>
      </w:r>
      <w:proofErr w:type="spellStart"/>
      <w:r w:rsidRPr="00725D64">
        <w:rPr>
          <w:rFonts w:cs="Arial"/>
          <w:color w:val="auto"/>
          <w:sz w:val="20"/>
          <w:szCs w:val="20"/>
        </w:rPr>
        <w:t>Babkov</w:t>
      </w:r>
      <w:proofErr w:type="spellEnd"/>
      <w:r w:rsidRPr="00725D64">
        <w:rPr>
          <w:rFonts w:cs="Arial"/>
          <w:color w:val="auto"/>
          <w:sz w:val="20"/>
          <w:szCs w:val="20"/>
        </w:rPr>
        <w:t xml:space="preserve">, 900, Parque Industrial Mário Bulhões, nesta cidade de Maringá – Paraná, neste ato representada pelo Presidente Sr. </w:t>
      </w:r>
      <w:r w:rsidRPr="00725D64">
        <w:rPr>
          <w:rFonts w:cs="Arial"/>
          <w:b/>
          <w:bCs/>
          <w:color w:val="auto"/>
          <w:sz w:val="20"/>
          <w:szCs w:val="20"/>
        </w:rPr>
        <w:t xml:space="preserve">XXXXXXXX, </w:t>
      </w:r>
      <w:r w:rsidRPr="00725D64">
        <w:rPr>
          <w:rFonts w:cs="Arial"/>
          <w:color w:val="auto"/>
          <w:sz w:val="20"/>
          <w:szCs w:val="20"/>
        </w:rPr>
        <w:t xml:space="preserve">portador da Cédula de Identidade RG nº XXXXXX SSP/PR e inscrito no CPF sob nº XXXXXX, e pelo seu Vice-Presidente, Sr. </w:t>
      </w:r>
      <w:r w:rsidRPr="00725D64">
        <w:rPr>
          <w:rFonts w:cs="Arial"/>
          <w:b/>
          <w:bCs/>
          <w:color w:val="auto"/>
          <w:sz w:val="20"/>
          <w:szCs w:val="20"/>
        </w:rPr>
        <w:t>XXXXXXXXX</w:t>
      </w:r>
      <w:r w:rsidRPr="00725D64">
        <w:rPr>
          <w:rFonts w:cs="Arial"/>
          <w:color w:val="auto"/>
          <w:sz w:val="20"/>
          <w:szCs w:val="20"/>
        </w:rPr>
        <w:t>, portador da Cédula de Identidade RG nº XXXXXXX  SSP/PR e inscrito no CPF sob nº XXXXXXX ambos residentes e domiciliados em Maringá - PR</w:t>
      </w:r>
      <w:r w:rsidRPr="00725D64">
        <w:rPr>
          <w:rFonts w:cs="Arial"/>
          <w:b/>
          <w:bCs/>
          <w:color w:val="auto"/>
          <w:sz w:val="20"/>
          <w:szCs w:val="20"/>
        </w:rPr>
        <w:t xml:space="preserve"> </w:t>
      </w:r>
      <w:r w:rsidRPr="00725D64">
        <w:rPr>
          <w:rFonts w:cs="Arial"/>
          <w:color w:val="auto"/>
          <w:sz w:val="20"/>
          <w:szCs w:val="20"/>
        </w:rPr>
        <w:t xml:space="preserve">, e a empresa abaixo relacionada, para a contratação de XXXXXXXXXXXXXXXXXXXXXXXXXXX, conforme quantidades </w:t>
      </w:r>
      <w:r w:rsidRPr="00725D64">
        <w:rPr>
          <w:rFonts w:cs="Arial"/>
          <w:bCs/>
          <w:color w:val="auto"/>
          <w:sz w:val="20"/>
          <w:szCs w:val="20"/>
        </w:rPr>
        <w:t>estimadas</w:t>
      </w:r>
      <w:r w:rsidRPr="00725D64">
        <w:rPr>
          <w:rFonts w:cs="Arial"/>
          <w:color w:val="auto"/>
          <w:sz w:val="20"/>
          <w:szCs w:val="20"/>
        </w:rPr>
        <w:t xml:space="preserve"> e especificações constantes no edital, na forma a seguir exposta na planilha logo abaixo, </w:t>
      </w:r>
      <w:r w:rsidRPr="00725D64">
        <w:rPr>
          <w:rFonts w:cs="Arial"/>
          <w:bCs/>
          <w:color w:val="auto"/>
          <w:sz w:val="20"/>
          <w:szCs w:val="20"/>
        </w:rPr>
        <w:t xml:space="preserve">por solicitação da </w:t>
      </w:r>
      <w:r w:rsidRPr="00725D64">
        <w:rPr>
          <w:rFonts w:cs="Arial"/>
          <w:color w:val="auto"/>
          <w:sz w:val="20"/>
          <w:szCs w:val="20"/>
        </w:rPr>
        <w:t>Diretoria XXXXXXX da Terminais Aéreos de Maringá</w:t>
      </w:r>
      <w:r w:rsidRPr="00725D64">
        <w:rPr>
          <w:rFonts w:cs="Arial"/>
          <w:bCs/>
          <w:color w:val="auto"/>
          <w:sz w:val="20"/>
          <w:szCs w:val="20"/>
        </w:rPr>
        <w:t xml:space="preserve"> SBMG S.A, para atender as demandas da </w:t>
      </w:r>
      <w:r w:rsidRPr="00725D64">
        <w:rPr>
          <w:rFonts w:cs="Arial"/>
          <w:color w:val="auto"/>
          <w:sz w:val="20"/>
          <w:szCs w:val="20"/>
        </w:rPr>
        <w:t>XXXXXXXXXXXXXXXX</w:t>
      </w:r>
      <w:r w:rsidRPr="00725D64">
        <w:rPr>
          <w:rFonts w:cs="Arial"/>
          <w:b/>
          <w:color w:val="auto"/>
          <w:sz w:val="20"/>
          <w:szCs w:val="20"/>
        </w:rPr>
        <w:t xml:space="preserve">, </w:t>
      </w:r>
      <w:r w:rsidRPr="00725D64">
        <w:rPr>
          <w:rFonts w:cs="Arial"/>
          <w:color w:val="auto"/>
          <w:sz w:val="20"/>
          <w:szCs w:val="20"/>
        </w:rPr>
        <w:t>e demais necessidades do setor, por solicitação do Departamento de Compras da SBMG.</w:t>
      </w:r>
    </w:p>
    <w:p w14:paraId="433129D8" w14:textId="1F4D6FA4" w:rsidR="000A7DD5" w:rsidRPr="00CC7C48" w:rsidRDefault="000A7DD5" w:rsidP="000A7DD5">
      <w:pPr>
        <w:pStyle w:val="LO-Normal"/>
        <w:jc w:val="both"/>
        <w:rPr>
          <w:color w:val="FF0000"/>
          <w:sz w:val="20"/>
          <w:szCs w:val="20"/>
        </w:rPr>
      </w:pPr>
    </w:p>
    <w:p w14:paraId="78C0B686" w14:textId="14272B9E" w:rsidR="00074680" w:rsidRPr="00725D64" w:rsidRDefault="00074680" w:rsidP="000A7DD5">
      <w:pPr>
        <w:pStyle w:val="LO-Normal"/>
        <w:jc w:val="both"/>
        <w:rPr>
          <w:color w:val="auto"/>
          <w:sz w:val="20"/>
          <w:szCs w:val="20"/>
        </w:rPr>
      </w:pPr>
    </w:p>
    <w:p w14:paraId="3DC10678" w14:textId="11228E62" w:rsidR="00074680" w:rsidRPr="00725D64" w:rsidRDefault="00074680" w:rsidP="000A7DD5">
      <w:pPr>
        <w:pStyle w:val="LO-Normal"/>
        <w:jc w:val="both"/>
        <w:rPr>
          <w:rFonts w:cs="Arial"/>
          <w:color w:val="auto"/>
          <w:sz w:val="20"/>
          <w:szCs w:val="20"/>
        </w:rPr>
      </w:pPr>
      <w:r w:rsidRPr="00725D64">
        <w:rPr>
          <w:rFonts w:cs="Arial"/>
          <w:b/>
          <w:bCs/>
          <w:color w:val="auto"/>
          <w:sz w:val="20"/>
          <w:szCs w:val="20"/>
          <w:u w:val="single"/>
        </w:rPr>
        <w:t>Fornecedor:</w:t>
      </w:r>
      <w:r w:rsidRPr="00725D64">
        <w:rPr>
          <w:rFonts w:cs="Arial"/>
          <w:color w:val="auto"/>
          <w:sz w:val="20"/>
          <w:szCs w:val="20"/>
        </w:rPr>
        <w:t xml:space="preserve"> </w:t>
      </w:r>
      <w:r w:rsidRPr="00725D64">
        <w:rPr>
          <w:rFonts w:cs="Arial"/>
          <w:b/>
          <w:bCs/>
          <w:color w:val="auto"/>
          <w:sz w:val="20"/>
          <w:szCs w:val="20"/>
        </w:rPr>
        <w:t>XXXXXXXXXXXXXX</w:t>
      </w:r>
      <w:r w:rsidRPr="00725D64">
        <w:rPr>
          <w:rFonts w:cs="Arial"/>
          <w:color w:val="auto"/>
          <w:sz w:val="20"/>
          <w:szCs w:val="20"/>
        </w:rPr>
        <w:t xml:space="preserve">, inscrito(a) no CNPJ sob XXXXXXXXXXXXXXX, com sede na XXXXXXXXXXXXXXXXXX, Bairro XXXXXX, na cidade de XXXXXX, CEP XXXXX, Telefone: XXXXXXX e endereço de e-mail: </w:t>
      </w:r>
      <w:proofErr w:type="spellStart"/>
      <w:r w:rsidRPr="00725D64">
        <w:rPr>
          <w:rFonts w:cs="Arial"/>
          <w:color w:val="auto"/>
          <w:sz w:val="20"/>
          <w:szCs w:val="20"/>
        </w:rPr>
        <w:t>xxxxxxxxxxxxxxxx</w:t>
      </w:r>
      <w:proofErr w:type="spellEnd"/>
      <w:r w:rsidRPr="00725D64">
        <w:rPr>
          <w:rFonts w:cs="Arial"/>
          <w:color w:val="auto"/>
          <w:sz w:val="20"/>
          <w:szCs w:val="20"/>
        </w:rPr>
        <w:t xml:space="preserve">, por seu Representante Legal, Sr. </w:t>
      </w:r>
      <w:r w:rsidRPr="00725D64">
        <w:rPr>
          <w:rFonts w:cs="Arial"/>
          <w:b/>
          <w:bCs/>
          <w:color w:val="auto"/>
          <w:sz w:val="20"/>
          <w:szCs w:val="20"/>
        </w:rPr>
        <w:t>XXXXXXXXXXXXXX</w:t>
      </w:r>
      <w:r w:rsidRPr="00725D64">
        <w:rPr>
          <w:rFonts w:cs="Arial"/>
          <w:color w:val="auto"/>
          <w:sz w:val="20"/>
          <w:szCs w:val="20"/>
        </w:rPr>
        <w:t xml:space="preserve">, inscrito no CPF n. XXXXXX e RG n. XXXXXX com o </w:t>
      </w:r>
      <w:r w:rsidRPr="00725D64">
        <w:rPr>
          <w:rFonts w:cs="Arial"/>
          <w:b/>
          <w:bCs/>
          <w:color w:val="auto"/>
          <w:sz w:val="20"/>
          <w:szCs w:val="20"/>
        </w:rPr>
        <w:t xml:space="preserve">Valor Total de XXXXXXX </w:t>
      </w:r>
      <w:r w:rsidRPr="00725D64">
        <w:rPr>
          <w:rFonts w:cs="Arial"/>
          <w:color w:val="auto"/>
          <w:sz w:val="20"/>
          <w:szCs w:val="20"/>
        </w:rPr>
        <w:t>(XXXXXXX).</w:t>
      </w:r>
    </w:p>
    <w:p w14:paraId="75BCF8C6" w14:textId="6DA0C674" w:rsidR="00074680" w:rsidRPr="00725D64" w:rsidRDefault="00074680" w:rsidP="000A7DD5">
      <w:pPr>
        <w:pStyle w:val="LO-Normal"/>
        <w:jc w:val="both"/>
        <w:rPr>
          <w:rFonts w:cs="Arial"/>
          <w:color w:val="auto"/>
          <w:sz w:val="20"/>
          <w:szCs w:val="20"/>
        </w:rPr>
      </w:pPr>
    </w:p>
    <w:p w14:paraId="4BEA3A2A" w14:textId="73C637FE" w:rsidR="00074680" w:rsidRDefault="00074680" w:rsidP="000A7DD5">
      <w:pPr>
        <w:pStyle w:val="LO-Normal"/>
        <w:jc w:val="both"/>
        <w:rPr>
          <w:rFonts w:cs="Arial"/>
          <w:color w:val="FF0000"/>
          <w:sz w:val="20"/>
          <w:szCs w:val="20"/>
        </w:rPr>
      </w:pPr>
    </w:p>
    <w:tbl>
      <w:tblPr>
        <w:tblW w:w="9629" w:type="dxa"/>
        <w:tblLayout w:type="fixed"/>
        <w:tblCellMar>
          <w:left w:w="70" w:type="dxa"/>
          <w:right w:w="70" w:type="dxa"/>
        </w:tblCellMar>
        <w:tblLook w:val="04A0" w:firstRow="1" w:lastRow="0" w:firstColumn="1" w:lastColumn="0" w:noHBand="0" w:noVBand="1"/>
      </w:tblPr>
      <w:tblGrid>
        <w:gridCol w:w="699"/>
        <w:gridCol w:w="2835"/>
        <w:gridCol w:w="1276"/>
        <w:gridCol w:w="992"/>
        <w:gridCol w:w="1134"/>
        <w:gridCol w:w="1276"/>
        <w:gridCol w:w="1417"/>
      </w:tblGrid>
      <w:tr w:rsidR="002112DD" w:rsidRPr="002112DD" w14:paraId="669E55DC" w14:textId="77777777" w:rsidTr="00355F13">
        <w:trPr>
          <w:trHeight w:val="525"/>
        </w:trPr>
        <w:tc>
          <w:tcPr>
            <w:tcW w:w="9629" w:type="dxa"/>
            <w:gridSpan w:val="7"/>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66585AC0" w14:textId="77777777" w:rsidR="002112DD" w:rsidRPr="002112DD" w:rsidRDefault="002112DD" w:rsidP="002112DD">
            <w:pPr>
              <w:ind w:left="0" w:firstLine="0"/>
              <w:jc w:val="center"/>
              <w:rPr>
                <w:b/>
                <w:bCs/>
                <w:color w:val="000000"/>
                <w:szCs w:val="24"/>
              </w:rPr>
            </w:pPr>
            <w:r w:rsidRPr="002112DD">
              <w:rPr>
                <w:b/>
                <w:bCs/>
                <w:color w:val="000000"/>
                <w:szCs w:val="24"/>
              </w:rPr>
              <w:t xml:space="preserve">LOTE 01 </w:t>
            </w:r>
          </w:p>
        </w:tc>
      </w:tr>
      <w:tr w:rsidR="00355F13" w:rsidRPr="002112DD" w14:paraId="1FA1A6F1" w14:textId="77777777" w:rsidTr="00355F13">
        <w:trPr>
          <w:trHeight w:val="960"/>
        </w:trPr>
        <w:tc>
          <w:tcPr>
            <w:tcW w:w="699" w:type="dxa"/>
            <w:tcBorders>
              <w:top w:val="nil"/>
              <w:left w:val="single" w:sz="8" w:space="0" w:color="auto"/>
              <w:bottom w:val="single" w:sz="8" w:space="0" w:color="auto"/>
              <w:right w:val="single" w:sz="4" w:space="0" w:color="000000"/>
            </w:tcBorders>
            <w:shd w:val="clear" w:color="000000" w:fill="C5C2C2"/>
            <w:vAlign w:val="center"/>
            <w:hideMark/>
          </w:tcPr>
          <w:p w14:paraId="6350B827" w14:textId="77777777" w:rsidR="002112DD" w:rsidRPr="002112DD" w:rsidRDefault="002112DD" w:rsidP="002112DD">
            <w:pPr>
              <w:ind w:left="0" w:firstLine="0"/>
              <w:jc w:val="center"/>
              <w:rPr>
                <w:b/>
                <w:bCs/>
                <w:color w:val="000000"/>
                <w:sz w:val="20"/>
              </w:rPr>
            </w:pPr>
            <w:r w:rsidRPr="002112DD">
              <w:rPr>
                <w:b/>
                <w:bCs/>
                <w:color w:val="000000"/>
                <w:sz w:val="20"/>
              </w:rPr>
              <w:t>ITEM</w:t>
            </w:r>
          </w:p>
        </w:tc>
        <w:tc>
          <w:tcPr>
            <w:tcW w:w="2835" w:type="dxa"/>
            <w:tcBorders>
              <w:top w:val="nil"/>
              <w:left w:val="nil"/>
              <w:bottom w:val="single" w:sz="8" w:space="0" w:color="auto"/>
              <w:right w:val="nil"/>
            </w:tcBorders>
            <w:shd w:val="clear" w:color="000000" w:fill="C5C2C2"/>
            <w:vAlign w:val="center"/>
            <w:hideMark/>
          </w:tcPr>
          <w:p w14:paraId="2AB5AB34" w14:textId="77777777" w:rsidR="002112DD" w:rsidRPr="002112DD" w:rsidRDefault="002112DD" w:rsidP="002112DD">
            <w:pPr>
              <w:ind w:left="0" w:firstLine="0"/>
              <w:jc w:val="center"/>
              <w:rPr>
                <w:b/>
                <w:bCs/>
                <w:color w:val="000000"/>
                <w:sz w:val="20"/>
              </w:rPr>
            </w:pPr>
            <w:r w:rsidRPr="002112DD">
              <w:rPr>
                <w:b/>
                <w:bCs/>
                <w:color w:val="000000"/>
                <w:sz w:val="20"/>
              </w:rPr>
              <w:t>ESPECIFICAÇÃO DO OBJETO</w:t>
            </w:r>
          </w:p>
        </w:tc>
        <w:tc>
          <w:tcPr>
            <w:tcW w:w="1276" w:type="dxa"/>
            <w:tcBorders>
              <w:top w:val="nil"/>
              <w:left w:val="single" w:sz="4" w:space="0" w:color="auto"/>
              <w:bottom w:val="single" w:sz="8" w:space="0" w:color="auto"/>
              <w:right w:val="single" w:sz="4" w:space="0" w:color="auto"/>
            </w:tcBorders>
            <w:shd w:val="clear" w:color="000000" w:fill="C5C2C2"/>
            <w:vAlign w:val="center"/>
            <w:hideMark/>
          </w:tcPr>
          <w:p w14:paraId="1675A71C" w14:textId="77777777" w:rsidR="002112DD" w:rsidRPr="002112DD" w:rsidRDefault="002112DD" w:rsidP="002112DD">
            <w:pPr>
              <w:ind w:left="0" w:firstLine="0"/>
              <w:jc w:val="center"/>
              <w:rPr>
                <w:b/>
                <w:bCs/>
                <w:color w:val="000000"/>
                <w:sz w:val="20"/>
              </w:rPr>
            </w:pPr>
            <w:r w:rsidRPr="002112DD">
              <w:rPr>
                <w:b/>
                <w:bCs/>
                <w:color w:val="000000"/>
                <w:sz w:val="20"/>
              </w:rPr>
              <w:t>UNIDADE</w:t>
            </w:r>
          </w:p>
        </w:tc>
        <w:tc>
          <w:tcPr>
            <w:tcW w:w="992" w:type="dxa"/>
            <w:tcBorders>
              <w:top w:val="nil"/>
              <w:left w:val="nil"/>
              <w:bottom w:val="single" w:sz="8" w:space="0" w:color="auto"/>
              <w:right w:val="single" w:sz="4" w:space="0" w:color="auto"/>
            </w:tcBorders>
            <w:shd w:val="clear" w:color="000000" w:fill="C5C2C2"/>
            <w:vAlign w:val="center"/>
            <w:hideMark/>
          </w:tcPr>
          <w:p w14:paraId="3A98A002" w14:textId="22070430" w:rsidR="002112DD" w:rsidRPr="002112DD" w:rsidRDefault="002112DD" w:rsidP="002112DD">
            <w:pPr>
              <w:ind w:left="0" w:firstLine="0"/>
              <w:jc w:val="center"/>
              <w:rPr>
                <w:b/>
                <w:bCs/>
                <w:color w:val="000000"/>
                <w:sz w:val="20"/>
              </w:rPr>
            </w:pPr>
            <w:r w:rsidRPr="002112DD">
              <w:rPr>
                <w:b/>
                <w:bCs/>
                <w:color w:val="000000"/>
                <w:sz w:val="20"/>
              </w:rPr>
              <w:t>QUANT</w:t>
            </w:r>
            <w:r w:rsidR="00D162B8">
              <w:rPr>
                <w:b/>
                <w:bCs/>
                <w:color w:val="000000"/>
                <w:sz w:val="20"/>
              </w:rPr>
              <w:t>.</w:t>
            </w:r>
            <w:r w:rsidRPr="002112DD">
              <w:rPr>
                <w:b/>
                <w:bCs/>
                <w:color w:val="000000"/>
                <w:sz w:val="20"/>
              </w:rPr>
              <w:t xml:space="preserve"> </w:t>
            </w:r>
          </w:p>
        </w:tc>
        <w:tc>
          <w:tcPr>
            <w:tcW w:w="1134" w:type="dxa"/>
            <w:tcBorders>
              <w:top w:val="nil"/>
              <w:left w:val="nil"/>
              <w:bottom w:val="single" w:sz="8" w:space="0" w:color="auto"/>
              <w:right w:val="single" w:sz="4" w:space="0" w:color="auto"/>
            </w:tcBorders>
            <w:shd w:val="clear" w:color="000000" w:fill="C5C2C2"/>
            <w:vAlign w:val="center"/>
            <w:hideMark/>
          </w:tcPr>
          <w:p w14:paraId="0C3F4778" w14:textId="0A15ECB6" w:rsidR="002112DD" w:rsidRPr="002112DD" w:rsidRDefault="002112DD" w:rsidP="00645824">
            <w:pPr>
              <w:tabs>
                <w:tab w:val="left" w:pos="0"/>
                <w:tab w:val="left" w:pos="211"/>
              </w:tabs>
              <w:ind w:left="496" w:right="2344" w:firstLine="142"/>
              <w:rPr>
                <w:b/>
                <w:bCs/>
                <w:color w:val="000000"/>
                <w:sz w:val="20"/>
              </w:rPr>
            </w:pPr>
          </w:p>
        </w:tc>
        <w:tc>
          <w:tcPr>
            <w:tcW w:w="1276" w:type="dxa"/>
            <w:tcBorders>
              <w:top w:val="nil"/>
              <w:left w:val="nil"/>
              <w:bottom w:val="single" w:sz="8" w:space="0" w:color="auto"/>
              <w:right w:val="single" w:sz="4" w:space="0" w:color="auto"/>
            </w:tcBorders>
            <w:shd w:val="clear" w:color="000000" w:fill="C5C2C2"/>
            <w:vAlign w:val="center"/>
            <w:hideMark/>
          </w:tcPr>
          <w:p w14:paraId="72A578CB" w14:textId="680B6A31" w:rsidR="002112DD" w:rsidRPr="002112DD" w:rsidRDefault="002112DD" w:rsidP="002112DD">
            <w:pPr>
              <w:ind w:left="0" w:firstLine="0"/>
              <w:jc w:val="center"/>
              <w:rPr>
                <w:b/>
                <w:bCs/>
                <w:color w:val="000000"/>
                <w:sz w:val="20"/>
              </w:rPr>
            </w:pPr>
            <w:r w:rsidRPr="002112DD">
              <w:rPr>
                <w:b/>
                <w:bCs/>
                <w:color w:val="000000"/>
                <w:sz w:val="20"/>
              </w:rPr>
              <w:t xml:space="preserve">VALOR UNITÁRIO </w:t>
            </w:r>
          </w:p>
        </w:tc>
        <w:tc>
          <w:tcPr>
            <w:tcW w:w="1417" w:type="dxa"/>
            <w:tcBorders>
              <w:top w:val="nil"/>
              <w:left w:val="nil"/>
              <w:bottom w:val="single" w:sz="8" w:space="0" w:color="auto"/>
              <w:right w:val="single" w:sz="8" w:space="0" w:color="auto"/>
            </w:tcBorders>
            <w:shd w:val="clear" w:color="000000" w:fill="C5C2C2"/>
            <w:vAlign w:val="bottom"/>
            <w:hideMark/>
          </w:tcPr>
          <w:p w14:paraId="5117F869" w14:textId="18F5C088" w:rsidR="002112DD" w:rsidRPr="002112DD" w:rsidRDefault="002112DD" w:rsidP="002112DD">
            <w:pPr>
              <w:ind w:left="0" w:firstLine="0"/>
              <w:jc w:val="center"/>
              <w:rPr>
                <w:b/>
                <w:bCs/>
                <w:color w:val="000000"/>
                <w:sz w:val="20"/>
              </w:rPr>
            </w:pPr>
            <w:r w:rsidRPr="002112DD">
              <w:rPr>
                <w:b/>
                <w:bCs/>
                <w:color w:val="000000"/>
                <w:sz w:val="20"/>
              </w:rPr>
              <w:t xml:space="preserve">VALOR TOTAL </w:t>
            </w:r>
          </w:p>
        </w:tc>
      </w:tr>
      <w:tr w:rsidR="00355F13" w:rsidRPr="002112DD" w14:paraId="4C056EEA" w14:textId="77777777" w:rsidTr="00355F13">
        <w:trPr>
          <w:trHeight w:val="2700"/>
        </w:trPr>
        <w:tc>
          <w:tcPr>
            <w:tcW w:w="699" w:type="dxa"/>
            <w:tcBorders>
              <w:top w:val="nil"/>
              <w:left w:val="single" w:sz="8" w:space="0" w:color="auto"/>
              <w:bottom w:val="single" w:sz="4" w:space="0" w:color="auto"/>
              <w:right w:val="single" w:sz="4" w:space="0" w:color="auto"/>
            </w:tcBorders>
            <w:noWrap/>
            <w:vAlign w:val="center"/>
            <w:hideMark/>
          </w:tcPr>
          <w:p w14:paraId="178E3A61" w14:textId="77777777" w:rsidR="002112DD" w:rsidRPr="002112DD" w:rsidRDefault="002112DD" w:rsidP="002112DD">
            <w:pPr>
              <w:ind w:left="0" w:firstLine="0"/>
              <w:jc w:val="center"/>
              <w:rPr>
                <w:b/>
                <w:bCs/>
                <w:color w:val="000000"/>
                <w:sz w:val="22"/>
                <w:szCs w:val="22"/>
              </w:rPr>
            </w:pPr>
            <w:r w:rsidRPr="002112DD">
              <w:rPr>
                <w:b/>
                <w:bCs/>
                <w:color w:val="000000"/>
                <w:sz w:val="22"/>
                <w:szCs w:val="22"/>
              </w:rPr>
              <w:t>1</w:t>
            </w:r>
          </w:p>
        </w:tc>
        <w:tc>
          <w:tcPr>
            <w:tcW w:w="2835" w:type="dxa"/>
            <w:tcBorders>
              <w:top w:val="nil"/>
              <w:left w:val="nil"/>
              <w:bottom w:val="single" w:sz="4" w:space="0" w:color="000000"/>
              <w:right w:val="nil"/>
            </w:tcBorders>
            <w:vAlign w:val="center"/>
            <w:hideMark/>
          </w:tcPr>
          <w:p w14:paraId="46625203" w14:textId="77777777" w:rsidR="002112DD" w:rsidRPr="002112DD" w:rsidRDefault="002112DD" w:rsidP="002112DD">
            <w:pPr>
              <w:ind w:left="0" w:firstLine="0"/>
              <w:jc w:val="left"/>
              <w:rPr>
                <w:color w:val="000000"/>
                <w:sz w:val="20"/>
              </w:rPr>
            </w:pPr>
            <w:r w:rsidRPr="002112DD">
              <w:rPr>
                <w:color w:val="000000"/>
                <w:sz w:val="20"/>
              </w:rPr>
              <w:t>MINICOMPUTADOR COM WINDOWS PRO</w:t>
            </w:r>
            <w:r w:rsidRPr="002112DD">
              <w:rPr>
                <w:color w:val="000000"/>
                <w:sz w:val="20"/>
              </w:rPr>
              <w:br/>
              <w:t>Marca/modelo: Dell, Lenovo, HP ou similar/equivalente, desde que apresente características técnicas compatíveis com as especificações exigidas.</w:t>
            </w:r>
            <w:r w:rsidRPr="002112DD">
              <w:rPr>
                <w:color w:val="000000"/>
                <w:sz w:val="20"/>
              </w:rPr>
              <w:br/>
            </w:r>
            <w:r w:rsidRPr="002112DD">
              <w:rPr>
                <w:color w:val="000000"/>
                <w:sz w:val="20"/>
              </w:rPr>
              <w:br/>
              <w:t>A especificação mínima completa encontra-se no Termo de Referência (ANEXO I) do edital.</w:t>
            </w:r>
            <w:r w:rsidRPr="002112DD">
              <w:rPr>
                <w:color w:val="000000"/>
                <w:sz w:val="20"/>
              </w:rPr>
              <w:br/>
            </w:r>
            <w:r w:rsidRPr="002112DD">
              <w:rPr>
                <w:color w:val="000000"/>
                <w:sz w:val="20"/>
              </w:rPr>
              <w:br/>
              <w:t>Garantia mínima: 12 meses</w:t>
            </w:r>
          </w:p>
        </w:tc>
        <w:tc>
          <w:tcPr>
            <w:tcW w:w="1276" w:type="dxa"/>
            <w:tcBorders>
              <w:top w:val="nil"/>
              <w:left w:val="single" w:sz="4" w:space="0" w:color="auto"/>
              <w:bottom w:val="single" w:sz="4" w:space="0" w:color="auto"/>
              <w:right w:val="single" w:sz="4" w:space="0" w:color="auto"/>
            </w:tcBorders>
            <w:noWrap/>
            <w:vAlign w:val="center"/>
            <w:hideMark/>
          </w:tcPr>
          <w:p w14:paraId="44F10E76"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single" w:sz="4" w:space="0" w:color="auto"/>
              <w:right w:val="single" w:sz="4" w:space="0" w:color="auto"/>
            </w:tcBorders>
            <w:vAlign w:val="center"/>
            <w:hideMark/>
          </w:tcPr>
          <w:p w14:paraId="6EC4A8BE" w14:textId="77777777" w:rsidR="002112DD" w:rsidRPr="002112DD" w:rsidRDefault="002112DD" w:rsidP="002112DD">
            <w:pPr>
              <w:ind w:left="0" w:firstLine="0"/>
              <w:jc w:val="center"/>
              <w:rPr>
                <w:color w:val="000000"/>
                <w:sz w:val="20"/>
              </w:rPr>
            </w:pPr>
            <w:r w:rsidRPr="002112DD">
              <w:rPr>
                <w:color w:val="000000"/>
                <w:sz w:val="20"/>
              </w:rPr>
              <w:t>20</w:t>
            </w:r>
          </w:p>
        </w:tc>
        <w:tc>
          <w:tcPr>
            <w:tcW w:w="1134" w:type="dxa"/>
            <w:tcBorders>
              <w:top w:val="nil"/>
              <w:left w:val="nil"/>
              <w:bottom w:val="single" w:sz="4" w:space="0" w:color="auto"/>
              <w:right w:val="single" w:sz="4" w:space="0" w:color="auto"/>
            </w:tcBorders>
            <w:vAlign w:val="center"/>
            <w:hideMark/>
          </w:tcPr>
          <w:p w14:paraId="098A861A" w14:textId="77777777" w:rsidR="002112DD" w:rsidRPr="002112DD" w:rsidRDefault="002112DD" w:rsidP="00D162B8">
            <w:pPr>
              <w:ind w:left="0" w:right="612" w:firstLine="0"/>
              <w:jc w:val="center"/>
              <w:rPr>
                <w:color w:val="000000"/>
                <w:sz w:val="22"/>
                <w:szCs w:val="22"/>
              </w:rPr>
            </w:pPr>
            <w:r w:rsidRPr="002112DD">
              <w:rPr>
                <w:color w:val="000000"/>
                <w:sz w:val="22"/>
                <w:szCs w:val="22"/>
              </w:rPr>
              <w:t> </w:t>
            </w:r>
          </w:p>
        </w:tc>
        <w:tc>
          <w:tcPr>
            <w:tcW w:w="1276" w:type="dxa"/>
            <w:tcBorders>
              <w:top w:val="nil"/>
              <w:left w:val="nil"/>
              <w:bottom w:val="single" w:sz="4" w:space="0" w:color="auto"/>
              <w:right w:val="single" w:sz="4" w:space="0" w:color="auto"/>
            </w:tcBorders>
            <w:noWrap/>
            <w:vAlign w:val="center"/>
            <w:hideMark/>
          </w:tcPr>
          <w:p w14:paraId="22473757"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c>
          <w:tcPr>
            <w:tcW w:w="1417" w:type="dxa"/>
            <w:tcBorders>
              <w:top w:val="nil"/>
              <w:left w:val="nil"/>
              <w:bottom w:val="single" w:sz="4" w:space="0" w:color="auto"/>
              <w:right w:val="single" w:sz="8" w:space="0" w:color="auto"/>
            </w:tcBorders>
            <w:noWrap/>
            <w:vAlign w:val="center"/>
            <w:hideMark/>
          </w:tcPr>
          <w:p w14:paraId="2122B84F"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r>
      <w:tr w:rsidR="00355F13" w:rsidRPr="002112DD" w14:paraId="0A9BF43B" w14:textId="77777777" w:rsidTr="00355F13">
        <w:trPr>
          <w:trHeight w:val="1800"/>
        </w:trPr>
        <w:tc>
          <w:tcPr>
            <w:tcW w:w="699" w:type="dxa"/>
            <w:tcBorders>
              <w:top w:val="nil"/>
              <w:left w:val="single" w:sz="8" w:space="0" w:color="auto"/>
              <w:bottom w:val="single" w:sz="4" w:space="0" w:color="auto"/>
              <w:right w:val="single" w:sz="4" w:space="0" w:color="auto"/>
            </w:tcBorders>
            <w:noWrap/>
            <w:vAlign w:val="center"/>
            <w:hideMark/>
          </w:tcPr>
          <w:p w14:paraId="077CD40A" w14:textId="77777777" w:rsidR="002112DD" w:rsidRPr="002112DD" w:rsidRDefault="002112DD" w:rsidP="002112DD">
            <w:pPr>
              <w:ind w:left="0" w:firstLine="0"/>
              <w:jc w:val="center"/>
              <w:rPr>
                <w:b/>
                <w:bCs/>
                <w:sz w:val="22"/>
                <w:szCs w:val="22"/>
              </w:rPr>
            </w:pPr>
            <w:r w:rsidRPr="002112DD">
              <w:rPr>
                <w:b/>
                <w:bCs/>
                <w:sz w:val="22"/>
                <w:szCs w:val="22"/>
              </w:rPr>
              <w:t>2</w:t>
            </w:r>
          </w:p>
        </w:tc>
        <w:tc>
          <w:tcPr>
            <w:tcW w:w="2835" w:type="dxa"/>
            <w:tcBorders>
              <w:top w:val="nil"/>
              <w:left w:val="nil"/>
              <w:bottom w:val="single" w:sz="4" w:space="0" w:color="000000"/>
              <w:right w:val="nil"/>
            </w:tcBorders>
            <w:vAlign w:val="center"/>
            <w:hideMark/>
          </w:tcPr>
          <w:p w14:paraId="5ADF2C9E" w14:textId="77777777" w:rsidR="002112DD" w:rsidRPr="002112DD" w:rsidRDefault="002112DD" w:rsidP="002112DD">
            <w:pPr>
              <w:ind w:left="0" w:firstLine="0"/>
              <w:jc w:val="left"/>
              <w:rPr>
                <w:color w:val="000000"/>
                <w:sz w:val="20"/>
              </w:rPr>
            </w:pPr>
            <w:r w:rsidRPr="002112DD">
              <w:rPr>
                <w:color w:val="000000"/>
                <w:sz w:val="20"/>
              </w:rPr>
              <w:t>CPU Desktop montada e com Windows 11 Pro instalado, de acordo com as configurações informadas no Termo de Referência.</w:t>
            </w:r>
            <w:r w:rsidRPr="002112DD">
              <w:rPr>
                <w:color w:val="000000"/>
                <w:sz w:val="20"/>
              </w:rPr>
              <w:br/>
            </w:r>
            <w:r w:rsidRPr="002112DD">
              <w:rPr>
                <w:color w:val="000000"/>
                <w:sz w:val="20"/>
              </w:rPr>
              <w:br/>
            </w:r>
            <w:r w:rsidRPr="002112DD">
              <w:rPr>
                <w:color w:val="000000"/>
                <w:sz w:val="20"/>
              </w:rPr>
              <w:br/>
              <w:t>Garantia mínima: 12 meses</w:t>
            </w:r>
          </w:p>
        </w:tc>
        <w:tc>
          <w:tcPr>
            <w:tcW w:w="1276" w:type="dxa"/>
            <w:tcBorders>
              <w:top w:val="nil"/>
              <w:left w:val="single" w:sz="4" w:space="0" w:color="auto"/>
              <w:bottom w:val="single" w:sz="4" w:space="0" w:color="auto"/>
              <w:right w:val="single" w:sz="4" w:space="0" w:color="auto"/>
            </w:tcBorders>
            <w:noWrap/>
            <w:vAlign w:val="center"/>
            <w:hideMark/>
          </w:tcPr>
          <w:p w14:paraId="3EBF90F3" w14:textId="77777777" w:rsidR="002112DD" w:rsidRPr="002112DD" w:rsidRDefault="002112DD" w:rsidP="002112DD">
            <w:pPr>
              <w:ind w:left="0" w:firstLine="0"/>
              <w:jc w:val="center"/>
              <w:rPr>
                <w:color w:val="000000"/>
                <w:sz w:val="22"/>
                <w:szCs w:val="22"/>
              </w:rPr>
            </w:pPr>
            <w:r w:rsidRPr="002112DD">
              <w:rPr>
                <w:color w:val="000000"/>
                <w:sz w:val="22"/>
                <w:szCs w:val="22"/>
              </w:rPr>
              <w:t> </w:t>
            </w:r>
          </w:p>
        </w:tc>
        <w:tc>
          <w:tcPr>
            <w:tcW w:w="992" w:type="dxa"/>
            <w:tcBorders>
              <w:top w:val="nil"/>
              <w:left w:val="nil"/>
              <w:bottom w:val="single" w:sz="4" w:space="0" w:color="auto"/>
              <w:right w:val="single" w:sz="4" w:space="0" w:color="auto"/>
            </w:tcBorders>
            <w:vAlign w:val="center"/>
            <w:hideMark/>
          </w:tcPr>
          <w:p w14:paraId="5628952A" w14:textId="77777777" w:rsidR="002112DD" w:rsidRPr="002112DD" w:rsidRDefault="002112DD" w:rsidP="002112DD">
            <w:pPr>
              <w:ind w:left="0" w:firstLine="0"/>
              <w:jc w:val="center"/>
              <w:rPr>
                <w:color w:val="000000"/>
                <w:sz w:val="22"/>
                <w:szCs w:val="22"/>
              </w:rPr>
            </w:pPr>
            <w:r w:rsidRPr="002112DD">
              <w:rPr>
                <w:color w:val="000000"/>
                <w:sz w:val="22"/>
                <w:szCs w:val="22"/>
              </w:rPr>
              <w:t> </w:t>
            </w:r>
          </w:p>
        </w:tc>
        <w:tc>
          <w:tcPr>
            <w:tcW w:w="1134" w:type="dxa"/>
            <w:tcBorders>
              <w:top w:val="nil"/>
              <w:left w:val="nil"/>
              <w:bottom w:val="single" w:sz="4" w:space="0" w:color="auto"/>
              <w:right w:val="single" w:sz="4" w:space="0" w:color="auto"/>
            </w:tcBorders>
            <w:vAlign w:val="center"/>
            <w:hideMark/>
          </w:tcPr>
          <w:p w14:paraId="6DEF52C2" w14:textId="77777777" w:rsidR="002112DD" w:rsidRPr="002112DD" w:rsidRDefault="002112DD" w:rsidP="002112DD">
            <w:pPr>
              <w:ind w:left="0" w:firstLine="0"/>
              <w:jc w:val="center"/>
              <w:rPr>
                <w:color w:val="000000"/>
                <w:sz w:val="22"/>
                <w:szCs w:val="22"/>
              </w:rPr>
            </w:pPr>
            <w:r w:rsidRPr="002112DD">
              <w:rPr>
                <w:color w:val="000000"/>
                <w:sz w:val="22"/>
                <w:szCs w:val="22"/>
              </w:rPr>
              <w:t> </w:t>
            </w:r>
          </w:p>
        </w:tc>
        <w:tc>
          <w:tcPr>
            <w:tcW w:w="1276" w:type="dxa"/>
            <w:tcBorders>
              <w:top w:val="nil"/>
              <w:left w:val="nil"/>
              <w:bottom w:val="single" w:sz="4" w:space="0" w:color="auto"/>
              <w:right w:val="single" w:sz="4" w:space="0" w:color="auto"/>
            </w:tcBorders>
            <w:noWrap/>
            <w:vAlign w:val="center"/>
            <w:hideMark/>
          </w:tcPr>
          <w:p w14:paraId="1146C8E7" w14:textId="77777777" w:rsidR="002112DD" w:rsidRPr="002112DD" w:rsidRDefault="002112DD" w:rsidP="002112DD">
            <w:pPr>
              <w:ind w:left="0" w:firstLine="0"/>
              <w:jc w:val="center"/>
              <w:rPr>
                <w:color w:val="000000"/>
                <w:sz w:val="22"/>
                <w:szCs w:val="22"/>
              </w:rPr>
            </w:pPr>
            <w:r w:rsidRPr="002112DD">
              <w:rPr>
                <w:color w:val="000000"/>
                <w:sz w:val="22"/>
                <w:szCs w:val="22"/>
              </w:rPr>
              <w:t> </w:t>
            </w:r>
          </w:p>
        </w:tc>
        <w:tc>
          <w:tcPr>
            <w:tcW w:w="1417" w:type="dxa"/>
            <w:tcBorders>
              <w:top w:val="nil"/>
              <w:left w:val="nil"/>
              <w:bottom w:val="single" w:sz="4" w:space="0" w:color="auto"/>
              <w:right w:val="single" w:sz="8" w:space="0" w:color="auto"/>
            </w:tcBorders>
            <w:noWrap/>
            <w:vAlign w:val="center"/>
            <w:hideMark/>
          </w:tcPr>
          <w:p w14:paraId="6395F319" w14:textId="77777777" w:rsidR="002112DD" w:rsidRPr="002112DD" w:rsidRDefault="002112DD" w:rsidP="002112DD">
            <w:pPr>
              <w:ind w:left="0" w:firstLine="0"/>
              <w:jc w:val="center"/>
              <w:rPr>
                <w:color w:val="000000"/>
                <w:sz w:val="22"/>
                <w:szCs w:val="22"/>
              </w:rPr>
            </w:pPr>
            <w:r w:rsidRPr="002112DD">
              <w:rPr>
                <w:color w:val="000000"/>
                <w:sz w:val="22"/>
                <w:szCs w:val="22"/>
              </w:rPr>
              <w:t> </w:t>
            </w:r>
          </w:p>
        </w:tc>
      </w:tr>
      <w:tr w:rsidR="00355F13" w:rsidRPr="002112DD" w14:paraId="5CFD9B76" w14:textId="77777777" w:rsidTr="00355F13">
        <w:trPr>
          <w:trHeight w:val="2700"/>
        </w:trPr>
        <w:tc>
          <w:tcPr>
            <w:tcW w:w="699" w:type="dxa"/>
            <w:tcBorders>
              <w:top w:val="nil"/>
              <w:left w:val="single" w:sz="8" w:space="0" w:color="auto"/>
              <w:bottom w:val="single" w:sz="4" w:space="0" w:color="auto"/>
              <w:right w:val="single" w:sz="4" w:space="0" w:color="auto"/>
            </w:tcBorders>
            <w:noWrap/>
            <w:vAlign w:val="center"/>
            <w:hideMark/>
          </w:tcPr>
          <w:p w14:paraId="1BF52F5D" w14:textId="77777777" w:rsidR="002112DD" w:rsidRPr="002112DD" w:rsidRDefault="002112DD" w:rsidP="002112DD">
            <w:pPr>
              <w:ind w:left="0" w:firstLine="0"/>
              <w:jc w:val="center"/>
              <w:rPr>
                <w:b/>
                <w:bCs/>
                <w:color w:val="000000"/>
                <w:sz w:val="22"/>
                <w:szCs w:val="22"/>
              </w:rPr>
            </w:pPr>
            <w:r w:rsidRPr="002112DD">
              <w:rPr>
                <w:b/>
                <w:bCs/>
                <w:color w:val="000000"/>
                <w:sz w:val="22"/>
                <w:szCs w:val="22"/>
              </w:rPr>
              <w:t>3</w:t>
            </w:r>
          </w:p>
        </w:tc>
        <w:tc>
          <w:tcPr>
            <w:tcW w:w="2835" w:type="dxa"/>
            <w:tcBorders>
              <w:top w:val="nil"/>
              <w:left w:val="nil"/>
              <w:bottom w:val="single" w:sz="4" w:space="0" w:color="000000"/>
              <w:right w:val="nil"/>
            </w:tcBorders>
            <w:vAlign w:val="center"/>
            <w:hideMark/>
          </w:tcPr>
          <w:p w14:paraId="2826B18B" w14:textId="77777777" w:rsidR="002112DD" w:rsidRPr="002112DD" w:rsidRDefault="002112DD" w:rsidP="002112DD">
            <w:pPr>
              <w:ind w:left="0" w:firstLine="0"/>
              <w:jc w:val="left"/>
              <w:rPr>
                <w:color w:val="000000"/>
                <w:sz w:val="22"/>
                <w:szCs w:val="22"/>
              </w:rPr>
            </w:pPr>
            <w:r w:rsidRPr="002112DD">
              <w:rPr>
                <w:color w:val="000000"/>
                <w:sz w:val="22"/>
                <w:szCs w:val="22"/>
              </w:rPr>
              <w:t>MONITOR 21,5’’ ou 22";</w:t>
            </w:r>
            <w:r w:rsidRPr="002112DD">
              <w:rPr>
                <w:color w:val="000000"/>
                <w:sz w:val="22"/>
                <w:szCs w:val="22"/>
              </w:rPr>
              <w:br/>
              <w:t xml:space="preserve">Marca/Modelo: AOC ou similar/equivalente, desde que apresente características técnicas compatíveis com as especificações exigidas. </w:t>
            </w:r>
            <w:r w:rsidRPr="002112DD">
              <w:rPr>
                <w:color w:val="000000"/>
                <w:sz w:val="22"/>
                <w:szCs w:val="22"/>
              </w:rPr>
              <w:br/>
            </w:r>
            <w:r w:rsidRPr="002112DD">
              <w:rPr>
                <w:color w:val="000000"/>
                <w:sz w:val="22"/>
                <w:szCs w:val="22"/>
              </w:rPr>
              <w:br/>
              <w:t>A especificação mínima completa encontra-se no Termo de Referência (ANEXO I) do edital.</w:t>
            </w:r>
            <w:r w:rsidRPr="002112DD">
              <w:rPr>
                <w:color w:val="000000"/>
                <w:sz w:val="22"/>
                <w:szCs w:val="22"/>
              </w:rPr>
              <w:br/>
            </w:r>
            <w:r w:rsidRPr="002112DD">
              <w:rPr>
                <w:color w:val="000000"/>
                <w:sz w:val="22"/>
                <w:szCs w:val="22"/>
              </w:rPr>
              <w:br/>
              <w:t>Garantia mínima: 12 meses</w:t>
            </w:r>
          </w:p>
        </w:tc>
        <w:tc>
          <w:tcPr>
            <w:tcW w:w="1276" w:type="dxa"/>
            <w:tcBorders>
              <w:top w:val="nil"/>
              <w:left w:val="single" w:sz="4" w:space="0" w:color="auto"/>
              <w:bottom w:val="single" w:sz="4" w:space="0" w:color="auto"/>
              <w:right w:val="single" w:sz="4" w:space="0" w:color="auto"/>
            </w:tcBorders>
            <w:noWrap/>
            <w:vAlign w:val="center"/>
            <w:hideMark/>
          </w:tcPr>
          <w:p w14:paraId="6F75E228" w14:textId="77777777" w:rsidR="002112DD" w:rsidRPr="002112DD" w:rsidRDefault="002112DD" w:rsidP="002112DD">
            <w:pPr>
              <w:ind w:left="0" w:firstLine="0"/>
              <w:jc w:val="center"/>
              <w:rPr>
                <w:color w:val="000000"/>
                <w:sz w:val="22"/>
                <w:szCs w:val="22"/>
              </w:rPr>
            </w:pPr>
            <w:r w:rsidRPr="002112DD">
              <w:rPr>
                <w:color w:val="000000"/>
                <w:sz w:val="22"/>
                <w:szCs w:val="22"/>
              </w:rPr>
              <w:t>UNIDADE</w:t>
            </w:r>
          </w:p>
        </w:tc>
        <w:tc>
          <w:tcPr>
            <w:tcW w:w="992" w:type="dxa"/>
            <w:tcBorders>
              <w:top w:val="nil"/>
              <w:left w:val="nil"/>
              <w:bottom w:val="single" w:sz="4" w:space="0" w:color="auto"/>
              <w:right w:val="single" w:sz="4" w:space="0" w:color="auto"/>
            </w:tcBorders>
            <w:vAlign w:val="center"/>
            <w:hideMark/>
          </w:tcPr>
          <w:p w14:paraId="18720F5F" w14:textId="77777777" w:rsidR="002112DD" w:rsidRPr="002112DD" w:rsidRDefault="002112DD" w:rsidP="002112DD">
            <w:pPr>
              <w:ind w:left="0" w:firstLine="0"/>
              <w:jc w:val="center"/>
              <w:rPr>
                <w:color w:val="000000"/>
                <w:sz w:val="22"/>
                <w:szCs w:val="22"/>
              </w:rPr>
            </w:pPr>
            <w:r w:rsidRPr="002112DD">
              <w:rPr>
                <w:color w:val="000000"/>
                <w:sz w:val="22"/>
                <w:szCs w:val="22"/>
              </w:rPr>
              <w:t>40</w:t>
            </w:r>
          </w:p>
        </w:tc>
        <w:tc>
          <w:tcPr>
            <w:tcW w:w="1134" w:type="dxa"/>
            <w:tcBorders>
              <w:top w:val="nil"/>
              <w:left w:val="nil"/>
              <w:bottom w:val="single" w:sz="4" w:space="0" w:color="auto"/>
              <w:right w:val="single" w:sz="4" w:space="0" w:color="auto"/>
            </w:tcBorders>
            <w:vAlign w:val="center"/>
            <w:hideMark/>
          </w:tcPr>
          <w:p w14:paraId="6AC46648" w14:textId="77777777" w:rsidR="002112DD" w:rsidRPr="002112DD" w:rsidRDefault="002112DD" w:rsidP="002112DD">
            <w:pPr>
              <w:ind w:left="0" w:firstLine="0"/>
              <w:jc w:val="center"/>
              <w:rPr>
                <w:color w:val="000000"/>
                <w:sz w:val="22"/>
                <w:szCs w:val="22"/>
              </w:rPr>
            </w:pPr>
            <w:r w:rsidRPr="002112DD">
              <w:rPr>
                <w:color w:val="000000"/>
                <w:sz w:val="22"/>
                <w:szCs w:val="22"/>
              </w:rPr>
              <w:t> </w:t>
            </w:r>
          </w:p>
        </w:tc>
        <w:tc>
          <w:tcPr>
            <w:tcW w:w="1276" w:type="dxa"/>
            <w:tcBorders>
              <w:top w:val="nil"/>
              <w:left w:val="nil"/>
              <w:bottom w:val="single" w:sz="4" w:space="0" w:color="auto"/>
              <w:right w:val="single" w:sz="4" w:space="0" w:color="auto"/>
            </w:tcBorders>
            <w:noWrap/>
            <w:vAlign w:val="center"/>
            <w:hideMark/>
          </w:tcPr>
          <w:p w14:paraId="0B94CFE5"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c>
          <w:tcPr>
            <w:tcW w:w="1417" w:type="dxa"/>
            <w:tcBorders>
              <w:top w:val="nil"/>
              <w:left w:val="nil"/>
              <w:bottom w:val="single" w:sz="4" w:space="0" w:color="auto"/>
              <w:right w:val="single" w:sz="8" w:space="0" w:color="auto"/>
            </w:tcBorders>
            <w:noWrap/>
            <w:vAlign w:val="center"/>
            <w:hideMark/>
          </w:tcPr>
          <w:p w14:paraId="66F841B5"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r>
      <w:tr w:rsidR="00355F13" w:rsidRPr="002112DD" w14:paraId="530512E0" w14:textId="77777777" w:rsidTr="00355F13">
        <w:trPr>
          <w:trHeight w:val="3015"/>
        </w:trPr>
        <w:tc>
          <w:tcPr>
            <w:tcW w:w="699" w:type="dxa"/>
            <w:tcBorders>
              <w:top w:val="nil"/>
              <w:left w:val="single" w:sz="8" w:space="0" w:color="auto"/>
              <w:bottom w:val="single" w:sz="4" w:space="0" w:color="auto"/>
              <w:right w:val="single" w:sz="4" w:space="0" w:color="auto"/>
            </w:tcBorders>
            <w:noWrap/>
            <w:vAlign w:val="center"/>
            <w:hideMark/>
          </w:tcPr>
          <w:p w14:paraId="0841EE7D" w14:textId="77777777" w:rsidR="002112DD" w:rsidRPr="002112DD" w:rsidRDefault="002112DD" w:rsidP="002112DD">
            <w:pPr>
              <w:ind w:left="0" w:firstLine="0"/>
              <w:jc w:val="center"/>
              <w:rPr>
                <w:b/>
                <w:bCs/>
                <w:sz w:val="22"/>
                <w:szCs w:val="22"/>
              </w:rPr>
            </w:pPr>
            <w:r w:rsidRPr="002112DD">
              <w:rPr>
                <w:b/>
                <w:bCs/>
                <w:sz w:val="22"/>
                <w:szCs w:val="22"/>
              </w:rPr>
              <w:t>4</w:t>
            </w:r>
          </w:p>
        </w:tc>
        <w:tc>
          <w:tcPr>
            <w:tcW w:w="2835" w:type="dxa"/>
            <w:tcBorders>
              <w:top w:val="nil"/>
              <w:left w:val="nil"/>
              <w:bottom w:val="nil"/>
              <w:right w:val="nil"/>
            </w:tcBorders>
            <w:vAlign w:val="center"/>
            <w:hideMark/>
          </w:tcPr>
          <w:p w14:paraId="6466E51C" w14:textId="77777777" w:rsidR="002112DD" w:rsidRPr="002112DD" w:rsidRDefault="002112DD" w:rsidP="002112DD">
            <w:pPr>
              <w:ind w:left="0" w:firstLine="0"/>
              <w:jc w:val="left"/>
              <w:rPr>
                <w:color w:val="000000"/>
                <w:sz w:val="22"/>
                <w:szCs w:val="22"/>
              </w:rPr>
            </w:pPr>
            <w:r w:rsidRPr="002112DD">
              <w:rPr>
                <w:color w:val="000000"/>
                <w:sz w:val="22"/>
                <w:szCs w:val="22"/>
              </w:rPr>
              <w:t>NOBREAK 700 VA COM 01 BATERIA DE 12V / 7AH</w:t>
            </w:r>
            <w:r w:rsidRPr="002112DD">
              <w:rPr>
                <w:color w:val="000000"/>
                <w:sz w:val="22"/>
                <w:szCs w:val="22"/>
              </w:rPr>
              <w:br/>
              <w:t xml:space="preserve">Modelo de referência: Nobreak UPS </w:t>
            </w:r>
            <w:proofErr w:type="spellStart"/>
            <w:r w:rsidRPr="002112DD">
              <w:rPr>
                <w:color w:val="000000"/>
                <w:sz w:val="22"/>
                <w:szCs w:val="22"/>
              </w:rPr>
              <w:t>Compact</w:t>
            </w:r>
            <w:proofErr w:type="spellEnd"/>
            <w:r w:rsidRPr="002112DD">
              <w:rPr>
                <w:color w:val="000000"/>
                <w:sz w:val="22"/>
                <w:szCs w:val="22"/>
              </w:rPr>
              <w:t xml:space="preserve"> TS Shara XPRO, ou similar/equivalente, desde que apresente características técnicas compatíveis com as especificações exigidas.</w:t>
            </w:r>
            <w:r w:rsidRPr="002112DD">
              <w:rPr>
                <w:color w:val="000000"/>
                <w:sz w:val="22"/>
                <w:szCs w:val="22"/>
              </w:rPr>
              <w:br/>
            </w:r>
            <w:r w:rsidRPr="002112DD">
              <w:rPr>
                <w:color w:val="000000"/>
                <w:sz w:val="22"/>
                <w:szCs w:val="22"/>
              </w:rPr>
              <w:br/>
              <w:t>A especificação mínima completa encontra-se no Termo de Referência (ANEXO I) do edital.</w:t>
            </w:r>
            <w:r w:rsidRPr="002112DD">
              <w:rPr>
                <w:color w:val="000000"/>
                <w:sz w:val="22"/>
                <w:szCs w:val="22"/>
              </w:rPr>
              <w:br/>
            </w:r>
            <w:r w:rsidRPr="002112DD">
              <w:rPr>
                <w:color w:val="000000"/>
                <w:sz w:val="22"/>
                <w:szCs w:val="22"/>
              </w:rPr>
              <w:br/>
              <w:t>Garantia mínima: 12 meses</w:t>
            </w:r>
          </w:p>
        </w:tc>
        <w:tc>
          <w:tcPr>
            <w:tcW w:w="1276" w:type="dxa"/>
            <w:tcBorders>
              <w:top w:val="nil"/>
              <w:left w:val="single" w:sz="4" w:space="0" w:color="auto"/>
              <w:bottom w:val="nil"/>
              <w:right w:val="single" w:sz="4" w:space="0" w:color="auto"/>
            </w:tcBorders>
            <w:noWrap/>
            <w:vAlign w:val="center"/>
            <w:hideMark/>
          </w:tcPr>
          <w:p w14:paraId="5A7049BF" w14:textId="77777777" w:rsidR="002112DD" w:rsidRPr="002112DD" w:rsidRDefault="002112DD" w:rsidP="002112DD">
            <w:pPr>
              <w:ind w:left="0" w:firstLine="0"/>
              <w:jc w:val="center"/>
              <w:rPr>
                <w:color w:val="000000"/>
                <w:sz w:val="22"/>
                <w:szCs w:val="22"/>
              </w:rPr>
            </w:pPr>
            <w:r w:rsidRPr="002112DD">
              <w:rPr>
                <w:color w:val="000000"/>
                <w:sz w:val="22"/>
                <w:szCs w:val="22"/>
              </w:rPr>
              <w:t>UNIDADE</w:t>
            </w:r>
          </w:p>
        </w:tc>
        <w:tc>
          <w:tcPr>
            <w:tcW w:w="992" w:type="dxa"/>
            <w:tcBorders>
              <w:top w:val="nil"/>
              <w:left w:val="nil"/>
              <w:bottom w:val="nil"/>
              <w:right w:val="single" w:sz="4" w:space="0" w:color="auto"/>
            </w:tcBorders>
            <w:vAlign w:val="center"/>
            <w:hideMark/>
          </w:tcPr>
          <w:p w14:paraId="20CA17C7" w14:textId="77777777" w:rsidR="002112DD" w:rsidRPr="002112DD" w:rsidRDefault="002112DD" w:rsidP="002112DD">
            <w:pPr>
              <w:ind w:left="0" w:firstLine="0"/>
              <w:jc w:val="center"/>
              <w:rPr>
                <w:color w:val="000000"/>
                <w:sz w:val="22"/>
                <w:szCs w:val="22"/>
              </w:rPr>
            </w:pPr>
            <w:r w:rsidRPr="002112DD">
              <w:rPr>
                <w:color w:val="000000"/>
                <w:sz w:val="22"/>
                <w:szCs w:val="22"/>
              </w:rPr>
              <w:t>30</w:t>
            </w:r>
          </w:p>
        </w:tc>
        <w:tc>
          <w:tcPr>
            <w:tcW w:w="1134" w:type="dxa"/>
            <w:tcBorders>
              <w:top w:val="nil"/>
              <w:left w:val="nil"/>
              <w:bottom w:val="nil"/>
              <w:right w:val="single" w:sz="4" w:space="0" w:color="auto"/>
            </w:tcBorders>
            <w:vAlign w:val="center"/>
            <w:hideMark/>
          </w:tcPr>
          <w:p w14:paraId="03FEFCA5" w14:textId="77777777" w:rsidR="002112DD" w:rsidRPr="002112DD" w:rsidRDefault="002112DD" w:rsidP="002112DD">
            <w:pPr>
              <w:ind w:left="0" w:firstLine="0"/>
              <w:jc w:val="center"/>
              <w:rPr>
                <w:color w:val="000000"/>
                <w:sz w:val="22"/>
                <w:szCs w:val="22"/>
              </w:rPr>
            </w:pPr>
            <w:r w:rsidRPr="002112DD">
              <w:rPr>
                <w:color w:val="000000"/>
                <w:sz w:val="22"/>
                <w:szCs w:val="22"/>
              </w:rPr>
              <w:t> </w:t>
            </w:r>
          </w:p>
        </w:tc>
        <w:tc>
          <w:tcPr>
            <w:tcW w:w="1276" w:type="dxa"/>
            <w:tcBorders>
              <w:top w:val="nil"/>
              <w:left w:val="nil"/>
              <w:bottom w:val="nil"/>
              <w:right w:val="single" w:sz="4" w:space="0" w:color="auto"/>
            </w:tcBorders>
            <w:noWrap/>
            <w:vAlign w:val="center"/>
            <w:hideMark/>
          </w:tcPr>
          <w:p w14:paraId="682F0720"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c>
          <w:tcPr>
            <w:tcW w:w="1417" w:type="dxa"/>
            <w:tcBorders>
              <w:top w:val="nil"/>
              <w:left w:val="nil"/>
              <w:bottom w:val="nil"/>
              <w:right w:val="single" w:sz="8" w:space="0" w:color="auto"/>
            </w:tcBorders>
            <w:noWrap/>
            <w:vAlign w:val="center"/>
            <w:hideMark/>
          </w:tcPr>
          <w:p w14:paraId="6F3157E0"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r>
      <w:tr w:rsidR="002112DD" w:rsidRPr="002112DD" w14:paraId="42D744F1" w14:textId="77777777" w:rsidTr="00355F13">
        <w:trPr>
          <w:trHeight w:val="465"/>
        </w:trPr>
        <w:tc>
          <w:tcPr>
            <w:tcW w:w="8212" w:type="dxa"/>
            <w:gridSpan w:val="6"/>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4B207CD" w14:textId="77777777" w:rsidR="002112DD" w:rsidRPr="002112DD" w:rsidRDefault="002112DD" w:rsidP="002112DD">
            <w:pPr>
              <w:ind w:left="0" w:firstLine="0"/>
              <w:jc w:val="center"/>
              <w:rPr>
                <w:b/>
                <w:bCs/>
                <w:sz w:val="20"/>
              </w:rPr>
            </w:pPr>
            <w:r w:rsidRPr="002112DD">
              <w:rPr>
                <w:b/>
                <w:bCs/>
                <w:sz w:val="20"/>
              </w:rPr>
              <w:t>VALOR TOTAL DO LOTE 01</w:t>
            </w:r>
          </w:p>
        </w:tc>
        <w:tc>
          <w:tcPr>
            <w:tcW w:w="1417" w:type="dxa"/>
            <w:tcBorders>
              <w:top w:val="single" w:sz="8" w:space="0" w:color="auto"/>
              <w:left w:val="nil"/>
              <w:bottom w:val="single" w:sz="8" w:space="0" w:color="auto"/>
              <w:right w:val="single" w:sz="8" w:space="0" w:color="auto"/>
            </w:tcBorders>
            <w:shd w:val="clear" w:color="000000" w:fill="D9D9D9"/>
            <w:noWrap/>
            <w:vAlign w:val="center"/>
            <w:hideMark/>
          </w:tcPr>
          <w:p w14:paraId="3CE1F094"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18CA4CEC" w14:textId="77777777" w:rsidTr="00355F13">
        <w:trPr>
          <w:trHeight w:val="690"/>
        </w:trPr>
        <w:tc>
          <w:tcPr>
            <w:tcW w:w="699" w:type="dxa"/>
            <w:tcBorders>
              <w:top w:val="nil"/>
              <w:left w:val="nil"/>
              <w:bottom w:val="nil"/>
              <w:right w:val="nil"/>
            </w:tcBorders>
            <w:noWrap/>
            <w:vAlign w:val="center"/>
            <w:hideMark/>
          </w:tcPr>
          <w:p w14:paraId="577CAFF6" w14:textId="77777777" w:rsidR="002112DD" w:rsidRPr="002112DD" w:rsidRDefault="002112DD" w:rsidP="002112DD">
            <w:pPr>
              <w:ind w:left="0" w:firstLine="0"/>
              <w:jc w:val="center"/>
              <w:rPr>
                <w:color w:val="000000"/>
                <w:sz w:val="20"/>
              </w:rPr>
            </w:pPr>
          </w:p>
        </w:tc>
        <w:tc>
          <w:tcPr>
            <w:tcW w:w="2835" w:type="dxa"/>
            <w:tcBorders>
              <w:top w:val="nil"/>
              <w:left w:val="nil"/>
              <w:bottom w:val="nil"/>
              <w:right w:val="nil"/>
            </w:tcBorders>
            <w:noWrap/>
            <w:vAlign w:val="center"/>
            <w:hideMark/>
          </w:tcPr>
          <w:p w14:paraId="6577451C" w14:textId="77777777" w:rsidR="002112DD" w:rsidRPr="002112DD" w:rsidRDefault="002112DD" w:rsidP="002112DD">
            <w:pPr>
              <w:ind w:left="0" w:firstLine="0"/>
              <w:jc w:val="center"/>
              <w:rPr>
                <w:sz w:val="20"/>
              </w:rPr>
            </w:pPr>
          </w:p>
        </w:tc>
        <w:tc>
          <w:tcPr>
            <w:tcW w:w="1276" w:type="dxa"/>
            <w:tcBorders>
              <w:top w:val="nil"/>
              <w:left w:val="nil"/>
              <w:bottom w:val="nil"/>
              <w:right w:val="nil"/>
            </w:tcBorders>
            <w:noWrap/>
            <w:vAlign w:val="center"/>
            <w:hideMark/>
          </w:tcPr>
          <w:p w14:paraId="2BA32DB9" w14:textId="77777777" w:rsidR="002112DD" w:rsidRPr="002112DD" w:rsidRDefault="002112DD" w:rsidP="002112DD">
            <w:pPr>
              <w:ind w:left="0" w:firstLine="0"/>
              <w:jc w:val="center"/>
              <w:rPr>
                <w:sz w:val="20"/>
              </w:rPr>
            </w:pPr>
          </w:p>
        </w:tc>
        <w:tc>
          <w:tcPr>
            <w:tcW w:w="992" w:type="dxa"/>
            <w:tcBorders>
              <w:top w:val="nil"/>
              <w:left w:val="nil"/>
              <w:bottom w:val="nil"/>
              <w:right w:val="nil"/>
            </w:tcBorders>
            <w:noWrap/>
            <w:vAlign w:val="center"/>
            <w:hideMark/>
          </w:tcPr>
          <w:p w14:paraId="2E1DD0EC" w14:textId="77777777" w:rsidR="002112DD" w:rsidRPr="002112DD" w:rsidRDefault="002112DD" w:rsidP="002112DD">
            <w:pPr>
              <w:ind w:left="0" w:firstLine="0"/>
              <w:jc w:val="center"/>
              <w:rPr>
                <w:sz w:val="20"/>
              </w:rPr>
            </w:pPr>
          </w:p>
        </w:tc>
        <w:tc>
          <w:tcPr>
            <w:tcW w:w="1134" w:type="dxa"/>
            <w:tcBorders>
              <w:top w:val="nil"/>
              <w:left w:val="nil"/>
              <w:bottom w:val="nil"/>
              <w:right w:val="nil"/>
            </w:tcBorders>
            <w:noWrap/>
            <w:vAlign w:val="center"/>
            <w:hideMark/>
          </w:tcPr>
          <w:p w14:paraId="48E4C8D9" w14:textId="77777777" w:rsidR="002112DD" w:rsidRPr="002112DD" w:rsidRDefault="002112DD" w:rsidP="002112DD">
            <w:pPr>
              <w:ind w:left="0" w:firstLine="0"/>
              <w:jc w:val="center"/>
              <w:rPr>
                <w:sz w:val="20"/>
              </w:rPr>
            </w:pPr>
          </w:p>
        </w:tc>
        <w:tc>
          <w:tcPr>
            <w:tcW w:w="1276" w:type="dxa"/>
            <w:tcBorders>
              <w:top w:val="nil"/>
              <w:left w:val="nil"/>
              <w:bottom w:val="nil"/>
              <w:right w:val="nil"/>
            </w:tcBorders>
            <w:noWrap/>
            <w:vAlign w:val="center"/>
            <w:hideMark/>
          </w:tcPr>
          <w:p w14:paraId="0BFA01E1" w14:textId="77777777" w:rsidR="002112DD" w:rsidRPr="002112DD" w:rsidRDefault="002112DD" w:rsidP="002112DD">
            <w:pPr>
              <w:ind w:left="0" w:firstLine="0"/>
              <w:jc w:val="center"/>
              <w:rPr>
                <w:sz w:val="20"/>
              </w:rPr>
            </w:pPr>
          </w:p>
        </w:tc>
        <w:tc>
          <w:tcPr>
            <w:tcW w:w="1417" w:type="dxa"/>
            <w:tcBorders>
              <w:top w:val="nil"/>
              <w:left w:val="nil"/>
              <w:bottom w:val="nil"/>
              <w:right w:val="nil"/>
            </w:tcBorders>
            <w:noWrap/>
            <w:vAlign w:val="center"/>
            <w:hideMark/>
          </w:tcPr>
          <w:p w14:paraId="1126CE70" w14:textId="77777777" w:rsidR="002112DD" w:rsidRPr="002112DD" w:rsidRDefault="002112DD" w:rsidP="002112DD">
            <w:pPr>
              <w:ind w:left="0" w:firstLine="0"/>
              <w:jc w:val="center"/>
              <w:rPr>
                <w:sz w:val="20"/>
              </w:rPr>
            </w:pPr>
          </w:p>
        </w:tc>
      </w:tr>
      <w:tr w:rsidR="002112DD" w:rsidRPr="002112DD" w14:paraId="236D1D82" w14:textId="77777777" w:rsidTr="00355F13">
        <w:trPr>
          <w:trHeight w:val="330"/>
        </w:trPr>
        <w:tc>
          <w:tcPr>
            <w:tcW w:w="9629" w:type="dxa"/>
            <w:gridSpan w:val="7"/>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23F5AFFC" w14:textId="77777777" w:rsidR="002112DD" w:rsidRPr="002112DD" w:rsidRDefault="002112DD" w:rsidP="002112DD">
            <w:pPr>
              <w:ind w:left="0" w:firstLine="0"/>
              <w:jc w:val="center"/>
              <w:rPr>
                <w:b/>
                <w:bCs/>
                <w:color w:val="000000"/>
                <w:sz w:val="20"/>
              </w:rPr>
            </w:pPr>
            <w:r w:rsidRPr="002112DD">
              <w:rPr>
                <w:b/>
                <w:bCs/>
                <w:color w:val="000000"/>
                <w:sz w:val="20"/>
              </w:rPr>
              <w:t>LOTE 02</w:t>
            </w:r>
          </w:p>
        </w:tc>
      </w:tr>
      <w:tr w:rsidR="00355F13" w:rsidRPr="002112DD" w14:paraId="070F596B" w14:textId="77777777" w:rsidTr="00355F13">
        <w:trPr>
          <w:trHeight w:val="855"/>
        </w:trPr>
        <w:tc>
          <w:tcPr>
            <w:tcW w:w="699" w:type="dxa"/>
            <w:tcBorders>
              <w:top w:val="nil"/>
              <w:left w:val="single" w:sz="8" w:space="0" w:color="auto"/>
              <w:bottom w:val="nil"/>
              <w:right w:val="single" w:sz="4" w:space="0" w:color="auto"/>
            </w:tcBorders>
            <w:shd w:val="clear" w:color="000000" w:fill="C5C2C2"/>
            <w:vAlign w:val="center"/>
            <w:hideMark/>
          </w:tcPr>
          <w:p w14:paraId="2C11B83A" w14:textId="77777777" w:rsidR="002112DD" w:rsidRPr="002112DD" w:rsidRDefault="002112DD" w:rsidP="00355F13">
            <w:pPr>
              <w:ind w:left="-101" w:firstLine="101"/>
              <w:jc w:val="center"/>
              <w:rPr>
                <w:b/>
                <w:bCs/>
                <w:color w:val="000000"/>
                <w:sz w:val="20"/>
              </w:rPr>
            </w:pPr>
            <w:r w:rsidRPr="002112DD">
              <w:rPr>
                <w:b/>
                <w:bCs/>
                <w:color w:val="000000"/>
                <w:sz w:val="20"/>
              </w:rPr>
              <w:t>ITEM</w:t>
            </w:r>
          </w:p>
        </w:tc>
        <w:tc>
          <w:tcPr>
            <w:tcW w:w="2835" w:type="dxa"/>
            <w:tcBorders>
              <w:top w:val="nil"/>
              <w:left w:val="nil"/>
              <w:bottom w:val="nil"/>
              <w:right w:val="single" w:sz="4" w:space="0" w:color="auto"/>
            </w:tcBorders>
            <w:shd w:val="clear" w:color="000000" w:fill="C5C2C2"/>
            <w:vAlign w:val="center"/>
            <w:hideMark/>
          </w:tcPr>
          <w:p w14:paraId="3ED56528" w14:textId="77777777" w:rsidR="002112DD" w:rsidRPr="002112DD" w:rsidRDefault="002112DD" w:rsidP="002112DD">
            <w:pPr>
              <w:ind w:left="0" w:firstLine="0"/>
              <w:jc w:val="center"/>
              <w:rPr>
                <w:b/>
                <w:bCs/>
                <w:color w:val="000000"/>
                <w:sz w:val="20"/>
              </w:rPr>
            </w:pPr>
            <w:r w:rsidRPr="002112DD">
              <w:rPr>
                <w:b/>
                <w:bCs/>
                <w:color w:val="000000"/>
                <w:sz w:val="20"/>
              </w:rPr>
              <w:t>ESPECIFICAÇÃO DO OBJETO</w:t>
            </w:r>
          </w:p>
        </w:tc>
        <w:tc>
          <w:tcPr>
            <w:tcW w:w="1276" w:type="dxa"/>
            <w:tcBorders>
              <w:top w:val="nil"/>
              <w:left w:val="nil"/>
              <w:bottom w:val="nil"/>
              <w:right w:val="single" w:sz="4" w:space="0" w:color="auto"/>
            </w:tcBorders>
            <w:shd w:val="clear" w:color="000000" w:fill="C5C2C2"/>
            <w:vAlign w:val="center"/>
            <w:hideMark/>
          </w:tcPr>
          <w:p w14:paraId="1B969270" w14:textId="77777777" w:rsidR="002112DD" w:rsidRPr="002112DD" w:rsidRDefault="002112DD" w:rsidP="002112DD">
            <w:pPr>
              <w:ind w:left="0" w:firstLine="0"/>
              <w:jc w:val="center"/>
              <w:rPr>
                <w:b/>
                <w:bCs/>
                <w:color w:val="000000"/>
                <w:sz w:val="20"/>
              </w:rPr>
            </w:pPr>
            <w:r w:rsidRPr="002112DD">
              <w:rPr>
                <w:b/>
                <w:bCs/>
                <w:color w:val="000000"/>
                <w:sz w:val="20"/>
              </w:rPr>
              <w:t>UNIDADE</w:t>
            </w:r>
          </w:p>
        </w:tc>
        <w:tc>
          <w:tcPr>
            <w:tcW w:w="992" w:type="dxa"/>
            <w:tcBorders>
              <w:top w:val="nil"/>
              <w:left w:val="nil"/>
              <w:bottom w:val="nil"/>
              <w:right w:val="single" w:sz="4" w:space="0" w:color="auto"/>
            </w:tcBorders>
            <w:shd w:val="clear" w:color="000000" w:fill="C5C2C2"/>
            <w:vAlign w:val="center"/>
            <w:hideMark/>
          </w:tcPr>
          <w:p w14:paraId="7A7CA388" w14:textId="4F6270AF" w:rsidR="002112DD" w:rsidRPr="002112DD" w:rsidRDefault="002112DD" w:rsidP="002112DD">
            <w:pPr>
              <w:ind w:left="0" w:firstLine="0"/>
              <w:jc w:val="center"/>
              <w:rPr>
                <w:b/>
                <w:bCs/>
                <w:color w:val="000000"/>
                <w:sz w:val="20"/>
              </w:rPr>
            </w:pPr>
            <w:r w:rsidRPr="002112DD">
              <w:rPr>
                <w:b/>
                <w:bCs/>
                <w:color w:val="000000"/>
                <w:sz w:val="20"/>
              </w:rPr>
              <w:t>QUANT</w:t>
            </w:r>
            <w:r w:rsidR="00805B1D">
              <w:rPr>
                <w:b/>
                <w:bCs/>
                <w:color w:val="000000"/>
                <w:sz w:val="20"/>
              </w:rPr>
              <w:t>.</w:t>
            </w:r>
            <w:r w:rsidRPr="002112DD">
              <w:rPr>
                <w:b/>
                <w:bCs/>
                <w:color w:val="000000"/>
                <w:sz w:val="20"/>
              </w:rPr>
              <w:t xml:space="preserve"> </w:t>
            </w:r>
          </w:p>
        </w:tc>
        <w:tc>
          <w:tcPr>
            <w:tcW w:w="1134" w:type="dxa"/>
            <w:tcBorders>
              <w:top w:val="nil"/>
              <w:left w:val="nil"/>
              <w:bottom w:val="nil"/>
              <w:right w:val="single" w:sz="4" w:space="0" w:color="auto"/>
            </w:tcBorders>
            <w:shd w:val="clear" w:color="000000" w:fill="C5C2C2"/>
            <w:vAlign w:val="center"/>
            <w:hideMark/>
          </w:tcPr>
          <w:p w14:paraId="1A9A983D" w14:textId="0E89BACD" w:rsidR="002112DD" w:rsidRPr="002112DD" w:rsidRDefault="002112DD" w:rsidP="002112DD">
            <w:pPr>
              <w:ind w:left="0" w:firstLine="0"/>
              <w:jc w:val="center"/>
              <w:rPr>
                <w:b/>
                <w:bCs/>
                <w:color w:val="000000"/>
                <w:sz w:val="20"/>
              </w:rPr>
            </w:pPr>
            <w:r w:rsidRPr="002112DD">
              <w:rPr>
                <w:b/>
                <w:bCs/>
                <w:color w:val="000000"/>
                <w:sz w:val="20"/>
              </w:rPr>
              <w:t xml:space="preserve">MARCA </w:t>
            </w:r>
          </w:p>
        </w:tc>
        <w:tc>
          <w:tcPr>
            <w:tcW w:w="1276" w:type="dxa"/>
            <w:tcBorders>
              <w:top w:val="nil"/>
              <w:left w:val="nil"/>
              <w:bottom w:val="nil"/>
              <w:right w:val="single" w:sz="4" w:space="0" w:color="auto"/>
            </w:tcBorders>
            <w:shd w:val="clear" w:color="000000" w:fill="C5C2C2"/>
            <w:vAlign w:val="center"/>
            <w:hideMark/>
          </w:tcPr>
          <w:p w14:paraId="37CF0B24" w14:textId="54CFFA0D" w:rsidR="002112DD" w:rsidRPr="002112DD" w:rsidRDefault="002112DD" w:rsidP="002112DD">
            <w:pPr>
              <w:ind w:left="0" w:firstLine="0"/>
              <w:jc w:val="center"/>
              <w:rPr>
                <w:b/>
                <w:bCs/>
                <w:color w:val="000000"/>
                <w:sz w:val="20"/>
              </w:rPr>
            </w:pPr>
            <w:r w:rsidRPr="002112DD">
              <w:rPr>
                <w:b/>
                <w:bCs/>
                <w:color w:val="000000"/>
                <w:sz w:val="20"/>
              </w:rPr>
              <w:t xml:space="preserve">VALOR UNITÁRIO </w:t>
            </w:r>
          </w:p>
        </w:tc>
        <w:tc>
          <w:tcPr>
            <w:tcW w:w="1417" w:type="dxa"/>
            <w:tcBorders>
              <w:top w:val="nil"/>
              <w:left w:val="nil"/>
              <w:bottom w:val="nil"/>
              <w:right w:val="single" w:sz="8" w:space="0" w:color="auto"/>
            </w:tcBorders>
            <w:shd w:val="clear" w:color="000000" w:fill="C5C2C2"/>
            <w:vAlign w:val="bottom"/>
            <w:hideMark/>
          </w:tcPr>
          <w:p w14:paraId="1CEB39A6" w14:textId="49B8ABAD" w:rsidR="002112DD" w:rsidRPr="002112DD" w:rsidRDefault="002112DD" w:rsidP="002112DD">
            <w:pPr>
              <w:ind w:left="0" w:firstLine="0"/>
              <w:jc w:val="center"/>
              <w:rPr>
                <w:b/>
                <w:bCs/>
                <w:color w:val="000000"/>
                <w:sz w:val="20"/>
              </w:rPr>
            </w:pPr>
            <w:r w:rsidRPr="002112DD">
              <w:rPr>
                <w:b/>
                <w:bCs/>
                <w:color w:val="000000"/>
                <w:sz w:val="20"/>
              </w:rPr>
              <w:t xml:space="preserve">VALOR TOTAL </w:t>
            </w:r>
          </w:p>
        </w:tc>
      </w:tr>
      <w:tr w:rsidR="00355F13" w:rsidRPr="002112DD" w14:paraId="392EAB9A" w14:textId="77777777" w:rsidTr="00355F13">
        <w:trPr>
          <w:trHeight w:val="2700"/>
        </w:trPr>
        <w:tc>
          <w:tcPr>
            <w:tcW w:w="699" w:type="dxa"/>
            <w:tcBorders>
              <w:top w:val="single" w:sz="4" w:space="0" w:color="auto"/>
              <w:left w:val="single" w:sz="8" w:space="0" w:color="auto"/>
              <w:bottom w:val="single" w:sz="4" w:space="0" w:color="auto"/>
              <w:right w:val="single" w:sz="4" w:space="0" w:color="auto"/>
            </w:tcBorders>
            <w:noWrap/>
            <w:vAlign w:val="center"/>
            <w:hideMark/>
          </w:tcPr>
          <w:p w14:paraId="72E6159D" w14:textId="77777777" w:rsidR="002112DD" w:rsidRPr="002112DD" w:rsidRDefault="002112DD" w:rsidP="002112DD">
            <w:pPr>
              <w:ind w:left="0" w:firstLine="0"/>
              <w:jc w:val="center"/>
              <w:rPr>
                <w:b/>
                <w:bCs/>
                <w:sz w:val="20"/>
              </w:rPr>
            </w:pPr>
            <w:r w:rsidRPr="002112DD">
              <w:rPr>
                <w:b/>
                <w:bCs/>
                <w:sz w:val="20"/>
              </w:rPr>
              <w:t>5</w:t>
            </w:r>
          </w:p>
        </w:tc>
        <w:tc>
          <w:tcPr>
            <w:tcW w:w="2835" w:type="dxa"/>
            <w:tcBorders>
              <w:top w:val="single" w:sz="4" w:space="0" w:color="auto"/>
              <w:left w:val="nil"/>
              <w:bottom w:val="single" w:sz="4" w:space="0" w:color="auto"/>
              <w:right w:val="single" w:sz="4" w:space="0" w:color="auto"/>
            </w:tcBorders>
            <w:vAlign w:val="center"/>
            <w:hideMark/>
          </w:tcPr>
          <w:p w14:paraId="7FD82DA1" w14:textId="77777777" w:rsidR="002112DD" w:rsidRPr="002112DD" w:rsidRDefault="002112DD" w:rsidP="002112DD">
            <w:pPr>
              <w:ind w:left="0" w:firstLine="0"/>
              <w:jc w:val="left"/>
              <w:rPr>
                <w:color w:val="000000"/>
                <w:sz w:val="20"/>
              </w:rPr>
            </w:pPr>
            <w:r w:rsidRPr="002112DD">
              <w:rPr>
                <w:color w:val="000000"/>
                <w:sz w:val="20"/>
              </w:rPr>
              <w:t>NOTEBOOK</w:t>
            </w:r>
            <w:r w:rsidRPr="002112DD">
              <w:rPr>
                <w:color w:val="000000"/>
                <w:sz w:val="20"/>
              </w:rPr>
              <w:br/>
              <w:t>Modelo de referência: Dell ou similar/equivalente, desde que apresente características técnicas compatíveis com as especificações exigidas</w:t>
            </w:r>
            <w:r w:rsidRPr="002112DD">
              <w:rPr>
                <w:color w:val="000000"/>
                <w:sz w:val="20"/>
              </w:rPr>
              <w:br/>
            </w:r>
            <w:r w:rsidRPr="002112DD">
              <w:rPr>
                <w:color w:val="000000"/>
                <w:sz w:val="20"/>
              </w:rPr>
              <w:br/>
              <w:t>A especificação mínima completa encontra-se no Termo de Referência (ANEXO I do edital).</w:t>
            </w:r>
            <w:r w:rsidRPr="002112DD">
              <w:rPr>
                <w:color w:val="000000"/>
                <w:sz w:val="20"/>
              </w:rPr>
              <w:br/>
            </w:r>
            <w:r w:rsidRPr="002112DD">
              <w:rPr>
                <w:color w:val="000000"/>
                <w:sz w:val="20"/>
              </w:rPr>
              <w:br/>
              <w:t>Garantia mínima: 12 meses</w:t>
            </w:r>
          </w:p>
        </w:tc>
        <w:tc>
          <w:tcPr>
            <w:tcW w:w="1276" w:type="dxa"/>
            <w:tcBorders>
              <w:top w:val="single" w:sz="4" w:space="0" w:color="auto"/>
              <w:left w:val="nil"/>
              <w:bottom w:val="single" w:sz="4" w:space="0" w:color="auto"/>
              <w:right w:val="single" w:sz="4" w:space="0" w:color="auto"/>
            </w:tcBorders>
            <w:noWrap/>
            <w:vAlign w:val="center"/>
            <w:hideMark/>
          </w:tcPr>
          <w:p w14:paraId="235B7499"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single" w:sz="4" w:space="0" w:color="auto"/>
              <w:left w:val="nil"/>
              <w:bottom w:val="single" w:sz="4" w:space="0" w:color="auto"/>
              <w:right w:val="single" w:sz="4" w:space="0" w:color="auto"/>
            </w:tcBorders>
            <w:vAlign w:val="center"/>
            <w:hideMark/>
          </w:tcPr>
          <w:p w14:paraId="0694D5D8" w14:textId="77777777" w:rsidR="002112DD" w:rsidRPr="002112DD" w:rsidRDefault="002112DD" w:rsidP="002112DD">
            <w:pPr>
              <w:ind w:left="0" w:firstLine="0"/>
              <w:jc w:val="center"/>
              <w:rPr>
                <w:color w:val="000000"/>
                <w:sz w:val="20"/>
              </w:rPr>
            </w:pPr>
            <w:r w:rsidRPr="002112DD">
              <w:rPr>
                <w:color w:val="000000"/>
                <w:sz w:val="20"/>
              </w:rPr>
              <w:t>40</w:t>
            </w:r>
          </w:p>
        </w:tc>
        <w:tc>
          <w:tcPr>
            <w:tcW w:w="1134" w:type="dxa"/>
            <w:tcBorders>
              <w:top w:val="single" w:sz="4" w:space="0" w:color="auto"/>
              <w:left w:val="nil"/>
              <w:bottom w:val="single" w:sz="4" w:space="0" w:color="auto"/>
              <w:right w:val="single" w:sz="4" w:space="0" w:color="auto"/>
            </w:tcBorders>
            <w:vAlign w:val="center"/>
            <w:hideMark/>
          </w:tcPr>
          <w:p w14:paraId="16DC8528" w14:textId="77777777" w:rsidR="002112DD" w:rsidRPr="002112DD" w:rsidRDefault="002112DD" w:rsidP="002112DD">
            <w:pPr>
              <w:ind w:left="0" w:firstLine="0"/>
              <w:jc w:val="center"/>
              <w:rPr>
                <w:color w:val="000000"/>
                <w:sz w:val="20"/>
              </w:rPr>
            </w:pPr>
            <w:r w:rsidRPr="002112DD">
              <w:rPr>
                <w:color w:val="000000"/>
                <w:sz w:val="20"/>
              </w:rPr>
              <w:t> </w:t>
            </w:r>
          </w:p>
        </w:tc>
        <w:tc>
          <w:tcPr>
            <w:tcW w:w="1276" w:type="dxa"/>
            <w:tcBorders>
              <w:top w:val="single" w:sz="4" w:space="0" w:color="auto"/>
              <w:left w:val="nil"/>
              <w:bottom w:val="single" w:sz="4" w:space="0" w:color="auto"/>
              <w:right w:val="single" w:sz="4" w:space="0" w:color="auto"/>
            </w:tcBorders>
            <w:noWrap/>
            <w:vAlign w:val="center"/>
            <w:hideMark/>
          </w:tcPr>
          <w:p w14:paraId="24ED0029"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single" w:sz="4" w:space="0" w:color="auto"/>
              <w:left w:val="nil"/>
              <w:bottom w:val="single" w:sz="4" w:space="0" w:color="auto"/>
              <w:right w:val="single" w:sz="8" w:space="0" w:color="auto"/>
            </w:tcBorders>
            <w:noWrap/>
            <w:vAlign w:val="center"/>
            <w:hideMark/>
          </w:tcPr>
          <w:p w14:paraId="332BFA50"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6145366C" w14:textId="77777777" w:rsidTr="00355F13">
        <w:trPr>
          <w:trHeight w:val="2415"/>
        </w:trPr>
        <w:tc>
          <w:tcPr>
            <w:tcW w:w="699" w:type="dxa"/>
            <w:tcBorders>
              <w:top w:val="nil"/>
              <w:left w:val="single" w:sz="8" w:space="0" w:color="auto"/>
              <w:bottom w:val="nil"/>
              <w:right w:val="single" w:sz="4" w:space="0" w:color="auto"/>
            </w:tcBorders>
            <w:noWrap/>
            <w:vAlign w:val="center"/>
            <w:hideMark/>
          </w:tcPr>
          <w:p w14:paraId="4E79F2EF" w14:textId="77777777" w:rsidR="002112DD" w:rsidRPr="002112DD" w:rsidRDefault="002112DD" w:rsidP="002112DD">
            <w:pPr>
              <w:ind w:left="0" w:firstLine="0"/>
              <w:jc w:val="center"/>
              <w:rPr>
                <w:b/>
                <w:bCs/>
                <w:sz w:val="20"/>
              </w:rPr>
            </w:pPr>
            <w:r w:rsidRPr="002112DD">
              <w:rPr>
                <w:b/>
                <w:bCs/>
                <w:sz w:val="20"/>
              </w:rPr>
              <w:t>6</w:t>
            </w:r>
          </w:p>
        </w:tc>
        <w:tc>
          <w:tcPr>
            <w:tcW w:w="2835" w:type="dxa"/>
            <w:tcBorders>
              <w:top w:val="nil"/>
              <w:left w:val="nil"/>
              <w:bottom w:val="nil"/>
              <w:right w:val="single" w:sz="4" w:space="0" w:color="auto"/>
            </w:tcBorders>
            <w:vAlign w:val="center"/>
            <w:hideMark/>
          </w:tcPr>
          <w:p w14:paraId="3769994F" w14:textId="77777777" w:rsidR="002112DD" w:rsidRPr="002112DD" w:rsidRDefault="002112DD" w:rsidP="002112DD">
            <w:pPr>
              <w:ind w:left="0" w:firstLine="0"/>
              <w:jc w:val="left"/>
              <w:rPr>
                <w:color w:val="000000"/>
                <w:sz w:val="20"/>
              </w:rPr>
            </w:pPr>
            <w:proofErr w:type="spellStart"/>
            <w:r w:rsidRPr="002112DD">
              <w:rPr>
                <w:color w:val="000000"/>
                <w:sz w:val="20"/>
              </w:rPr>
              <w:t>Dock</w:t>
            </w:r>
            <w:proofErr w:type="spellEnd"/>
            <w:r w:rsidRPr="002112DD">
              <w:rPr>
                <w:color w:val="000000"/>
                <w:sz w:val="20"/>
              </w:rPr>
              <w:t xml:space="preserve"> </w:t>
            </w:r>
            <w:proofErr w:type="spellStart"/>
            <w:r w:rsidRPr="002112DD">
              <w:rPr>
                <w:color w:val="000000"/>
                <w:sz w:val="20"/>
              </w:rPr>
              <w:t>Satation</w:t>
            </w:r>
            <w:proofErr w:type="spellEnd"/>
            <w:r w:rsidRPr="002112DD">
              <w:rPr>
                <w:color w:val="000000"/>
                <w:sz w:val="20"/>
              </w:rPr>
              <w:t xml:space="preserve">, modelo Dell Pro </w:t>
            </w:r>
            <w:proofErr w:type="spellStart"/>
            <w:r w:rsidRPr="002112DD">
              <w:rPr>
                <w:color w:val="000000"/>
                <w:sz w:val="20"/>
              </w:rPr>
              <w:t>Dock</w:t>
            </w:r>
            <w:proofErr w:type="spellEnd"/>
            <w:r w:rsidRPr="002112DD">
              <w:rPr>
                <w:color w:val="000000"/>
                <w:sz w:val="20"/>
              </w:rPr>
              <w:t xml:space="preserve"> – WD25 ou similar/equivalente, desde que apresente características técnicas compatíveis com as especificações exigidas.</w:t>
            </w:r>
            <w:r w:rsidRPr="002112DD">
              <w:rPr>
                <w:color w:val="000000"/>
                <w:sz w:val="20"/>
              </w:rPr>
              <w:br/>
            </w:r>
            <w:r w:rsidRPr="002112DD">
              <w:rPr>
                <w:color w:val="000000"/>
                <w:sz w:val="20"/>
              </w:rPr>
              <w:br/>
              <w:t>A especificação mínima completa encontra-se no Termo de Referência (ANEXO I do edital).</w:t>
            </w:r>
            <w:r w:rsidRPr="002112DD">
              <w:rPr>
                <w:color w:val="000000"/>
                <w:sz w:val="20"/>
              </w:rPr>
              <w:br/>
            </w:r>
            <w:r w:rsidRPr="002112DD">
              <w:rPr>
                <w:color w:val="000000"/>
                <w:sz w:val="20"/>
              </w:rPr>
              <w:br/>
              <w:t>Garantia mínima: 12 meses</w:t>
            </w:r>
          </w:p>
        </w:tc>
        <w:tc>
          <w:tcPr>
            <w:tcW w:w="1276" w:type="dxa"/>
            <w:tcBorders>
              <w:top w:val="nil"/>
              <w:left w:val="nil"/>
              <w:bottom w:val="nil"/>
              <w:right w:val="single" w:sz="4" w:space="0" w:color="auto"/>
            </w:tcBorders>
            <w:noWrap/>
            <w:vAlign w:val="center"/>
            <w:hideMark/>
          </w:tcPr>
          <w:p w14:paraId="692B4769"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nil"/>
              <w:right w:val="single" w:sz="4" w:space="0" w:color="auto"/>
            </w:tcBorders>
            <w:vAlign w:val="center"/>
            <w:hideMark/>
          </w:tcPr>
          <w:p w14:paraId="3C5F6D92" w14:textId="77777777" w:rsidR="002112DD" w:rsidRPr="002112DD" w:rsidRDefault="002112DD" w:rsidP="002112DD">
            <w:pPr>
              <w:ind w:left="0" w:firstLine="0"/>
              <w:jc w:val="center"/>
              <w:rPr>
                <w:color w:val="000000"/>
                <w:sz w:val="20"/>
              </w:rPr>
            </w:pPr>
            <w:r w:rsidRPr="002112DD">
              <w:rPr>
                <w:color w:val="000000"/>
                <w:sz w:val="20"/>
              </w:rPr>
              <w:t>40</w:t>
            </w:r>
          </w:p>
        </w:tc>
        <w:tc>
          <w:tcPr>
            <w:tcW w:w="1134" w:type="dxa"/>
            <w:tcBorders>
              <w:top w:val="nil"/>
              <w:left w:val="nil"/>
              <w:bottom w:val="nil"/>
              <w:right w:val="single" w:sz="4" w:space="0" w:color="auto"/>
            </w:tcBorders>
            <w:vAlign w:val="center"/>
            <w:hideMark/>
          </w:tcPr>
          <w:p w14:paraId="33FB5F7E" w14:textId="77777777" w:rsidR="002112DD" w:rsidRPr="002112DD" w:rsidRDefault="002112DD" w:rsidP="002112DD">
            <w:pPr>
              <w:ind w:left="0" w:firstLine="0"/>
              <w:jc w:val="center"/>
              <w:rPr>
                <w:color w:val="000000"/>
                <w:sz w:val="20"/>
              </w:rPr>
            </w:pPr>
            <w:r w:rsidRPr="002112DD">
              <w:rPr>
                <w:color w:val="000000"/>
                <w:sz w:val="20"/>
              </w:rPr>
              <w:t> </w:t>
            </w:r>
          </w:p>
        </w:tc>
        <w:tc>
          <w:tcPr>
            <w:tcW w:w="1276" w:type="dxa"/>
            <w:tcBorders>
              <w:top w:val="nil"/>
              <w:left w:val="nil"/>
              <w:bottom w:val="nil"/>
              <w:right w:val="single" w:sz="4" w:space="0" w:color="auto"/>
            </w:tcBorders>
            <w:noWrap/>
            <w:vAlign w:val="center"/>
            <w:hideMark/>
          </w:tcPr>
          <w:p w14:paraId="4D8B3C5D"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nil"/>
              <w:right w:val="single" w:sz="8" w:space="0" w:color="auto"/>
            </w:tcBorders>
            <w:noWrap/>
            <w:vAlign w:val="center"/>
            <w:hideMark/>
          </w:tcPr>
          <w:p w14:paraId="7197A296"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2112DD" w:rsidRPr="002112DD" w14:paraId="4740CB0D" w14:textId="77777777" w:rsidTr="00355F13">
        <w:trPr>
          <w:trHeight w:val="315"/>
        </w:trPr>
        <w:tc>
          <w:tcPr>
            <w:tcW w:w="8212" w:type="dxa"/>
            <w:gridSpan w:val="6"/>
            <w:tcBorders>
              <w:top w:val="single" w:sz="8" w:space="0" w:color="auto"/>
              <w:left w:val="single" w:sz="8" w:space="0" w:color="auto"/>
              <w:bottom w:val="single" w:sz="8" w:space="0" w:color="auto"/>
              <w:right w:val="nil"/>
            </w:tcBorders>
            <w:shd w:val="clear" w:color="000000" w:fill="D9D9D9"/>
            <w:noWrap/>
            <w:vAlign w:val="center"/>
            <w:hideMark/>
          </w:tcPr>
          <w:p w14:paraId="3745B6A9" w14:textId="77777777" w:rsidR="002112DD" w:rsidRPr="002112DD" w:rsidRDefault="002112DD" w:rsidP="002112DD">
            <w:pPr>
              <w:ind w:left="0" w:firstLine="0"/>
              <w:jc w:val="center"/>
              <w:rPr>
                <w:b/>
                <w:bCs/>
                <w:sz w:val="20"/>
              </w:rPr>
            </w:pPr>
            <w:r w:rsidRPr="002112DD">
              <w:rPr>
                <w:b/>
                <w:bCs/>
                <w:sz w:val="20"/>
              </w:rPr>
              <w:t>VALOR TOTAL DO LOTE 02</w:t>
            </w:r>
          </w:p>
        </w:tc>
        <w:tc>
          <w:tcPr>
            <w:tcW w:w="1417" w:type="dxa"/>
            <w:tcBorders>
              <w:top w:val="single" w:sz="8" w:space="0" w:color="auto"/>
              <w:left w:val="nil"/>
              <w:bottom w:val="single" w:sz="8" w:space="0" w:color="auto"/>
              <w:right w:val="single" w:sz="8" w:space="0" w:color="auto"/>
            </w:tcBorders>
            <w:shd w:val="clear" w:color="000000" w:fill="D9D9D9"/>
            <w:noWrap/>
            <w:vAlign w:val="center"/>
            <w:hideMark/>
          </w:tcPr>
          <w:p w14:paraId="087D3AAE"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47CF0BC7" w14:textId="77777777" w:rsidTr="00355F13">
        <w:trPr>
          <w:trHeight w:val="660"/>
        </w:trPr>
        <w:tc>
          <w:tcPr>
            <w:tcW w:w="699" w:type="dxa"/>
            <w:tcBorders>
              <w:top w:val="nil"/>
              <w:left w:val="nil"/>
              <w:bottom w:val="nil"/>
              <w:right w:val="nil"/>
            </w:tcBorders>
            <w:noWrap/>
            <w:vAlign w:val="center"/>
            <w:hideMark/>
          </w:tcPr>
          <w:p w14:paraId="1BBA8126" w14:textId="77777777" w:rsidR="002112DD" w:rsidRPr="002112DD" w:rsidRDefault="002112DD" w:rsidP="002112DD">
            <w:pPr>
              <w:ind w:left="0" w:firstLine="0"/>
              <w:jc w:val="center"/>
              <w:rPr>
                <w:color w:val="000000"/>
                <w:sz w:val="22"/>
                <w:szCs w:val="22"/>
              </w:rPr>
            </w:pPr>
          </w:p>
        </w:tc>
        <w:tc>
          <w:tcPr>
            <w:tcW w:w="2835" w:type="dxa"/>
            <w:tcBorders>
              <w:top w:val="nil"/>
              <w:left w:val="nil"/>
              <w:bottom w:val="nil"/>
              <w:right w:val="nil"/>
            </w:tcBorders>
            <w:noWrap/>
            <w:vAlign w:val="center"/>
            <w:hideMark/>
          </w:tcPr>
          <w:p w14:paraId="5CF956F6" w14:textId="77777777" w:rsidR="002112DD" w:rsidRPr="002112DD" w:rsidRDefault="002112DD" w:rsidP="002112DD">
            <w:pPr>
              <w:ind w:left="0" w:firstLine="0"/>
              <w:jc w:val="center"/>
              <w:rPr>
                <w:sz w:val="20"/>
              </w:rPr>
            </w:pPr>
          </w:p>
        </w:tc>
        <w:tc>
          <w:tcPr>
            <w:tcW w:w="1276" w:type="dxa"/>
            <w:tcBorders>
              <w:top w:val="nil"/>
              <w:left w:val="nil"/>
              <w:bottom w:val="nil"/>
              <w:right w:val="nil"/>
            </w:tcBorders>
            <w:noWrap/>
            <w:vAlign w:val="center"/>
            <w:hideMark/>
          </w:tcPr>
          <w:p w14:paraId="6489F222" w14:textId="77777777" w:rsidR="002112DD" w:rsidRPr="002112DD" w:rsidRDefault="002112DD" w:rsidP="002112DD">
            <w:pPr>
              <w:ind w:left="0" w:firstLine="0"/>
              <w:jc w:val="center"/>
              <w:rPr>
                <w:sz w:val="20"/>
              </w:rPr>
            </w:pPr>
          </w:p>
        </w:tc>
        <w:tc>
          <w:tcPr>
            <w:tcW w:w="992" w:type="dxa"/>
            <w:tcBorders>
              <w:top w:val="nil"/>
              <w:left w:val="nil"/>
              <w:bottom w:val="nil"/>
              <w:right w:val="nil"/>
            </w:tcBorders>
            <w:noWrap/>
            <w:vAlign w:val="center"/>
            <w:hideMark/>
          </w:tcPr>
          <w:p w14:paraId="1B1AE93B" w14:textId="77777777" w:rsidR="002112DD" w:rsidRPr="002112DD" w:rsidRDefault="002112DD" w:rsidP="002112DD">
            <w:pPr>
              <w:ind w:left="0" w:firstLine="0"/>
              <w:jc w:val="center"/>
              <w:rPr>
                <w:sz w:val="20"/>
              </w:rPr>
            </w:pPr>
          </w:p>
        </w:tc>
        <w:tc>
          <w:tcPr>
            <w:tcW w:w="1134" w:type="dxa"/>
            <w:tcBorders>
              <w:top w:val="nil"/>
              <w:left w:val="nil"/>
              <w:bottom w:val="nil"/>
              <w:right w:val="nil"/>
            </w:tcBorders>
            <w:noWrap/>
            <w:vAlign w:val="center"/>
            <w:hideMark/>
          </w:tcPr>
          <w:p w14:paraId="72723EF8" w14:textId="77777777" w:rsidR="002112DD" w:rsidRPr="002112DD" w:rsidRDefault="002112DD" w:rsidP="002112DD">
            <w:pPr>
              <w:ind w:left="0" w:firstLine="0"/>
              <w:jc w:val="center"/>
              <w:rPr>
                <w:sz w:val="20"/>
              </w:rPr>
            </w:pPr>
          </w:p>
        </w:tc>
        <w:tc>
          <w:tcPr>
            <w:tcW w:w="1276" w:type="dxa"/>
            <w:tcBorders>
              <w:top w:val="nil"/>
              <w:left w:val="nil"/>
              <w:bottom w:val="nil"/>
              <w:right w:val="nil"/>
            </w:tcBorders>
            <w:noWrap/>
            <w:vAlign w:val="center"/>
            <w:hideMark/>
          </w:tcPr>
          <w:p w14:paraId="23E69553" w14:textId="77777777" w:rsidR="002112DD" w:rsidRPr="002112DD" w:rsidRDefault="002112DD" w:rsidP="002112DD">
            <w:pPr>
              <w:ind w:left="0" w:firstLine="0"/>
              <w:jc w:val="center"/>
              <w:rPr>
                <w:sz w:val="20"/>
              </w:rPr>
            </w:pPr>
          </w:p>
        </w:tc>
        <w:tc>
          <w:tcPr>
            <w:tcW w:w="1417" w:type="dxa"/>
            <w:tcBorders>
              <w:top w:val="nil"/>
              <w:left w:val="nil"/>
              <w:bottom w:val="nil"/>
              <w:right w:val="nil"/>
            </w:tcBorders>
            <w:noWrap/>
            <w:vAlign w:val="center"/>
            <w:hideMark/>
          </w:tcPr>
          <w:p w14:paraId="5FFB53E9" w14:textId="77777777" w:rsidR="002112DD" w:rsidRPr="002112DD" w:rsidRDefault="002112DD" w:rsidP="002112DD">
            <w:pPr>
              <w:ind w:left="0" w:firstLine="0"/>
              <w:jc w:val="center"/>
              <w:rPr>
                <w:sz w:val="20"/>
              </w:rPr>
            </w:pPr>
          </w:p>
        </w:tc>
      </w:tr>
      <w:tr w:rsidR="002112DD" w:rsidRPr="002112DD" w14:paraId="4136441C" w14:textId="77777777" w:rsidTr="00355F13">
        <w:trPr>
          <w:trHeight w:val="330"/>
        </w:trPr>
        <w:tc>
          <w:tcPr>
            <w:tcW w:w="9629" w:type="dxa"/>
            <w:gridSpan w:val="7"/>
            <w:tcBorders>
              <w:top w:val="single" w:sz="8" w:space="0" w:color="auto"/>
              <w:left w:val="single" w:sz="8" w:space="0" w:color="auto"/>
              <w:bottom w:val="nil"/>
              <w:right w:val="single" w:sz="8" w:space="0" w:color="000000"/>
            </w:tcBorders>
            <w:shd w:val="clear" w:color="000000" w:fill="D9D9D9"/>
            <w:noWrap/>
            <w:vAlign w:val="bottom"/>
            <w:hideMark/>
          </w:tcPr>
          <w:p w14:paraId="6D03ADFA" w14:textId="77777777" w:rsidR="002112DD" w:rsidRPr="002112DD" w:rsidRDefault="002112DD" w:rsidP="002112DD">
            <w:pPr>
              <w:ind w:left="0" w:firstLine="0"/>
              <w:jc w:val="center"/>
              <w:rPr>
                <w:b/>
                <w:bCs/>
                <w:color w:val="000000"/>
                <w:sz w:val="20"/>
              </w:rPr>
            </w:pPr>
            <w:r w:rsidRPr="002112DD">
              <w:rPr>
                <w:b/>
                <w:bCs/>
                <w:color w:val="000000"/>
                <w:sz w:val="20"/>
              </w:rPr>
              <w:t xml:space="preserve">LOTE </w:t>
            </w:r>
            <w:proofErr w:type="gramStart"/>
            <w:r w:rsidRPr="002112DD">
              <w:rPr>
                <w:b/>
                <w:bCs/>
                <w:color w:val="000000"/>
                <w:sz w:val="20"/>
              </w:rPr>
              <w:t>03  -</w:t>
            </w:r>
            <w:proofErr w:type="gramEnd"/>
            <w:r w:rsidRPr="002112DD">
              <w:rPr>
                <w:b/>
                <w:bCs/>
                <w:color w:val="000000"/>
                <w:sz w:val="20"/>
              </w:rPr>
              <w:t xml:space="preserve"> EXCLUSIVO PARA MICOEMPRESAS E EMPRESAS DE PEQUENO PORTE</w:t>
            </w:r>
          </w:p>
        </w:tc>
      </w:tr>
      <w:tr w:rsidR="00355F13" w:rsidRPr="002112DD" w14:paraId="35BC45B7" w14:textId="77777777" w:rsidTr="00355F13">
        <w:trPr>
          <w:trHeight w:val="870"/>
        </w:trPr>
        <w:tc>
          <w:tcPr>
            <w:tcW w:w="699" w:type="dxa"/>
            <w:tcBorders>
              <w:top w:val="single" w:sz="8" w:space="0" w:color="auto"/>
              <w:left w:val="single" w:sz="8" w:space="0" w:color="auto"/>
              <w:bottom w:val="single" w:sz="8" w:space="0" w:color="auto"/>
              <w:right w:val="single" w:sz="4" w:space="0" w:color="000000"/>
            </w:tcBorders>
            <w:shd w:val="clear" w:color="000000" w:fill="C5C2C2"/>
            <w:vAlign w:val="center"/>
            <w:hideMark/>
          </w:tcPr>
          <w:p w14:paraId="59DFBC6A" w14:textId="77777777" w:rsidR="002112DD" w:rsidRPr="002112DD" w:rsidRDefault="002112DD" w:rsidP="002112DD">
            <w:pPr>
              <w:ind w:left="0" w:firstLine="0"/>
              <w:jc w:val="center"/>
              <w:rPr>
                <w:b/>
                <w:bCs/>
                <w:color w:val="000000"/>
                <w:sz w:val="20"/>
              </w:rPr>
            </w:pPr>
            <w:r w:rsidRPr="002112DD">
              <w:rPr>
                <w:b/>
                <w:bCs/>
                <w:color w:val="000000"/>
                <w:sz w:val="20"/>
              </w:rPr>
              <w:t>ITEM</w:t>
            </w:r>
          </w:p>
        </w:tc>
        <w:tc>
          <w:tcPr>
            <w:tcW w:w="2835" w:type="dxa"/>
            <w:tcBorders>
              <w:top w:val="single" w:sz="8" w:space="0" w:color="auto"/>
              <w:left w:val="nil"/>
              <w:bottom w:val="single" w:sz="8" w:space="0" w:color="auto"/>
              <w:right w:val="nil"/>
            </w:tcBorders>
            <w:shd w:val="clear" w:color="000000" w:fill="C5C2C2"/>
            <w:vAlign w:val="center"/>
            <w:hideMark/>
          </w:tcPr>
          <w:p w14:paraId="774C0AF7" w14:textId="77777777" w:rsidR="002112DD" w:rsidRPr="002112DD" w:rsidRDefault="002112DD" w:rsidP="002112DD">
            <w:pPr>
              <w:ind w:left="0" w:firstLine="0"/>
              <w:jc w:val="center"/>
              <w:rPr>
                <w:b/>
                <w:bCs/>
                <w:color w:val="000000"/>
                <w:sz w:val="20"/>
              </w:rPr>
            </w:pPr>
            <w:r w:rsidRPr="002112DD">
              <w:rPr>
                <w:b/>
                <w:bCs/>
                <w:color w:val="000000"/>
                <w:sz w:val="20"/>
              </w:rPr>
              <w:t>ESPECIFICAÇÃO DO OBJETO</w:t>
            </w:r>
          </w:p>
        </w:tc>
        <w:tc>
          <w:tcPr>
            <w:tcW w:w="1276" w:type="dxa"/>
            <w:tcBorders>
              <w:top w:val="single" w:sz="8" w:space="0" w:color="auto"/>
              <w:left w:val="single" w:sz="4" w:space="0" w:color="auto"/>
              <w:bottom w:val="single" w:sz="8" w:space="0" w:color="auto"/>
              <w:right w:val="single" w:sz="4" w:space="0" w:color="auto"/>
            </w:tcBorders>
            <w:shd w:val="clear" w:color="000000" w:fill="C5C2C2"/>
            <w:vAlign w:val="center"/>
            <w:hideMark/>
          </w:tcPr>
          <w:p w14:paraId="3B4DAB7A" w14:textId="77777777" w:rsidR="002112DD" w:rsidRPr="002112DD" w:rsidRDefault="002112DD" w:rsidP="002112DD">
            <w:pPr>
              <w:ind w:left="0" w:firstLine="0"/>
              <w:jc w:val="center"/>
              <w:rPr>
                <w:b/>
                <w:bCs/>
                <w:color w:val="000000"/>
                <w:sz w:val="20"/>
              </w:rPr>
            </w:pPr>
            <w:r w:rsidRPr="002112DD">
              <w:rPr>
                <w:b/>
                <w:bCs/>
                <w:color w:val="000000"/>
                <w:sz w:val="20"/>
              </w:rPr>
              <w:t>UNIDADE</w:t>
            </w:r>
          </w:p>
        </w:tc>
        <w:tc>
          <w:tcPr>
            <w:tcW w:w="992" w:type="dxa"/>
            <w:tcBorders>
              <w:top w:val="single" w:sz="8" w:space="0" w:color="auto"/>
              <w:left w:val="nil"/>
              <w:bottom w:val="single" w:sz="8" w:space="0" w:color="auto"/>
              <w:right w:val="single" w:sz="4" w:space="0" w:color="auto"/>
            </w:tcBorders>
            <w:shd w:val="clear" w:color="000000" w:fill="C5C2C2"/>
            <w:vAlign w:val="center"/>
            <w:hideMark/>
          </w:tcPr>
          <w:p w14:paraId="2DB84A01" w14:textId="77D21CC8" w:rsidR="002112DD" w:rsidRPr="002112DD" w:rsidRDefault="002112DD" w:rsidP="002112DD">
            <w:pPr>
              <w:ind w:left="0" w:firstLine="0"/>
              <w:jc w:val="center"/>
              <w:rPr>
                <w:b/>
                <w:bCs/>
                <w:color w:val="000000"/>
                <w:sz w:val="20"/>
              </w:rPr>
            </w:pPr>
            <w:r w:rsidRPr="002112DD">
              <w:rPr>
                <w:b/>
                <w:bCs/>
                <w:color w:val="000000"/>
                <w:sz w:val="20"/>
              </w:rPr>
              <w:t>QUANT</w:t>
            </w:r>
            <w:r w:rsidR="00805B1D" w:rsidRPr="00805B1D">
              <w:rPr>
                <w:b/>
                <w:bCs/>
                <w:color w:val="000000"/>
                <w:sz w:val="20"/>
              </w:rPr>
              <w:t>.</w:t>
            </w:r>
            <w:r w:rsidRPr="002112DD">
              <w:rPr>
                <w:b/>
                <w:bCs/>
                <w:color w:val="000000"/>
                <w:sz w:val="20"/>
              </w:rPr>
              <w:t xml:space="preserve"> </w:t>
            </w:r>
          </w:p>
        </w:tc>
        <w:tc>
          <w:tcPr>
            <w:tcW w:w="1134" w:type="dxa"/>
            <w:tcBorders>
              <w:top w:val="single" w:sz="8" w:space="0" w:color="auto"/>
              <w:left w:val="nil"/>
              <w:bottom w:val="single" w:sz="8" w:space="0" w:color="auto"/>
              <w:right w:val="single" w:sz="4" w:space="0" w:color="auto"/>
            </w:tcBorders>
            <w:shd w:val="clear" w:color="000000" w:fill="C5C2C2"/>
            <w:vAlign w:val="center"/>
            <w:hideMark/>
          </w:tcPr>
          <w:p w14:paraId="11FBC44F" w14:textId="7647B6C9" w:rsidR="002112DD" w:rsidRPr="002112DD" w:rsidRDefault="002112DD" w:rsidP="002112DD">
            <w:pPr>
              <w:ind w:left="0" w:firstLine="0"/>
              <w:jc w:val="center"/>
              <w:rPr>
                <w:b/>
                <w:bCs/>
                <w:color w:val="000000"/>
                <w:sz w:val="20"/>
              </w:rPr>
            </w:pPr>
            <w:r w:rsidRPr="002112DD">
              <w:rPr>
                <w:b/>
                <w:bCs/>
                <w:color w:val="000000"/>
                <w:sz w:val="20"/>
              </w:rPr>
              <w:t xml:space="preserve">MARCA </w:t>
            </w:r>
          </w:p>
        </w:tc>
        <w:tc>
          <w:tcPr>
            <w:tcW w:w="1276" w:type="dxa"/>
            <w:tcBorders>
              <w:top w:val="single" w:sz="8" w:space="0" w:color="auto"/>
              <w:left w:val="nil"/>
              <w:bottom w:val="single" w:sz="8" w:space="0" w:color="auto"/>
              <w:right w:val="single" w:sz="4" w:space="0" w:color="auto"/>
            </w:tcBorders>
            <w:shd w:val="clear" w:color="000000" w:fill="C5C2C2"/>
            <w:vAlign w:val="center"/>
            <w:hideMark/>
          </w:tcPr>
          <w:p w14:paraId="02A6CA2B" w14:textId="7D9DD2D7" w:rsidR="002112DD" w:rsidRPr="002112DD" w:rsidRDefault="002112DD" w:rsidP="002112DD">
            <w:pPr>
              <w:ind w:left="0" w:firstLine="0"/>
              <w:jc w:val="center"/>
              <w:rPr>
                <w:b/>
                <w:bCs/>
                <w:color w:val="000000"/>
                <w:sz w:val="20"/>
              </w:rPr>
            </w:pPr>
            <w:r w:rsidRPr="002112DD">
              <w:rPr>
                <w:b/>
                <w:bCs/>
                <w:color w:val="000000"/>
                <w:sz w:val="20"/>
              </w:rPr>
              <w:t xml:space="preserve">VALOR UNITÁRIO </w:t>
            </w:r>
          </w:p>
        </w:tc>
        <w:tc>
          <w:tcPr>
            <w:tcW w:w="1417" w:type="dxa"/>
            <w:tcBorders>
              <w:top w:val="single" w:sz="8" w:space="0" w:color="auto"/>
              <w:left w:val="nil"/>
              <w:bottom w:val="single" w:sz="8" w:space="0" w:color="auto"/>
              <w:right w:val="single" w:sz="8" w:space="0" w:color="auto"/>
            </w:tcBorders>
            <w:shd w:val="clear" w:color="000000" w:fill="C5C2C2"/>
            <w:vAlign w:val="bottom"/>
            <w:hideMark/>
          </w:tcPr>
          <w:p w14:paraId="53A68154" w14:textId="2AAE8EE6" w:rsidR="002112DD" w:rsidRPr="002112DD" w:rsidRDefault="002112DD" w:rsidP="002112DD">
            <w:pPr>
              <w:ind w:left="0" w:firstLine="0"/>
              <w:jc w:val="center"/>
              <w:rPr>
                <w:b/>
                <w:bCs/>
                <w:color w:val="000000"/>
                <w:sz w:val="20"/>
              </w:rPr>
            </w:pPr>
            <w:r w:rsidRPr="002112DD">
              <w:rPr>
                <w:b/>
                <w:bCs/>
                <w:color w:val="000000"/>
                <w:sz w:val="20"/>
              </w:rPr>
              <w:t xml:space="preserve">VALOR TOTAL </w:t>
            </w:r>
          </w:p>
        </w:tc>
      </w:tr>
      <w:tr w:rsidR="00355F13" w:rsidRPr="002112DD" w14:paraId="416E6C8F" w14:textId="77777777" w:rsidTr="00355F13">
        <w:trPr>
          <w:trHeight w:val="3300"/>
        </w:trPr>
        <w:tc>
          <w:tcPr>
            <w:tcW w:w="699" w:type="dxa"/>
            <w:tcBorders>
              <w:top w:val="nil"/>
              <w:left w:val="single" w:sz="8" w:space="0" w:color="auto"/>
              <w:bottom w:val="single" w:sz="4" w:space="0" w:color="auto"/>
              <w:right w:val="single" w:sz="4" w:space="0" w:color="auto"/>
            </w:tcBorders>
            <w:noWrap/>
            <w:vAlign w:val="center"/>
            <w:hideMark/>
          </w:tcPr>
          <w:p w14:paraId="12CB51EE" w14:textId="77777777" w:rsidR="002112DD" w:rsidRPr="002112DD" w:rsidRDefault="002112DD" w:rsidP="002112DD">
            <w:pPr>
              <w:ind w:left="0" w:firstLine="0"/>
              <w:jc w:val="center"/>
              <w:rPr>
                <w:b/>
                <w:bCs/>
                <w:sz w:val="22"/>
                <w:szCs w:val="22"/>
              </w:rPr>
            </w:pPr>
            <w:r w:rsidRPr="002112DD">
              <w:rPr>
                <w:b/>
                <w:bCs/>
                <w:sz w:val="22"/>
                <w:szCs w:val="22"/>
              </w:rPr>
              <w:t>7</w:t>
            </w:r>
          </w:p>
        </w:tc>
        <w:tc>
          <w:tcPr>
            <w:tcW w:w="2835" w:type="dxa"/>
            <w:tcBorders>
              <w:top w:val="nil"/>
              <w:left w:val="nil"/>
              <w:bottom w:val="single" w:sz="4" w:space="0" w:color="auto"/>
              <w:right w:val="single" w:sz="4" w:space="0" w:color="auto"/>
            </w:tcBorders>
            <w:vAlign w:val="center"/>
            <w:hideMark/>
          </w:tcPr>
          <w:p w14:paraId="1D12BFC6" w14:textId="77777777" w:rsidR="002112DD" w:rsidRPr="002112DD" w:rsidRDefault="002112DD" w:rsidP="002112DD">
            <w:pPr>
              <w:ind w:left="0" w:firstLine="0"/>
              <w:jc w:val="left"/>
              <w:rPr>
                <w:sz w:val="20"/>
              </w:rPr>
            </w:pPr>
            <w:r w:rsidRPr="002112DD">
              <w:rPr>
                <w:sz w:val="20"/>
              </w:rPr>
              <w:t xml:space="preserve">SUPORTE ARTICULADO DE MESA PARA 2 MONITORES BASE FIXA </w:t>
            </w:r>
            <w:r w:rsidRPr="002112DD">
              <w:rPr>
                <w:sz w:val="20"/>
              </w:rPr>
              <w:br/>
              <w:t>Marca/modelo: Aquário ou similar/equivalente, desde que apresente características técnicas compatíveis com as especificações exigidas.</w:t>
            </w:r>
            <w:r w:rsidRPr="002112DD">
              <w:rPr>
                <w:sz w:val="20"/>
              </w:rPr>
              <w:br/>
            </w:r>
            <w:r w:rsidRPr="002112DD">
              <w:rPr>
                <w:sz w:val="20"/>
              </w:rPr>
              <w:br/>
              <w:t>A especificação mínima completa encontra-se no Termo de Referência (ANEXO I) do edital.</w:t>
            </w:r>
            <w:r w:rsidRPr="002112DD">
              <w:rPr>
                <w:sz w:val="20"/>
              </w:rPr>
              <w:br/>
            </w:r>
            <w:r w:rsidRPr="002112DD">
              <w:rPr>
                <w:sz w:val="20"/>
              </w:rPr>
              <w:br/>
              <w:t>Garantia mínima: 12 meses</w:t>
            </w:r>
          </w:p>
        </w:tc>
        <w:tc>
          <w:tcPr>
            <w:tcW w:w="1276" w:type="dxa"/>
            <w:tcBorders>
              <w:top w:val="nil"/>
              <w:left w:val="nil"/>
              <w:bottom w:val="single" w:sz="4" w:space="0" w:color="auto"/>
              <w:right w:val="single" w:sz="4" w:space="0" w:color="auto"/>
            </w:tcBorders>
            <w:noWrap/>
            <w:vAlign w:val="center"/>
            <w:hideMark/>
          </w:tcPr>
          <w:p w14:paraId="7353DE20"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single" w:sz="4" w:space="0" w:color="auto"/>
              <w:right w:val="single" w:sz="4" w:space="0" w:color="auto"/>
            </w:tcBorders>
            <w:noWrap/>
            <w:vAlign w:val="center"/>
            <w:hideMark/>
          </w:tcPr>
          <w:p w14:paraId="737D719A" w14:textId="77777777" w:rsidR="002112DD" w:rsidRPr="002112DD" w:rsidRDefault="002112DD" w:rsidP="002112DD">
            <w:pPr>
              <w:ind w:left="0" w:firstLine="0"/>
              <w:jc w:val="center"/>
              <w:rPr>
                <w:sz w:val="20"/>
              </w:rPr>
            </w:pPr>
            <w:r w:rsidRPr="002112DD">
              <w:rPr>
                <w:sz w:val="20"/>
              </w:rPr>
              <w:t>20</w:t>
            </w:r>
          </w:p>
        </w:tc>
        <w:tc>
          <w:tcPr>
            <w:tcW w:w="1134" w:type="dxa"/>
            <w:tcBorders>
              <w:top w:val="nil"/>
              <w:left w:val="nil"/>
              <w:bottom w:val="single" w:sz="4" w:space="0" w:color="auto"/>
              <w:right w:val="single" w:sz="4" w:space="0" w:color="auto"/>
            </w:tcBorders>
            <w:noWrap/>
            <w:vAlign w:val="center"/>
            <w:hideMark/>
          </w:tcPr>
          <w:p w14:paraId="2E7C0414" w14:textId="77777777" w:rsidR="002112DD" w:rsidRPr="002112DD" w:rsidRDefault="002112DD" w:rsidP="002112DD">
            <w:pPr>
              <w:ind w:left="0" w:firstLine="0"/>
              <w:jc w:val="center"/>
              <w:rPr>
                <w:b/>
                <w:bCs/>
                <w:sz w:val="20"/>
              </w:rPr>
            </w:pPr>
            <w:r w:rsidRPr="002112DD">
              <w:rPr>
                <w:b/>
                <w:bCs/>
                <w:sz w:val="20"/>
              </w:rPr>
              <w:t> </w:t>
            </w:r>
          </w:p>
        </w:tc>
        <w:tc>
          <w:tcPr>
            <w:tcW w:w="1276" w:type="dxa"/>
            <w:tcBorders>
              <w:top w:val="nil"/>
              <w:left w:val="nil"/>
              <w:bottom w:val="single" w:sz="4" w:space="0" w:color="auto"/>
              <w:right w:val="single" w:sz="4" w:space="0" w:color="auto"/>
            </w:tcBorders>
            <w:noWrap/>
            <w:vAlign w:val="center"/>
            <w:hideMark/>
          </w:tcPr>
          <w:p w14:paraId="66B532BA"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single" w:sz="4" w:space="0" w:color="auto"/>
              <w:right w:val="single" w:sz="8" w:space="0" w:color="auto"/>
            </w:tcBorders>
            <w:noWrap/>
            <w:vAlign w:val="center"/>
            <w:hideMark/>
          </w:tcPr>
          <w:p w14:paraId="50680401"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439E29C0" w14:textId="77777777" w:rsidTr="00355F13">
        <w:trPr>
          <w:trHeight w:val="3300"/>
        </w:trPr>
        <w:tc>
          <w:tcPr>
            <w:tcW w:w="699" w:type="dxa"/>
            <w:tcBorders>
              <w:top w:val="nil"/>
              <w:left w:val="single" w:sz="8" w:space="0" w:color="auto"/>
              <w:bottom w:val="single" w:sz="4" w:space="0" w:color="auto"/>
              <w:right w:val="single" w:sz="4" w:space="0" w:color="auto"/>
            </w:tcBorders>
            <w:noWrap/>
            <w:vAlign w:val="center"/>
            <w:hideMark/>
          </w:tcPr>
          <w:p w14:paraId="44478DC1" w14:textId="77777777" w:rsidR="002112DD" w:rsidRPr="002112DD" w:rsidRDefault="002112DD" w:rsidP="002112DD">
            <w:pPr>
              <w:ind w:left="0" w:firstLine="0"/>
              <w:jc w:val="center"/>
              <w:rPr>
                <w:b/>
                <w:bCs/>
                <w:sz w:val="20"/>
              </w:rPr>
            </w:pPr>
            <w:r w:rsidRPr="002112DD">
              <w:rPr>
                <w:b/>
                <w:bCs/>
                <w:sz w:val="20"/>
              </w:rPr>
              <w:t>8</w:t>
            </w:r>
          </w:p>
        </w:tc>
        <w:tc>
          <w:tcPr>
            <w:tcW w:w="2835" w:type="dxa"/>
            <w:tcBorders>
              <w:top w:val="nil"/>
              <w:left w:val="nil"/>
              <w:bottom w:val="single" w:sz="4" w:space="0" w:color="auto"/>
              <w:right w:val="single" w:sz="4" w:space="0" w:color="auto"/>
            </w:tcBorders>
            <w:vAlign w:val="center"/>
            <w:hideMark/>
          </w:tcPr>
          <w:p w14:paraId="0815FCDC" w14:textId="77777777" w:rsidR="002112DD" w:rsidRPr="002112DD" w:rsidRDefault="002112DD" w:rsidP="002112DD">
            <w:pPr>
              <w:ind w:left="0" w:firstLine="0"/>
              <w:jc w:val="left"/>
              <w:rPr>
                <w:sz w:val="20"/>
              </w:rPr>
            </w:pPr>
            <w:r w:rsidRPr="002112DD">
              <w:rPr>
                <w:sz w:val="20"/>
              </w:rPr>
              <w:t>HEADSET USB ALMOFADADO, COM MICROFONE</w:t>
            </w:r>
            <w:r w:rsidRPr="002112DD">
              <w:rPr>
                <w:sz w:val="20"/>
              </w:rPr>
              <w:br/>
              <w:t>Marca/modelo: Logitech H390 ou similar/equivalente, desde que apresente características técnicas compatíveis com as especificações exigidas.</w:t>
            </w:r>
            <w:r w:rsidRPr="002112DD">
              <w:rPr>
                <w:sz w:val="20"/>
              </w:rPr>
              <w:br/>
            </w:r>
            <w:r w:rsidRPr="002112DD">
              <w:rPr>
                <w:sz w:val="20"/>
              </w:rPr>
              <w:br/>
            </w:r>
            <w:r w:rsidRPr="002112DD">
              <w:rPr>
                <w:sz w:val="20"/>
              </w:rPr>
              <w:br/>
              <w:t>A especificação mínima completa encontra-se no Termo de Referência (ANEXO I) do edital.</w:t>
            </w:r>
            <w:r w:rsidRPr="002112DD">
              <w:rPr>
                <w:sz w:val="20"/>
              </w:rPr>
              <w:br/>
            </w:r>
            <w:r w:rsidRPr="002112DD">
              <w:rPr>
                <w:sz w:val="20"/>
              </w:rPr>
              <w:br/>
              <w:t>Garantia mínima: 12 meses</w:t>
            </w:r>
          </w:p>
        </w:tc>
        <w:tc>
          <w:tcPr>
            <w:tcW w:w="1276" w:type="dxa"/>
            <w:tcBorders>
              <w:top w:val="nil"/>
              <w:left w:val="nil"/>
              <w:bottom w:val="single" w:sz="4" w:space="0" w:color="auto"/>
              <w:right w:val="single" w:sz="4" w:space="0" w:color="auto"/>
            </w:tcBorders>
            <w:noWrap/>
            <w:vAlign w:val="center"/>
            <w:hideMark/>
          </w:tcPr>
          <w:p w14:paraId="4E922BEF"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single" w:sz="4" w:space="0" w:color="auto"/>
              <w:right w:val="single" w:sz="4" w:space="0" w:color="auto"/>
            </w:tcBorders>
            <w:noWrap/>
            <w:vAlign w:val="center"/>
            <w:hideMark/>
          </w:tcPr>
          <w:p w14:paraId="58AC4983" w14:textId="77777777" w:rsidR="002112DD" w:rsidRPr="002112DD" w:rsidRDefault="002112DD" w:rsidP="002112DD">
            <w:pPr>
              <w:ind w:left="0" w:firstLine="0"/>
              <w:jc w:val="center"/>
              <w:rPr>
                <w:sz w:val="20"/>
              </w:rPr>
            </w:pPr>
            <w:r w:rsidRPr="002112DD">
              <w:rPr>
                <w:sz w:val="20"/>
              </w:rPr>
              <w:t>30</w:t>
            </w:r>
          </w:p>
        </w:tc>
        <w:tc>
          <w:tcPr>
            <w:tcW w:w="1134" w:type="dxa"/>
            <w:tcBorders>
              <w:top w:val="nil"/>
              <w:left w:val="nil"/>
              <w:bottom w:val="single" w:sz="4" w:space="0" w:color="auto"/>
              <w:right w:val="single" w:sz="4" w:space="0" w:color="auto"/>
            </w:tcBorders>
            <w:noWrap/>
            <w:vAlign w:val="center"/>
            <w:hideMark/>
          </w:tcPr>
          <w:p w14:paraId="648D10B0" w14:textId="77777777" w:rsidR="002112DD" w:rsidRPr="002112DD" w:rsidRDefault="002112DD" w:rsidP="002112DD">
            <w:pPr>
              <w:ind w:left="0" w:firstLine="0"/>
              <w:jc w:val="center"/>
              <w:rPr>
                <w:b/>
                <w:bCs/>
                <w:sz w:val="20"/>
              </w:rPr>
            </w:pPr>
            <w:r w:rsidRPr="002112DD">
              <w:rPr>
                <w:b/>
                <w:bCs/>
                <w:sz w:val="20"/>
              </w:rPr>
              <w:t> </w:t>
            </w:r>
          </w:p>
        </w:tc>
        <w:tc>
          <w:tcPr>
            <w:tcW w:w="1276" w:type="dxa"/>
            <w:tcBorders>
              <w:top w:val="nil"/>
              <w:left w:val="nil"/>
              <w:bottom w:val="single" w:sz="4" w:space="0" w:color="auto"/>
              <w:right w:val="single" w:sz="4" w:space="0" w:color="auto"/>
            </w:tcBorders>
            <w:noWrap/>
            <w:vAlign w:val="center"/>
            <w:hideMark/>
          </w:tcPr>
          <w:p w14:paraId="12C61192"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single" w:sz="4" w:space="0" w:color="auto"/>
              <w:right w:val="single" w:sz="8" w:space="0" w:color="auto"/>
            </w:tcBorders>
            <w:noWrap/>
            <w:vAlign w:val="center"/>
            <w:hideMark/>
          </w:tcPr>
          <w:p w14:paraId="539CDB84"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07295B1A" w14:textId="77777777" w:rsidTr="00355F13">
        <w:trPr>
          <w:trHeight w:val="3000"/>
        </w:trPr>
        <w:tc>
          <w:tcPr>
            <w:tcW w:w="699" w:type="dxa"/>
            <w:tcBorders>
              <w:top w:val="nil"/>
              <w:left w:val="single" w:sz="8" w:space="0" w:color="auto"/>
              <w:bottom w:val="single" w:sz="4" w:space="0" w:color="auto"/>
              <w:right w:val="single" w:sz="4" w:space="0" w:color="auto"/>
            </w:tcBorders>
            <w:noWrap/>
            <w:vAlign w:val="center"/>
            <w:hideMark/>
          </w:tcPr>
          <w:p w14:paraId="25B47994" w14:textId="77777777" w:rsidR="002112DD" w:rsidRPr="002112DD" w:rsidRDefault="002112DD" w:rsidP="002112DD">
            <w:pPr>
              <w:ind w:left="0" w:firstLine="0"/>
              <w:jc w:val="center"/>
              <w:rPr>
                <w:b/>
                <w:bCs/>
                <w:sz w:val="20"/>
              </w:rPr>
            </w:pPr>
            <w:r w:rsidRPr="002112DD">
              <w:rPr>
                <w:b/>
                <w:bCs/>
                <w:sz w:val="20"/>
              </w:rPr>
              <w:t>9</w:t>
            </w:r>
          </w:p>
        </w:tc>
        <w:tc>
          <w:tcPr>
            <w:tcW w:w="2835" w:type="dxa"/>
            <w:tcBorders>
              <w:top w:val="nil"/>
              <w:left w:val="nil"/>
              <w:bottom w:val="single" w:sz="4" w:space="0" w:color="auto"/>
              <w:right w:val="single" w:sz="4" w:space="0" w:color="auto"/>
            </w:tcBorders>
            <w:vAlign w:val="center"/>
            <w:hideMark/>
          </w:tcPr>
          <w:p w14:paraId="17A8D98A" w14:textId="77777777" w:rsidR="002112DD" w:rsidRPr="002112DD" w:rsidRDefault="002112DD" w:rsidP="002112DD">
            <w:pPr>
              <w:ind w:left="0" w:firstLine="0"/>
              <w:jc w:val="left"/>
              <w:rPr>
                <w:sz w:val="20"/>
              </w:rPr>
            </w:pPr>
            <w:r w:rsidRPr="002112DD">
              <w:rPr>
                <w:sz w:val="20"/>
              </w:rPr>
              <w:t>COMBO TECLADO E MOUSE SEM FIO USB</w:t>
            </w:r>
            <w:r w:rsidRPr="002112DD">
              <w:rPr>
                <w:sz w:val="20"/>
              </w:rPr>
              <w:br/>
              <w:t>Marca/modelo: Logitech MK235 ou similar/equivalente, desde que apresente características técnicas compatíveis com as especificações exigidas.</w:t>
            </w:r>
            <w:r w:rsidRPr="002112DD">
              <w:rPr>
                <w:sz w:val="20"/>
              </w:rPr>
              <w:br/>
            </w:r>
            <w:r w:rsidRPr="002112DD">
              <w:rPr>
                <w:sz w:val="20"/>
              </w:rPr>
              <w:br/>
              <w:t>A especificação mínima completa encontra-se no Termo de Referência (ANEXO I) do edital.</w:t>
            </w:r>
            <w:r w:rsidRPr="002112DD">
              <w:rPr>
                <w:sz w:val="20"/>
              </w:rPr>
              <w:br/>
            </w:r>
            <w:r w:rsidRPr="002112DD">
              <w:rPr>
                <w:sz w:val="20"/>
              </w:rPr>
              <w:br/>
              <w:t>Garantia mínima: 12 meses</w:t>
            </w:r>
          </w:p>
        </w:tc>
        <w:tc>
          <w:tcPr>
            <w:tcW w:w="1276" w:type="dxa"/>
            <w:tcBorders>
              <w:top w:val="nil"/>
              <w:left w:val="nil"/>
              <w:bottom w:val="single" w:sz="4" w:space="0" w:color="auto"/>
              <w:right w:val="single" w:sz="4" w:space="0" w:color="auto"/>
            </w:tcBorders>
            <w:noWrap/>
            <w:vAlign w:val="center"/>
            <w:hideMark/>
          </w:tcPr>
          <w:p w14:paraId="43AE5481"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single" w:sz="4" w:space="0" w:color="auto"/>
              <w:right w:val="single" w:sz="4" w:space="0" w:color="auto"/>
            </w:tcBorders>
            <w:noWrap/>
            <w:vAlign w:val="center"/>
            <w:hideMark/>
          </w:tcPr>
          <w:p w14:paraId="11ECBCBF" w14:textId="77777777" w:rsidR="002112DD" w:rsidRPr="002112DD" w:rsidRDefault="002112DD" w:rsidP="002112DD">
            <w:pPr>
              <w:ind w:left="0" w:firstLine="0"/>
              <w:jc w:val="center"/>
              <w:rPr>
                <w:sz w:val="20"/>
              </w:rPr>
            </w:pPr>
            <w:r w:rsidRPr="002112DD">
              <w:rPr>
                <w:sz w:val="20"/>
              </w:rPr>
              <w:t>30</w:t>
            </w:r>
          </w:p>
        </w:tc>
        <w:tc>
          <w:tcPr>
            <w:tcW w:w="1134" w:type="dxa"/>
            <w:tcBorders>
              <w:top w:val="nil"/>
              <w:left w:val="nil"/>
              <w:bottom w:val="single" w:sz="4" w:space="0" w:color="auto"/>
              <w:right w:val="single" w:sz="4" w:space="0" w:color="auto"/>
            </w:tcBorders>
            <w:noWrap/>
            <w:vAlign w:val="center"/>
            <w:hideMark/>
          </w:tcPr>
          <w:p w14:paraId="4211A3BC" w14:textId="77777777" w:rsidR="002112DD" w:rsidRPr="002112DD" w:rsidRDefault="002112DD" w:rsidP="002112DD">
            <w:pPr>
              <w:ind w:left="0" w:firstLine="0"/>
              <w:jc w:val="center"/>
              <w:rPr>
                <w:b/>
                <w:bCs/>
                <w:sz w:val="20"/>
              </w:rPr>
            </w:pPr>
            <w:r w:rsidRPr="002112DD">
              <w:rPr>
                <w:b/>
                <w:bCs/>
                <w:sz w:val="20"/>
              </w:rPr>
              <w:t> </w:t>
            </w:r>
          </w:p>
        </w:tc>
        <w:tc>
          <w:tcPr>
            <w:tcW w:w="1276" w:type="dxa"/>
            <w:tcBorders>
              <w:top w:val="nil"/>
              <w:left w:val="nil"/>
              <w:bottom w:val="single" w:sz="4" w:space="0" w:color="auto"/>
              <w:right w:val="single" w:sz="4" w:space="0" w:color="auto"/>
            </w:tcBorders>
            <w:noWrap/>
            <w:vAlign w:val="center"/>
            <w:hideMark/>
          </w:tcPr>
          <w:p w14:paraId="39C32D8D"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single" w:sz="4" w:space="0" w:color="auto"/>
              <w:right w:val="single" w:sz="8" w:space="0" w:color="auto"/>
            </w:tcBorders>
            <w:noWrap/>
            <w:vAlign w:val="center"/>
            <w:hideMark/>
          </w:tcPr>
          <w:p w14:paraId="0FB7544A"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6610F4A7" w14:textId="77777777" w:rsidTr="00355F13">
        <w:trPr>
          <w:trHeight w:val="2700"/>
        </w:trPr>
        <w:tc>
          <w:tcPr>
            <w:tcW w:w="699" w:type="dxa"/>
            <w:tcBorders>
              <w:top w:val="nil"/>
              <w:left w:val="single" w:sz="8" w:space="0" w:color="auto"/>
              <w:bottom w:val="single" w:sz="4" w:space="0" w:color="auto"/>
              <w:right w:val="single" w:sz="4" w:space="0" w:color="auto"/>
            </w:tcBorders>
            <w:noWrap/>
            <w:vAlign w:val="center"/>
            <w:hideMark/>
          </w:tcPr>
          <w:p w14:paraId="58989B1B" w14:textId="77777777" w:rsidR="002112DD" w:rsidRPr="002112DD" w:rsidRDefault="002112DD" w:rsidP="002112DD">
            <w:pPr>
              <w:ind w:left="0" w:firstLine="0"/>
              <w:jc w:val="center"/>
              <w:rPr>
                <w:b/>
                <w:bCs/>
                <w:sz w:val="20"/>
              </w:rPr>
            </w:pPr>
            <w:r w:rsidRPr="002112DD">
              <w:rPr>
                <w:b/>
                <w:bCs/>
                <w:sz w:val="20"/>
              </w:rPr>
              <w:t>10</w:t>
            </w:r>
          </w:p>
        </w:tc>
        <w:tc>
          <w:tcPr>
            <w:tcW w:w="2835" w:type="dxa"/>
            <w:tcBorders>
              <w:top w:val="nil"/>
              <w:left w:val="nil"/>
              <w:bottom w:val="single" w:sz="4" w:space="0" w:color="auto"/>
              <w:right w:val="single" w:sz="4" w:space="0" w:color="auto"/>
            </w:tcBorders>
            <w:vAlign w:val="center"/>
            <w:hideMark/>
          </w:tcPr>
          <w:p w14:paraId="71835085" w14:textId="77777777" w:rsidR="002112DD" w:rsidRPr="002112DD" w:rsidRDefault="002112DD" w:rsidP="002112DD">
            <w:pPr>
              <w:ind w:left="0" w:firstLine="0"/>
              <w:jc w:val="left"/>
              <w:rPr>
                <w:sz w:val="20"/>
              </w:rPr>
            </w:pPr>
            <w:r w:rsidRPr="002112DD">
              <w:rPr>
                <w:sz w:val="20"/>
              </w:rPr>
              <w:t>MOUSE ERGONÔMICO USB</w:t>
            </w:r>
            <w:r w:rsidRPr="002112DD">
              <w:rPr>
                <w:sz w:val="20"/>
              </w:rPr>
              <w:br/>
              <w:t>Marca/modelo: Multilaser Mouse Vertical Sem Fio – MO384 ou similar/equivalente, desde que apresente características técnicas compatíveis com as especificações exigidas.</w:t>
            </w:r>
            <w:r w:rsidRPr="002112DD">
              <w:rPr>
                <w:sz w:val="20"/>
              </w:rPr>
              <w:br/>
            </w:r>
            <w:r w:rsidRPr="002112DD">
              <w:rPr>
                <w:sz w:val="20"/>
              </w:rPr>
              <w:br/>
              <w:t>A especificação mínima completa encontra-se no Termo de Referência (ANEXO I) do edital.</w:t>
            </w:r>
          </w:p>
        </w:tc>
        <w:tc>
          <w:tcPr>
            <w:tcW w:w="1276" w:type="dxa"/>
            <w:tcBorders>
              <w:top w:val="nil"/>
              <w:left w:val="nil"/>
              <w:bottom w:val="single" w:sz="4" w:space="0" w:color="auto"/>
              <w:right w:val="single" w:sz="4" w:space="0" w:color="auto"/>
            </w:tcBorders>
            <w:noWrap/>
            <w:vAlign w:val="center"/>
            <w:hideMark/>
          </w:tcPr>
          <w:p w14:paraId="55B4E5DE"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single" w:sz="4" w:space="0" w:color="auto"/>
              <w:right w:val="single" w:sz="4" w:space="0" w:color="auto"/>
            </w:tcBorders>
            <w:noWrap/>
            <w:vAlign w:val="center"/>
            <w:hideMark/>
          </w:tcPr>
          <w:p w14:paraId="17E350B0" w14:textId="77777777" w:rsidR="002112DD" w:rsidRPr="002112DD" w:rsidRDefault="002112DD" w:rsidP="002112DD">
            <w:pPr>
              <w:ind w:left="0" w:firstLine="0"/>
              <w:jc w:val="center"/>
              <w:rPr>
                <w:sz w:val="20"/>
              </w:rPr>
            </w:pPr>
            <w:r w:rsidRPr="002112DD">
              <w:rPr>
                <w:sz w:val="20"/>
              </w:rPr>
              <w:t>20</w:t>
            </w:r>
          </w:p>
        </w:tc>
        <w:tc>
          <w:tcPr>
            <w:tcW w:w="1134" w:type="dxa"/>
            <w:tcBorders>
              <w:top w:val="nil"/>
              <w:left w:val="nil"/>
              <w:bottom w:val="single" w:sz="4" w:space="0" w:color="auto"/>
              <w:right w:val="single" w:sz="4" w:space="0" w:color="auto"/>
            </w:tcBorders>
            <w:noWrap/>
            <w:vAlign w:val="center"/>
            <w:hideMark/>
          </w:tcPr>
          <w:p w14:paraId="069B3E04" w14:textId="77777777" w:rsidR="002112DD" w:rsidRPr="002112DD" w:rsidRDefault="002112DD" w:rsidP="002112DD">
            <w:pPr>
              <w:ind w:left="0" w:firstLine="0"/>
              <w:jc w:val="center"/>
              <w:rPr>
                <w:b/>
                <w:bCs/>
                <w:sz w:val="20"/>
              </w:rPr>
            </w:pPr>
            <w:r w:rsidRPr="002112DD">
              <w:rPr>
                <w:b/>
                <w:bCs/>
                <w:sz w:val="20"/>
              </w:rPr>
              <w:t> </w:t>
            </w:r>
          </w:p>
        </w:tc>
        <w:tc>
          <w:tcPr>
            <w:tcW w:w="1276" w:type="dxa"/>
            <w:tcBorders>
              <w:top w:val="nil"/>
              <w:left w:val="nil"/>
              <w:bottom w:val="single" w:sz="4" w:space="0" w:color="auto"/>
              <w:right w:val="single" w:sz="4" w:space="0" w:color="auto"/>
            </w:tcBorders>
            <w:noWrap/>
            <w:vAlign w:val="center"/>
            <w:hideMark/>
          </w:tcPr>
          <w:p w14:paraId="0CA6DD46"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single" w:sz="4" w:space="0" w:color="auto"/>
              <w:right w:val="single" w:sz="8" w:space="0" w:color="auto"/>
            </w:tcBorders>
            <w:noWrap/>
            <w:vAlign w:val="center"/>
            <w:hideMark/>
          </w:tcPr>
          <w:p w14:paraId="78837448"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335B1FF8" w14:textId="77777777" w:rsidTr="00355F13">
        <w:trPr>
          <w:trHeight w:val="3615"/>
        </w:trPr>
        <w:tc>
          <w:tcPr>
            <w:tcW w:w="699" w:type="dxa"/>
            <w:tcBorders>
              <w:top w:val="nil"/>
              <w:left w:val="single" w:sz="8" w:space="0" w:color="auto"/>
              <w:bottom w:val="nil"/>
              <w:right w:val="single" w:sz="4" w:space="0" w:color="auto"/>
            </w:tcBorders>
            <w:noWrap/>
            <w:vAlign w:val="center"/>
            <w:hideMark/>
          </w:tcPr>
          <w:p w14:paraId="3386864E" w14:textId="77777777" w:rsidR="002112DD" w:rsidRPr="002112DD" w:rsidRDefault="002112DD" w:rsidP="002112DD">
            <w:pPr>
              <w:ind w:left="0" w:firstLine="0"/>
              <w:jc w:val="center"/>
              <w:rPr>
                <w:b/>
                <w:bCs/>
                <w:sz w:val="20"/>
              </w:rPr>
            </w:pPr>
            <w:r w:rsidRPr="002112DD">
              <w:rPr>
                <w:b/>
                <w:bCs/>
                <w:sz w:val="20"/>
              </w:rPr>
              <w:t>11</w:t>
            </w:r>
          </w:p>
        </w:tc>
        <w:tc>
          <w:tcPr>
            <w:tcW w:w="2835" w:type="dxa"/>
            <w:tcBorders>
              <w:top w:val="nil"/>
              <w:left w:val="nil"/>
              <w:bottom w:val="nil"/>
              <w:right w:val="single" w:sz="4" w:space="0" w:color="auto"/>
            </w:tcBorders>
            <w:vAlign w:val="center"/>
            <w:hideMark/>
          </w:tcPr>
          <w:p w14:paraId="4ADB3DCB" w14:textId="77777777" w:rsidR="002112DD" w:rsidRPr="002112DD" w:rsidRDefault="002112DD" w:rsidP="002112DD">
            <w:pPr>
              <w:ind w:left="0" w:firstLine="0"/>
              <w:jc w:val="left"/>
              <w:rPr>
                <w:sz w:val="20"/>
              </w:rPr>
            </w:pPr>
            <w:r w:rsidRPr="002112DD">
              <w:rPr>
                <w:sz w:val="20"/>
              </w:rPr>
              <w:t xml:space="preserve">WEBCAM HD USB MICROFONE EMBUTIDO E 3 MP </w:t>
            </w:r>
            <w:r w:rsidRPr="002112DD">
              <w:rPr>
                <w:sz w:val="20"/>
              </w:rPr>
              <w:br/>
            </w:r>
            <w:r w:rsidRPr="002112DD">
              <w:rPr>
                <w:sz w:val="20"/>
              </w:rPr>
              <w:br/>
              <w:t>Marca/modelo: Logitech C270 ou similar/equivalente, desde que apresente características técnicas compatíveis com as especificações exigidas.</w:t>
            </w:r>
            <w:r w:rsidRPr="002112DD">
              <w:rPr>
                <w:sz w:val="20"/>
              </w:rPr>
              <w:br/>
            </w:r>
            <w:r w:rsidRPr="002112DD">
              <w:rPr>
                <w:sz w:val="20"/>
              </w:rPr>
              <w:br/>
            </w:r>
            <w:r w:rsidRPr="002112DD">
              <w:rPr>
                <w:sz w:val="20"/>
              </w:rPr>
              <w:br/>
              <w:t>A especificação mínima completa encontra-se no Termo de Referência (ANEXO I) do edital.</w:t>
            </w:r>
            <w:r w:rsidRPr="002112DD">
              <w:rPr>
                <w:sz w:val="20"/>
              </w:rPr>
              <w:br/>
            </w:r>
            <w:r w:rsidRPr="002112DD">
              <w:rPr>
                <w:sz w:val="20"/>
              </w:rPr>
              <w:br/>
              <w:t>Garantia mínima: 12 meses</w:t>
            </w:r>
          </w:p>
        </w:tc>
        <w:tc>
          <w:tcPr>
            <w:tcW w:w="1276" w:type="dxa"/>
            <w:tcBorders>
              <w:top w:val="nil"/>
              <w:left w:val="nil"/>
              <w:bottom w:val="nil"/>
              <w:right w:val="single" w:sz="4" w:space="0" w:color="auto"/>
            </w:tcBorders>
            <w:noWrap/>
            <w:vAlign w:val="center"/>
            <w:hideMark/>
          </w:tcPr>
          <w:p w14:paraId="57DE7E52"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nil"/>
              <w:right w:val="single" w:sz="4" w:space="0" w:color="auto"/>
            </w:tcBorders>
            <w:noWrap/>
            <w:vAlign w:val="center"/>
            <w:hideMark/>
          </w:tcPr>
          <w:p w14:paraId="0DA0E702" w14:textId="77777777" w:rsidR="002112DD" w:rsidRPr="002112DD" w:rsidRDefault="002112DD" w:rsidP="002112DD">
            <w:pPr>
              <w:ind w:left="0" w:firstLine="0"/>
              <w:jc w:val="center"/>
              <w:rPr>
                <w:sz w:val="20"/>
              </w:rPr>
            </w:pPr>
            <w:r w:rsidRPr="002112DD">
              <w:rPr>
                <w:sz w:val="20"/>
              </w:rPr>
              <w:t>40</w:t>
            </w:r>
          </w:p>
        </w:tc>
        <w:tc>
          <w:tcPr>
            <w:tcW w:w="1134" w:type="dxa"/>
            <w:tcBorders>
              <w:top w:val="nil"/>
              <w:left w:val="nil"/>
              <w:bottom w:val="nil"/>
              <w:right w:val="single" w:sz="4" w:space="0" w:color="auto"/>
            </w:tcBorders>
            <w:noWrap/>
            <w:vAlign w:val="center"/>
            <w:hideMark/>
          </w:tcPr>
          <w:p w14:paraId="70CAFBAF" w14:textId="77777777" w:rsidR="002112DD" w:rsidRPr="002112DD" w:rsidRDefault="002112DD" w:rsidP="002112DD">
            <w:pPr>
              <w:ind w:left="0" w:firstLine="0"/>
              <w:jc w:val="center"/>
              <w:rPr>
                <w:b/>
                <w:bCs/>
                <w:sz w:val="20"/>
              </w:rPr>
            </w:pPr>
            <w:r w:rsidRPr="002112DD">
              <w:rPr>
                <w:b/>
                <w:bCs/>
                <w:sz w:val="20"/>
              </w:rPr>
              <w:t> </w:t>
            </w:r>
          </w:p>
        </w:tc>
        <w:tc>
          <w:tcPr>
            <w:tcW w:w="1276" w:type="dxa"/>
            <w:tcBorders>
              <w:top w:val="nil"/>
              <w:left w:val="nil"/>
              <w:bottom w:val="nil"/>
              <w:right w:val="single" w:sz="4" w:space="0" w:color="auto"/>
            </w:tcBorders>
            <w:noWrap/>
            <w:vAlign w:val="center"/>
            <w:hideMark/>
          </w:tcPr>
          <w:p w14:paraId="36265F1D"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nil"/>
              <w:right w:val="single" w:sz="8" w:space="0" w:color="auto"/>
            </w:tcBorders>
            <w:noWrap/>
            <w:vAlign w:val="center"/>
            <w:hideMark/>
          </w:tcPr>
          <w:p w14:paraId="791B9CCB"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2112DD" w:rsidRPr="002112DD" w14:paraId="6065E4D2" w14:textId="77777777" w:rsidTr="00355F13">
        <w:trPr>
          <w:trHeight w:val="315"/>
        </w:trPr>
        <w:tc>
          <w:tcPr>
            <w:tcW w:w="8212" w:type="dxa"/>
            <w:gridSpan w:val="6"/>
            <w:tcBorders>
              <w:top w:val="single" w:sz="8" w:space="0" w:color="auto"/>
              <w:left w:val="single" w:sz="8" w:space="0" w:color="auto"/>
              <w:bottom w:val="single" w:sz="8" w:space="0" w:color="auto"/>
              <w:right w:val="nil"/>
            </w:tcBorders>
            <w:shd w:val="clear" w:color="000000" w:fill="D9D9D9"/>
            <w:noWrap/>
            <w:vAlign w:val="center"/>
            <w:hideMark/>
          </w:tcPr>
          <w:p w14:paraId="49E62943" w14:textId="77777777" w:rsidR="002112DD" w:rsidRPr="002112DD" w:rsidRDefault="002112DD" w:rsidP="002112DD">
            <w:pPr>
              <w:ind w:left="0" w:firstLine="0"/>
              <w:jc w:val="center"/>
              <w:rPr>
                <w:b/>
                <w:bCs/>
                <w:sz w:val="20"/>
              </w:rPr>
            </w:pPr>
            <w:r w:rsidRPr="002112DD">
              <w:rPr>
                <w:b/>
                <w:bCs/>
                <w:sz w:val="20"/>
              </w:rPr>
              <w:t>VALOR TOTAL DO LOTE 03</w:t>
            </w:r>
          </w:p>
        </w:tc>
        <w:tc>
          <w:tcPr>
            <w:tcW w:w="1417"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1DC9C3B6"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355F13" w:rsidRPr="002112DD" w14:paraId="14E5916F" w14:textId="77777777" w:rsidTr="00355F13">
        <w:trPr>
          <w:trHeight w:val="750"/>
        </w:trPr>
        <w:tc>
          <w:tcPr>
            <w:tcW w:w="699" w:type="dxa"/>
            <w:tcBorders>
              <w:top w:val="nil"/>
              <w:left w:val="nil"/>
              <w:bottom w:val="nil"/>
              <w:right w:val="nil"/>
            </w:tcBorders>
            <w:noWrap/>
            <w:vAlign w:val="center"/>
            <w:hideMark/>
          </w:tcPr>
          <w:p w14:paraId="400845F9" w14:textId="77777777" w:rsidR="002112DD" w:rsidRPr="002112DD" w:rsidRDefault="002112DD" w:rsidP="002112DD">
            <w:pPr>
              <w:ind w:left="0" w:firstLine="0"/>
              <w:jc w:val="center"/>
              <w:rPr>
                <w:color w:val="000000"/>
                <w:sz w:val="22"/>
                <w:szCs w:val="22"/>
              </w:rPr>
            </w:pPr>
          </w:p>
        </w:tc>
        <w:tc>
          <w:tcPr>
            <w:tcW w:w="2835" w:type="dxa"/>
            <w:tcBorders>
              <w:top w:val="nil"/>
              <w:left w:val="nil"/>
              <w:bottom w:val="nil"/>
              <w:right w:val="nil"/>
            </w:tcBorders>
            <w:vAlign w:val="center"/>
            <w:hideMark/>
          </w:tcPr>
          <w:p w14:paraId="18713AB3" w14:textId="77777777" w:rsidR="002112DD" w:rsidRPr="002112DD" w:rsidRDefault="002112DD" w:rsidP="002112DD">
            <w:pPr>
              <w:ind w:left="0" w:firstLine="0"/>
              <w:jc w:val="center"/>
              <w:rPr>
                <w:sz w:val="20"/>
              </w:rPr>
            </w:pPr>
          </w:p>
        </w:tc>
        <w:tc>
          <w:tcPr>
            <w:tcW w:w="1276" w:type="dxa"/>
            <w:tcBorders>
              <w:top w:val="nil"/>
              <w:left w:val="nil"/>
              <w:bottom w:val="nil"/>
              <w:right w:val="nil"/>
            </w:tcBorders>
            <w:noWrap/>
            <w:vAlign w:val="center"/>
            <w:hideMark/>
          </w:tcPr>
          <w:p w14:paraId="4AE5A551" w14:textId="77777777" w:rsidR="002112DD" w:rsidRPr="002112DD" w:rsidRDefault="002112DD" w:rsidP="002112DD">
            <w:pPr>
              <w:ind w:left="0" w:firstLine="0"/>
              <w:jc w:val="left"/>
              <w:rPr>
                <w:sz w:val="20"/>
              </w:rPr>
            </w:pPr>
          </w:p>
        </w:tc>
        <w:tc>
          <w:tcPr>
            <w:tcW w:w="992" w:type="dxa"/>
            <w:tcBorders>
              <w:top w:val="nil"/>
              <w:left w:val="nil"/>
              <w:bottom w:val="nil"/>
              <w:right w:val="nil"/>
            </w:tcBorders>
            <w:noWrap/>
            <w:vAlign w:val="center"/>
            <w:hideMark/>
          </w:tcPr>
          <w:p w14:paraId="6703E86B" w14:textId="77777777" w:rsidR="002112DD" w:rsidRPr="002112DD" w:rsidRDefault="002112DD" w:rsidP="002112DD">
            <w:pPr>
              <w:ind w:left="0" w:firstLine="0"/>
              <w:jc w:val="center"/>
              <w:rPr>
                <w:sz w:val="20"/>
              </w:rPr>
            </w:pPr>
          </w:p>
        </w:tc>
        <w:tc>
          <w:tcPr>
            <w:tcW w:w="1134" w:type="dxa"/>
            <w:tcBorders>
              <w:top w:val="nil"/>
              <w:left w:val="nil"/>
              <w:bottom w:val="nil"/>
              <w:right w:val="nil"/>
            </w:tcBorders>
            <w:noWrap/>
            <w:vAlign w:val="center"/>
            <w:hideMark/>
          </w:tcPr>
          <w:p w14:paraId="1BF84277" w14:textId="77777777" w:rsidR="002112DD" w:rsidRPr="002112DD" w:rsidRDefault="002112DD" w:rsidP="002112DD">
            <w:pPr>
              <w:ind w:left="0" w:firstLine="0"/>
              <w:jc w:val="center"/>
              <w:rPr>
                <w:sz w:val="20"/>
              </w:rPr>
            </w:pPr>
          </w:p>
        </w:tc>
        <w:tc>
          <w:tcPr>
            <w:tcW w:w="1276" w:type="dxa"/>
            <w:tcBorders>
              <w:top w:val="nil"/>
              <w:left w:val="nil"/>
              <w:bottom w:val="nil"/>
              <w:right w:val="nil"/>
            </w:tcBorders>
            <w:noWrap/>
            <w:vAlign w:val="center"/>
            <w:hideMark/>
          </w:tcPr>
          <w:p w14:paraId="1E1A90CC" w14:textId="77777777" w:rsidR="002112DD" w:rsidRPr="002112DD" w:rsidRDefault="002112DD" w:rsidP="002112DD">
            <w:pPr>
              <w:ind w:left="0" w:firstLine="0"/>
              <w:jc w:val="center"/>
              <w:rPr>
                <w:sz w:val="20"/>
              </w:rPr>
            </w:pPr>
          </w:p>
        </w:tc>
        <w:tc>
          <w:tcPr>
            <w:tcW w:w="1417" w:type="dxa"/>
            <w:tcBorders>
              <w:top w:val="nil"/>
              <w:left w:val="nil"/>
              <w:bottom w:val="nil"/>
              <w:right w:val="nil"/>
            </w:tcBorders>
            <w:noWrap/>
            <w:vAlign w:val="center"/>
            <w:hideMark/>
          </w:tcPr>
          <w:p w14:paraId="7C31931C" w14:textId="77777777" w:rsidR="002112DD" w:rsidRPr="002112DD" w:rsidRDefault="002112DD" w:rsidP="002112DD">
            <w:pPr>
              <w:ind w:left="0" w:firstLine="0"/>
              <w:jc w:val="center"/>
              <w:rPr>
                <w:sz w:val="20"/>
              </w:rPr>
            </w:pPr>
          </w:p>
        </w:tc>
      </w:tr>
      <w:tr w:rsidR="002112DD" w:rsidRPr="002112DD" w14:paraId="65D0E0B5" w14:textId="77777777" w:rsidTr="00355F13">
        <w:trPr>
          <w:trHeight w:val="330"/>
        </w:trPr>
        <w:tc>
          <w:tcPr>
            <w:tcW w:w="9629" w:type="dxa"/>
            <w:gridSpan w:val="7"/>
            <w:tcBorders>
              <w:top w:val="single" w:sz="8" w:space="0" w:color="auto"/>
              <w:left w:val="single" w:sz="8" w:space="0" w:color="auto"/>
              <w:bottom w:val="single" w:sz="8" w:space="0" w:color="auto"/>
              <w:right w:val="single" w:sz="8" w:space="0" w:color="000000"/>
            </w:tcBorders>
            <w:shd w:val="clear" w:color="000000" w:fill="D9D9D9"/>
            <w:noWrap/>
            <w:vAlign w:val="bottom"/>
            <w:hideMark/>
          </w:tcPr>
          <w:p w14:paraId="46091755" w14:textId="77777777" w:rsidR="002112DD" w:rsidRPr="002112DD" w:rsidRDefault="002112DD" w:rsidP="002112DD">
            <w:pPr>
              <w:ind w:left="0" w:firstLine="0"/>
              <w:jc w:val="center"/>
              <w:rPr>
                <w:b/>
                <w:bCs/>
                <w:color w:val="000000"/>
                <w:sz w:val="20"/>
              </w:rPr>
            </w:pPr>
            <w:r w:rsidRPr="002112DD">
              <w:rPr>
                <w:b/>
                <w:bCs/>
                <w:color w:val="000000"/>
                <w:sz w:val="20"/>
              </w:rPr>
              <w:t>LOTE 04</w:t>
            </w:r>
          </w:p>
        </w:tc>
      </w:tr>
      <w:tr w:rsidR="00355F13" w:rsidRPr="002112DD" w14:paraId="78FE451C" w14:textId="77777777" w:rsidTr="00355F13">
        <w:trPr>
          <w:trHeight w:val="870"/>
        </w:trPr>
        <w:tc>
          <w:tcPr>
            <w:tcW w:w="699" w:type="dxa"/>
            <w:tcBorders>
              <w:top w:val="nil"/>
              <w:left w:val="single" w:sz="8" w:space="0" w:color="auto"/>
              <w:bottom w:val="single" w:sz="8" w:space="0" w:color="auto"/>
              <w:right w:val="single" w:sz="4" w:space="0" w:color="000000"/>
            </w:tcBorders>
            <w:shd w:val="clear" w:color="000000" w:fill="C5C2C2"/>
            <w:vAlign w:val="center"/>
            <w:hideMark/>
          </w:tcPr>
          <w:p w14:paraId="19496EE0" w14:textId="77777777" w:rsidR="002112DD" w:rsidRPr="002112DD" w:rsidRDefault="002112DD" w:rsidP="002112DD">
            <w:pPr>
              <w:ind w:left="0" w:firstLine="0"/>
              <w:jc w:val="center"/>
              <w:rPr>
                <w:b/>
                <w:bCs/>
                <w:color w:val="000000"/>
                <w:sz w:val="20"/>
              </w:rPr>
            </w:pPr>
            <w:r w:rsidRPr="002112DD">
              <w:rPr>
                <w:b/>
                <w:bCs/>
                <w:color w:val="000000"/>
                <w:sz w:val="20"/>
              </w:rPr>
              <w:t>ITEM</w:t>
            </w:r>
          </w:p>
        </w:tc>
        <w:tc>
          <w:tcPr>
            <w:tcW w:w="2835" w:type="dxa"/>
            <w:tcBorders>
              <w:top w:val="nil"/>
              <w:left w:val="nil"/>
              <w:bottom w:val="single" w:sz="8" w:space="0" w:color="auto"/>
              <w:right w:val="nil"/>
            </w:tcBorders>
            <w:shd w:val="clear" w:color="000000" w:fill="C5C2C2"/>
            <w:vAlign w:val="center"/>
            <w:hideMark/>
          </w:tcPr>
          <w:p w14:paraId="312F492A" w14:textId="77777777" w:rsidR="002112DD" w:rsidRPr="002112DD" w:rsidRDefault="002112DD" w:rsidP="002112DD">
            <w:pPr>
              <w:ind w:left="0" w:firstLine="0"/>
              <w:jc w:val="center"/>
              <w:rPr>
                <w:b/>
                <w:bCs/>
                <w:color w:val="000000"/>
                <w:sz w:val="20"/>
              </w:rPr>
            </w:pPr>
            <w:r w:rsidRPr="002112DD">
              <w:rPr>
                <w:b/>
                <w:bCs/>
                <w:color w:val="000000"/>
                <w:sz w:val="20"/>
              </w:rPr>
              <w:t>ESPECIFICAÇÃO DO OBJETO</w:t>
            </w:r>
          </w:p>
        </w:tc>
        <w:tc>
          <w:tcPr>
            <w:tcW w:w="1276" w:type="dxa"/>
            <w:tcBorders>
              <w:top w:val="nil"/>
              <w:left w:val="single" w:sz="4" w:space="0" w:color="auto"/>
              <w:bottom w:val="single" w:sz="8" w:space="0" w:color="auto"/>
              <w:right w:val="single" w:sz="4" w:space="0" w:color="auto"/>
            </w:tcBorders>
            <w:shd w:val="clear" w:color="000000" w:fill="C5C2C2"/>
            <w:vAlign w:val="center"/>
            <w:hideMark/>
          </w:tcPr>
          <w:p w14:paraId="7E16962A" w14:textId="77777777" w:rsidR="002112DD" w:rsidRPr="002112DD" w:rsidRDefault="002112DD" w:rsidP="002112DD">
            <w:pPr>
              <w:ind w:left="0" w:firstLine="0"/>
              <w:jc w:val="center"/>
              <w:rPr>
                <w:b/>
                <w:bCs/>
                <w:color w:val="000000"/>
                <w:sz w:val="20"/>
              </w:rPr>
            </w:pPr>
            <w:r w:rsidRPr="002112DD">
              <w:rPr>
                <w:b/>
                <w:bCs/>
                <w:color w:val="000000"/>
                <w:sz w:val="20"/>
              </w:rPr>
              <w:t>UNIDADE</w:t>
            </w:r>
          </w:p>
        </w:tc>
        <w:tc>
          <w:tcPr>
            <w:tcW w:w="992" w:type="dxa"/>
            <w:tcBorders>
              <w:top w:val="nil"/>
              <w:left w:val="nil"/>
              <w:bottom w:val="single" w:sz="8" w:space="0" w:color="auto"/>
              <w:right w:val="single" w:sz="4" w:space="0" w:color="auto"/>
            </w:tcBorders>
            <w:shd w:val="clear" w:color="000000" w:fill="C5C2C2"/>
            <w:vAlign w:val="center"/>
            <w:hideMark/>
          </w:tcPr>
          <w:p w14:paraId="438BB528" w14:textId="6C6A4080" w:rsidR="002112DD" w:rsidRPr="002112DD" w:rsidRDefault="002112DD" w:rsidP="002112DD">
            <w:pPr>
              <w:ind w:left="0" w:firstLine="0"/>
              <w:jc w:val="center"/>
              <w:rPr>
                <w:b/>
                <w:bCs/>
                <w:color w:val="000000"/>
                <w:sz w:val="20"/>
              </w:rPr>
            </w:pPr>
            <w:r w:rsidRPr="002112DD">
              <w:rPr>
                <w:b/>
                <w:bCs/>
                <w:color w:val="000000"/>
                <w:sz w:val="20"/>
              </w:rPr>
              <w:t>QUANT</w:t>
            </w:r>
            <w:r w:rsidR="00805B1D">
              <w:rPr>
                <w:b/>
                <w:bCs/>
                <w:color w:val="000000"/>
                <w:sz w:val="20"/>
              </w:rPr>
              <w:t>.</w:t>
            </w:r>
          </w:p>
        </w:tc>
        <w:tc>
          <w:tcPr>
            <w:tcW w:w="1134" w:type="dxa"/>
            <w:tcBorders>
              <w:top w:val="nil"/>
              <w:left w:val="nil"/>
              <w:bottom w:val="single" w:sz="8" w:space="0" w:color="auto"/>
              <w:right w:val="single" w:sz="4" w:space="0" w:color="auto"/>
            </w:tcBorders>
            <w:shd w:val="clear" w:color="000000" w:fill="C5C2C2"/>
            <w:vAlign w:val="center"/>
            <w:hideMark/>
          </w:tcPr>
          <w:p w14:paraId="61B18896" w14:textId="3ACCF13C" w:rsidR="002112DD" w:rsidRPr="002112DD" w:rsidRDefault="002112DD" w:rsidP="002112DD">
            <w:pPr>
              <w:ind w:left="0" w:firstLine="0"/>
              <w:jc w:val="center"/>
              <w:rPr>
                <w:b/>
                <w:bCs/>
                <w:color w:val="000000"/>
                <w:sz w:val="20"/>
              </w:rPr>
            </w:pPr>
            <w:r w:rsidRPr="002112DD">
              <w:rPr>
                <w:b/>
                <w:bCs/>
                <w:color w:val="000000"/>
                <w:sz w:val="20"/>
              </w:rPr>
              <w:t xml:space="preserve">MARCA </w:t>
            </w:r>
          </w:p>
        </w:tc>
        <w:tc>
          <w:tcPr>
            <w:tcW w:w="1276" w:type="dxa"/>
            <w:tcBorders>
              <w:top w:val="nil"/>
              <w:left w:val="nil"/>
              <w:bottom w:val="single" w:sz="8" w:space="0" w:color="auto"/>
              <w:right w:val="single" w:sz="4" w:space="0" w:color="auto"/>
            </w:tcBorders>
            <w:shd w:val="clear" w:color="000000" w:fill="C5C2C2"/>
            <w:vAlign w:val="center"/>
            <w:hideMark/>
          </w:tcPr>
          <w:p w14:paraId="72D1C026" w14:textId="77777777" w:rsidR="002112DD" w:rsidRPr="002112DD" w:rsidRDefault="002112DD" w:rsidP="002112DD">
            <w:pPr>
              <w:ind w:left="0" w:firstLine="0"/>
              <w:jc w:val="center"/>
              <w:rPr>
                <w:b/>
                <w:bCs/>
                <w:color w:val="000000"/>
                <w:sz w:val="20"/>
              </w:rPr>
            </w:pPr>
            <w:r w:rsidRPr="002112DD">
              <w:rPr>
                <w:b/>
                <w:bCs/>
                <w:color w:val="000000"/>
                <w:sz w:val="20"/>
              </w:rPr>
              <w:t>VALOR UNITÁRIO PROPOSTO</w:t>
            </w:r>
          </w:p>
        </w:tc>
        <w:tc>
          <w:tcPr>
            <w:tcW w:w="1417" w:type="dxa"/>
            <w:tcBorders>
              <w:top w:val="nil"/>
              <w:left w:val="nil"/>
              <w:bottom w:val="single" w:sz="8" w:space="0" w:color="auto"/>
              <w:right w:val="single" w:sz="8" w:space="0" w:color="auto"/>
            </w:tcBorders>
            <w:shd w:val="clear" w:color="000000" w:fill="C5C2C2"/>
            <w:vAlign w:val="bottom"/>
            <w:hideMark/>
          </w:tcPr>
          <w:p w14:paraId="73C573F4" w14:textId="77777777" w:rsidR="002112DD" w:rsidRPr="002112DD" w:rsidRDefault="002112DD" w:rsidP="002112DD">
            <w:pPr>
              <w:ind w:left="0" w:firstLine="0"/>
              <w:jc w:val="center"/>
              <w:rPr>
                <w:b/>
                <w:bCs/>
                <w:color w:val="000000"/>
                <w:sz w:val="20"/>
              </w:rPr>
            </w:pPr>
            <w:r w:rsidRPr="002112DD">
              <w:rPr>
                <w:b/>
                <w:bCs/>
                <w:color w:val="000000"/>
                <w:sz w:val="20"/>
              </w:rPr>
              <w:t>VALOR TOTAL PROPOSTO</w:t>
            </w:r>
          </w:p>
        </w:tc>
      </w:tr>
      <w:tr w:rsidR="00355F13" w:rsidRPr="002112DD" w14:paraId="4DA246E3" w14:textId="77777777" w:rsidTr="00355F13">
        <w:trPr>
          <w:trHeight w:val="825"/>
        </w:trPr>
        <w:tc>
          <w:tcPr>
            <w:tcW w:w="699" w:type="dxa"/>
            <w:tcBorders>
              <w:top w:val="nil"/>
              <w:left w:val="single" w:sz="8" w:space="0" w:color="auto"/>
              <w:bottom w:val="single" w:sz="4" w:space="0" w:color="auto"/>
              <w:right w:val="single" w:sz="4" w:space="0" w:color="auto"/>
            </w:tcBorders>
            <w:noWrap/>
            <w:vAlign w:val="center"/>
            <w:hideMark/>
          </w:tcPr>
          <w:p w14:paraId="4DAE2B8C" w14:textId="77777777" w:rsidR="002112DD" w:rsidRPr="002112DD" w:rsidRDefault="002112DD" w:rsidP="002112DD">
            <w:pPr>
              <w:ind w:left="0" w:firstLine="0"/>
              <w:jc w:val="center"/>
              <w:rPr>
                <w:b/>
                <w:bCs/>
                <w:sz w:val="22"/>
                <w:szCs w:val="22"/>
              </w:rPr>
            </w:pPr>
            <w:r w:rsidRPr="002112DD">
              <w:rPr>
                <w:b/>
                <w:bCs/>
                <w:sz w:val="22"/>
                <w:szCs w:val="22"/>
              </w:rPr>
              <w:t>12</w:t>
            </w:r>
          </w:p>
        </w:tc>
        <w:tc>
          <w:tcPr>
            <w:tcW w:w="2835" w:type="dxa"/>
            <w:tcBorders>
              <w:top w:val="nil"/>
              <w:left w:val="nil"/>
              <w:bottom w:val="single" w:sz="4" w:space="0" w:color="auto"/>
              <w:right w:val="single" w:sz="4" w:space="0" w:color="auto"/>
            </w:tcBorders>
            <w:vAlign w:val="center"/>
            <w:hideMark/>
          </w:tcPr>
          <w:p w14:paraId="2DC974C0" w14:textId="77777777" w:rsidR="002112DD" w:rsidRPr="002112DD" w:rsidRDefault="002112DD" w:rsidP="002112DD">
            <w:pPr>
              <w:ind w:left="0" w:firstLine="0"/>
              <w:jc w:val="left"/>
              <w:rPr>
                <w:sz w:val="22"/>
                <w:szCs w:val="22"/>
              </w:rPr>
            </w:pPr>
            <w:r w:rsidRPr="002112DD">
              <w:rPr>
                <w:sz w:val="22"/>
                <w:szCs w:val="22"/>
              </w:rPr>
              <w:t>Licença vitalícia Microsoft Office Standard 2024 ou Microsoft Professional 2024</w:t>
            </w:r>
          </w:p>
        </w:tc>
        <w:tc>
          <w:tcPr>
            <w:tcW w:w="1276" w:type="dxa"/>
            <w:tcBorders>
              <w:top w:val="nil"/>
              <w:left w:val="nil"/>
              <w:bottom w:val="single" w:sz="4" w:space="0" w:color="auto"/>
              <w:right w:val="single" w:sz="4" w:space="0" w:color="auto"/>
            </w:tcBorders>
            <w:noWrap/>
            <w:vAlign w:val="center"/>
            <w:hideMark/>
          </w:tcPr>
          <w:p w14:paraId="2490A9E4" w14:textId="77777777" w:rsidR="002112DD" w:rsidRPr="002112DD" w:rsidRDefault="002112DD" w:rsidP="002112DD">
            <w:pPr>
              <w:ind w:left="0" w:firstLine="0"/>
              <w:jc w:val="center"/>
              <w:rPr>
                <w:color w:val="000000"/>
                <w:sz w:val="22"/>
                <w:szCs w:val="22"/>
              </w:rPr>
            </w:pPr>
            <w:r w:rsidRPr="002112DD">
              <w:rPr>
                <w:color w:val="000000"/>
                <w:sz w:val="22"/>
                <w:szCs w:val="22"/>
              </w:rPr>
              <w:t>UNIDADE</w:t>
            </w:r>
          </w:p>
        </w:tc>
        <w:tc>
          <w:tcPr>
            <w:tcW w:w="992" w:type="dxa"/>
            <w:tcBorders>
              <w:top w:val="nil"/>
              <w:left w:val="nil"/>
              <w:bottom w:val="single" w:sz="4" w:space="0" w:color="auto"/>
              <w:right w:val="single" w:sz="4" w:space="0" w:color="auto"/>
            </w:tcBorders>
            <w:noWrap/>
            <w:vAlign w:val="center"/>
            <w:hideMark/>
          </w:tcPr>
          <w:p w14:paraId="5CD255E2" w14:textId="77777777" w:rsidR="002112DD" w:rsidRPr="002112DD" w:rsidRDefault="002112DD" w:rsidP="002112DD">
            <w:pPr>
              <w:ind w:left="0" w:firstLine="0"/>
              <w:jc w:val="center"/>
              <w:rPr>
                <w:sz w:val="22"/>
                <w:szCs w:val="22"/>
              </w:rPr>
            </w:pPr>
            <w:r w:rsidRPr="002112DD">
              <w:rPr>
                <w:sz w:val="22"/>
                <w:szCs w:val="22"/>
              </w:rPr>
              <w:t>30</w:t>
            </w:r>
          </w:p>
        </w:tc>
        <w:tc>
          <w:tcPr>
            <w:tcW w:w="1134" w:type="dxa"/>
            <w:tcBorders>
              <w:top w:val="nil"/>
              <w:left w:val="nil"/>
              <w:bottom w:val="single" w:sz="4" w:space="0" w:color="auto"/>
              <w:right w:val="single" w:sz="4" w:space="0" w:color="auto"/>
            </w:tcBorders>
            <w:noWrap/>
            <w:vAlign w:val="center"/>
            <w:hideMark/>
          </w:tcPr>
          <w:p w14:paraId="0C35B8F0" w14:textId="77777777" w:rsidR="002112DD" w:rsidRPr="002112DD" w:rsidRDefault="002112DD" w:rsidP="002112DD">
            <w:pPr>
              <w:ind w:left="0" w:firstLine="0"/>
              <w:jc w:val="center"/>
              <w:rPr>
                <w:b/>
                <w:bCs/>
                <w:sz w:val="22"/>
                <w:szCs w:val="22"/>
              </w:rPr>
            </w:pPr>
            <w:r w:rsidRPr="002112DD">
              <w:rPr>
                <w:b/>
                <w:bCs/>
                <w:sz w:val="22"/>
                <w:szCs w:val="22"/>
              </w:rPr>
              <w:t> </w:t>
            </w:r>
          </w:p>
        </w:tc>
        <w:tc>
          <w:tcPr>
            <w:tcW w:w="1276" w:type="dxa"/>
            <w:tcBorders>
              <w:top w:val="nil"/>
              <w:left w:val="nil"/>
              <w:bottom w:val="single" w:sz="4" w:space="0" w:color="auto"/>
              <w:right w:val="single" w:sz="4" w:space="0" w:color="auto"/>
            </w:tcBorders>
            <w:noWrap/>
            <w:vAlign w:val="center"/>
            <w:hideMark/>
          </w:tcPr>
          <w:p w14:paraId="04049001" w14:textId="77777777" w:rsidR="002112DD" w:rsidRPr="002112DD" w:rsidRDefault="002112DD" w:rsidP="002112DD">
            <w:pPr>
              <w:ind w:left="-750" w:firstLine="0"/>
              <w:jc w:val="center"/>
              <w:rPr>
                <w:color w:val="000000"/>
                <w:sz w:val="22"/>
                <w:szCs w:val="22"/>
              </w:rPr>
            </w:pPr>
            <w:r w:rsidRPr="002112DD">
              <w:rPr>
                <w:color w:val="000000"/>
                <w:sz w:val="22"/>
                <w:szCs w:val="22"/>
              </w:rPr>
              <w:t xml:space="preserve"> R$                    -   </w:t>
            </w:r>
          </w:p>
        </w:tc>
        <w:tc>
          <w:tcPr>
            <w:tcW w:w="1417" w:type="dxa"/>
            <w:tcBorders>
              <w:top w:val="nil"/>
              <w:left w:val="nil"/>
              <w:bottom w:val="single" w:sz="4" w:space="0" w:color="auto"/>
              <w:right w:val="single" w:sz="8" w:space="0" w:color="auto"/>
            </w:tcBorders>
            <w:noWrap/>
            <w:vAlign w:val="center"/>
            <w:hideMark/>
          </w:tcPr>
          <w:p w14:paraId="3E152E69" w14:textId="77777777" w:rsidR="002112DD" w:rsidRPr="002112DD" w:rsidRDefault="002112DD" w:rsidP="002112DD">
            <w:pPr>
              <w:ind w:left="0" w:firstLine="0"/>
              <w:jc w:val="center"/>
              <w:rPr>
                <w:color w:val="000000"/>
                <w:sz w:val="22"/>
                <w:szCs w:val="22"/>
              </w:rPr>
            </w:pPr>
            <w:r w:rsidRPr="002112DD">
              <w:rPr>
                <w:color w:val="000000"/>
                <w:sz w:val="22"/>
                <w:szCs w:val="22"/>
              </w:rPr>
              <w:t xml:space="preserve"> R$              -   </w:t>
            </w:r>
          </w:p>
        </w:tc>
      </w:tr>
      <w:tr w:rsidR="00355F13" w:rsidRPr="00805B1D" w14:paraId="272823A8" w14:textId="77777777" w:rsidTr="00355F13">
        <w:trPr>
          <w:trHeight w:val="720"/>
        </w:trPr>
        <w:tc>
          <w:tcPr>
            <w:tcW w:w="699" w:type="dxa"/>
            <w:tcBorders>
              <w:top w:val="nil"/>
              <w:left w:val="single" w:sz="8" w:space="0" w:color="auto"/>
              <w:bottom w:val="single" w:sz="4" w:space="0" w:color="auto"/>
              <w:right w:val="single" w:sz="4" w:space="0" w:color="auto"/>
            </w:tcBorders>
            <w:noWrap/>
            <w:vAlign w:val="center"/>
            <w:hideMark/>
          </w:tcPr>
          <w:p w14:paraId="65865D03" w14:textId="77777777" w:rsidR="002112DD" w:rsidRPr="002112DD" w:rsidRDefault="002112DD" w:rsidP="002112DD">
            <w:pPr>
              <w:ind w:left="0" w:firstLine="0"/>
              <w:jc w:val="center"/>
              <w:rPr>
                <w:b/>
                <w:bCs/>
                <w:sz w:val="20"/>
              </w:rPr>
            </w:pPr>
            <w:r w:rsidRPr="002112DD">
              <w:rPr>
                <w:b/>
                <w:bCs/>
                <w:sz w:val="20"/>
              </w:rPr>
              <w:t>13</w:t>
            </w:r>
          </w:p>
        </w:tc>
        <w:tc>
          <w:tcPr>
            <w:tcW w:w="2835" w:type="dxa"/>
            <w:tcBorders>
              <w:top w:val="nil"/>
              <w:left w:val="nil"/>
              <w:bottom w:val="single" w:sz="4" w:space="0" w:color="auto"/>
              <w:right w:val="single" w:sz="4" w:space="0" w:color="auto"/>
            </w:tcBorders>
            <w:vAlign w:val="center"/>
            <w:hideMark/>
          </w:tcPr>
          <w:p w14:paraId="6EAB212A" w14:textId="77777777" w:rsidR="002112DD" w:rsidRPr="002112DD" w:rsidRDefault="002112DD" w:rsidP="002112DD">
            <w:pPr>
              <w:ind w:left="0" w:firstLine="0"/>
              <w:jc w:val="left"/>
              <w:rPr>
                <w:sz w:val="20"/>
              </w:rPr>
            </w:pPr>
            <w:r w:rsidRPr="002112DD">
              <w:rPr>
                <w:sz w:val="20"/>
              </w:rPr>
              <w:t>Licença Microsoft 365 Business Standard – anual</w:t>
            </w:r>
          </w:p>
        </w:tc>
        <w:tc>
          <w:tcPr>
            <w:tcW w:w="1276" w:type="dxa"/>
            <w:tcBorders>
              <w:top w:val="nil"/>
              <w:left w:val="nil"/>
              <w:bottom w:val="single" w:sz="4" w:space="0" w:color="auto"/>
              <w:right w:val="single" w:sz="4" w:space="0" w:color="auto"/>
            </w:tcBorders>
            <w:noWrap/>
            <w:vAlign w:val="center"/>
            <w:hideMark/>
          </w:tcPr>
          <w:p w14:paraId="362449BC" w14:textId="77777777" w:rsidR="002112DD" w:rsidRPr="002112DD" w:rsidRDefault="002112DD" w:rsidP="002112DD">
            <w:pPr>
              <w:ind w:left="0" w:firstLine="0"/>
              <w:jc w:val="center"/>
              <w:rPr>
                <w:color w:val="000000"/>
                <w:sz w:val="20"/>
              </w:rPr>
            </w:pPr>
            <w:r w:rsidRPr="002112DD">
              <w:rPr>
                <w:color w:val="000000"/>
                <w:sz w:val="20"/>
              </w:rPr>
              <w:t>UNIDADE</w:t>
            </w:r>
          </w:p>
        </w:tc>
        <w:tc>
          <w:tcPr>
            <w:tcW w:w="992" w:type="dxa"/>
            <w:tcBorders>
              <w:top w:val="nil"/>
              <w:left w:val="nil"/>
              <w:bottom w:val="single" w:sz="4" w:space="0" w:color="auto"/>
              <w:right w:val="single" w:sz="4" w:space="0" w:color="auto"/>
            </w:tcBorders>
            <w:noWrap/>
            <w:vAlign w:val="center"/>
            <w:hideMark/>
          </w:tcPr>
          <w:p w14:paraId="292D8658" w14:textId="77777777" w:rsidR="002112DD" w:rsidRPr="002112DD" w:rsidRDefault="002112DD" w:rsidP="002112DD">
            <w:pPr>
              <w:ind w:left="0" w:firstLine="0"/>
              <w:jc w:val="center"/>
              <w:rPr>
                <w:sz w:val="20"/>
              </w:rPr>
            </w:pPr>
            <w:r w:rsidRPr="002112DD">
              <w:rPr>
                <w:sz w:val="20"/>
              </w:rPr>
              <w:t>30</w:t>
            </w:r>
          </w:p>
        </w:tc>
        <w:tc>
          <w:tcPr>
            <w:tcW w:w="1134" w:type="dxa"/>
            <w:tcBorders>
              <w:top w:val="nil"/>
              <w:left w:val="nil"/>
              <w:bottom w:val="single" w:sz="4" w:space="0" w:color="auto"/>
              <w:right w:val="single" w:sz="4" w:space="0" w:color="auto"/>
            </w:tcBorders>
            <w:noWrap/>
            <w:vAlign w:val="center"/>
            <w:hideMark/>
          </w:tcPr>
          <w:p w14:paraId="528797AA" w14:textId="77777777" w:rsidR="002112DD" w:rsidRPr="002112DD" w:rsidRDefault="002112DD" w:rsidP="002112DD">
            <w:pPr>
              <w:ind w:left="0" w:firstLine="0"/>
              <w:jc w:val="center"/>
              <w:rPr>
                <w:b/>
                <w:bCs/>
                <w:sz w:val="20"/>
              </w:rPr>
            </w:pPr>
            <w:r w:rsidRPr="002112DD">
              <w:rPr>
                <w:b/>
                <w:bCs/>
                <w:sz w:val="20"/>
              </w:rPr>
              <w:t> </w:t>
            </w:r>
          </w:p>
        </w:tc>
        <w:tc>
          <w:tcPr>
            <w:tcW w:w="1276" w:type="dxa"/>
            <w:tcBorders>
              <w:top w:val="nil"/>
              <w:left w:val="nil"/>
              <w:bottom w:val="single" w:sz="4" w:space="0" w:color="auto"/>
              <w:right w:val="single" w:sz="4" w:space="0" w:color="auto"/>
            </w:tcBorders>
            <w:noWrap/>
            <w:vAlign w:val="center"/>
            <w:hideMark/>
          </w:tcPr>
          <w:p w14:paraId="36D2295A" w14:textId="77777777" w:rsidR="002112DD" w:rsidRPr="002112DD" w:rsidRDefault="002112DD" w:rsidP="002112DD">
            <w:pPr>
              <w:ind w:left="0" w:firstLine="0"/>
              <w:jc w:val="center"/>
              <w:rPr>
                <w:color w:val="000000"/>
                <w:sz w:val="20"/>
              </w:rPr>
            </w:pPr>
            <w:r w:rsidRPr="002112DD">
              <w:rPr>
                <w:color w:val="000000"/>
                <w:sz w:val="20"/>
              </w:rPr>
              <w:t xml:space="preserve"> R$                    -   </w:t>
            </w:r>
          </w:p>
        </w:tc>
        <w:tc>
          <w:tcPr>
            <w:tcW w:w="1417" w:type="dxa"/>
            <w:tcBorders>
              <w:top w:val="nil"/>
              <w:left w:val="nil"/>
              <w:bottom w:val="single" w:sz="4" w:space="0" w:color="auto"/>
              <w:right w:val="single" w:sz="8" w:space="0" w:color="auto"/>
            </w:tcBorders>
            <w:noWrap/>
            <w:vAlign w:val="center"/>
            <w:hideMark/>
          </w:tcPr>
          <w:p w14:paraId="37893E4F" w14:textId="77777777" w:rsidR="002112DD" w:rsidRPr="002112DD" w:rsidRDefault="002112DD" w:rsidP="002112DD">
            <w:pPr>
              <w:ind w:left="0" w:firstLine="0"/>
              <w:jc w:val="center"/>
              <w:rPr>
                <w:color w:val="000000"/>
                <w:sz w:val="20"/>
              </w:rPr>
            </w:pPr>
            <w:r w:rsidRPr="002112DD">
              <w:rPr>
                <w:color w:val="000000"/>
                <w:sz w:val="20"/>
              </w:rPr>
              <w:t xml:space="preserve"> R$              -   </w:t>
            </w:r>
          </w:p>
        </w:tc>
      </w:tr>
      <w:tr w:rsidR="002112DD" w:rsidRPr="002112DD" w14:paraId="31312933" w14:textId="77777777" w:rsidTr="00355F13">
        <w:trPr>
          <w:trHeight w:val="330"/>
        </w:trPr>
        <w:tc>
          <w:tcPr>
            <w:tcW w:w="8212" w:type="dxa"/>
            <w:gridSpan w:val="6"/>
            <w:tcBorders>
              <w:top w:val="nil"/>
              <w:left w:val="single" w:sz="8" w:space="0" w:color="auto"/>
              <w:bottom w:val="single" w:sz="8" w:space="0" w:color="auto"/>
              <w:right w:val="single" w:sz="4" w:space="0" w:color="000000"/>
            </w:tcBorders>
            <w:shd w:val="clear" w:color="000000" w:fill="D9D9D9"/>
            <w:noWrap/>
            <w:vAlign w:val="center"/>
            <w:hideMark/>
          </w:tcPr>
          <w:p w14:paraId="49ECBE65" w14:textId="77777777" w:rsidR="002112DD" w:rsidRPr="002112DD" w:rsidRDefault="002112DD" w:rsidP="002112DD">
            <w:pPr>
              <w:ind w:left="0" w:firstLine="0"/>
              <w:jc w:val="center"/>
              <w:rPr>
                <w:b/>
                <w:bCs/>
                <w:sz w:val="20"/>
              </w:rPr>
            </w:pPr>
            <w:r w:rsidRPr="002112DD">
              <w:rPr>
                <w:b/>
                <w:bCs/>
                <w:sz w:val="20"/>
              </w:rPr>
              <w:t>VALOR TOTAL DO LOTE 04</w:t>
            </w:r>
          </w:p>
        </w:tc>
        <w:tc>
          <w:tcPr>
            <w:tcW w:w="1417" w:type="dxa"/>
            <w:tcBorders>
              <w:top w:val="nil"/>
              <w:left w:val="nil"/>
              <w:bottom w:val="single" w:sz="8" w:space="0" w:color="auto"/>
              <w:right w:val="single" w:sz="8" w:space="0" w:color="auto"/>
            </w:tcBorders>
            <w:shd w:val="clear" w:color="000000" w:fill="D9D9D9"/>
            <w:noWrap/>
            <w:vAlign w:val="center"/>
            <w:hideMark/>
          </w:tcPr>
          <w:p w14:paraId="1A5104C8" w14:textId="77777777" w:rsidR="002112DD" w:rsidRPr="002112DD" w:rsidRDefault="002112DD" w:rsidP="002112DD">
            <w:pPr>
              <w:ind w:left="0" w:firstLine="0"/>
              <w:jc w:val="center"/>
              <w:rPr>
                <w:color w:val="000000"/>
                <w:sz w:val="20"/>
              </w:rPr>
            </w:pPr>
            <w:r w:rsidRPr="002112DD">
              <w:rPr>
                <w:color w:val="000000"/>
                <w:sz w:val="20"/>
              </w:rPr>
              <w:t xml:space="preserve"> R$              -   </w:t>
            </w:r>
          </w:p>
        </w:tc>
      </w:tr>
    </w:tbl>
    <w:p w14:paraId="68CE4D74" w14:textId="77777777" w:rsidR="00655AF6" w:rsidRPr="00805B1D" w:rsidRDefault="00655AF6" w:rsidP="000A7DD5">
      <w:pPr>
        <w:pStyle w:val="LO-Normal"/>
        <w:jc w:val="both"/>
        <w:rPr>
          <w:rFonts w:cs="Arial"/>
          <w:color w:val="FF0000"/>
          <w:sz w:val="20"/>
          <w:szCs w:val="20"/>
        </w:rPr>
      </w:pPr>
    </w:p>
    <w:p w14:paraId="396D9556" w14:textId="77777777" w:rsidR="00655AF6" w:rsidRPr="00805B1D" w:rsidRDefault="00655AF6" w:rsidP="000A7DD5">
      <w:pPr>
        <w:pStyle w:val="LO-Normal"/>
        <w:jc w:val="both"/>
        <w:rPr>
          <w:rFonts w:cs="Arial"/>
          <w:color w:val="FF0000"/>
          <w:sz w:val="20"/>
          <w:szCs w:val="20"/>
        </w:rPr>
      </w:pPr>
    </w:p>
    <w:p w14:paraId="56F4B9FD" w14:textId="77777777" w:rsidR="002112DD" w:rsidRPr="00805B1D" w:rsidRDefault="002112DD" w:rsidP="000A7DD5">
      <w:pPr>
        <w:pStyle w:val="LO-Normal"/>
        <w:jc w:val="both"/>
        <w:rPr>
          <w:rFonts w:cs="Arial"/>
          <w:color w:val="FF0000"/>
          <w:sz w:val="20"/>
          <w:szCs w:val="20"/>
        </w:rPr>
      </w:pPr>
    </w:p>
    <w:p w14:paraId="6BD67C14" w14:textId="77777777" w:rsidR="00655AF6" w:rsidRDefault="00655AF6" w:rsidP="000A7DD5">
      <w:pPr>
        <w:pStyle w:val="LO-Normal"/>
        <w:jc w:val="both"/>
        <w:rPr>
          <w:rFonts w:cs="Arial"/>
          <w:color w:val="FF0000"/>
          <w:sz w:val="20"/>
          <w:szCs w:val="20"/>
        </w:rPr>
      </w:pPr>
    </w:p>
    <w:p w14:paraId="165F0A34" w14:textId="57173B57" w:rsidR="00074680" w:rsidRPr="00CC7C48" w:rsidRDefault="00074680" w:rsidP="000A7DD5">
      <w:pPr>
        <w:pStyle w:val="LO-Normal"/>
        <w:jc w:val="both"/>
        <w:rPr>
          <w:rFonts w:cs="Arial"/>
          <w:color w:val="FF0000"/>
          <w:sz w:val="20"/>
          <w:szCs w:val="20"/>
        </w:rPr>
      </w:pPr>
    </w:p>
    <w:p w14:paraId="314C5944" w14:textId="7BFF017F" w:rsidR="00074680" w:rsidRPr="000159B9" w:rsidRDefault="00071AE1" w:rsidP="000A7DD5">
      <w:pPr>
        <w:pStyle w:val="LO-Normal"/>
        <w:jc w:val="both"/>
        <w:rPr>
          <w:rFonts w:cs="Arial"/>
          <w:color w:val="auto"/>
          <w:sz w:val="20"/>
          <w:szCs w:val="20"/>
        </w:rPr>
      </w:pPr>
      <w:r w:rsidRPr="000159B9">
        <w:rPr>
          <w:rFonts w:cs="Arial"/>
          <w:color w:val="auto"/>
          <w:sz w:val="20"/>
          <w:szCs w:val="20"/>
        </w:rPr>
        <w:t>Doravante denominados CONTRATADOS, resolvem registrar os preços, com integral observância da Lei Federal nº 13.303/16, de 30 de junho de 2016, com as alterações posteriores e Decreto Municipal nº 97/2013, de 08 de janeiro de 2013, mediante cláusulas e condições seguintes.</w:t>
      </w:r>
    </w:p>
    <w:p w14:paraId="00E96DF6" w14:textId="298BE6A2" w:rsidR="00071AE1" w:rsidRPr="000159B9" w:rsidRDefault="00071AE1" w:rsidP="000A7DD5">
      <w:pPr>
        <w:pStyle w:val="LO-Normal"/>
        <w:jc w:val="both"/>
        <w:rPr>
          <w:rFonts w:eastAsia="Times New Roman"/>
          <w:color w:val="auto"/>
          <w:sz w:val="20"/>
          <w:szCs w:val="20"/>
          <w:lang w:eastAsia="pt-BR"/>
        </w:rPr>
      </w:pPr>
    </w:p>
    <w:p w14:paraId="0AF50FD0" w14:textId="77777777" w:rsidR="00071AE1" w:rsidRPr="00CC7C48" w:rsidRDefault="00071AE1" w:rsidP="00071AE1">
      <w:pPr>
        <w:pStyle w:val="Corpodetexto31"/>
        <w:ind w:right="120"/>
        <w:rPr>
          <w:rFonts w:ascii="Arial" w:hAnsi="Arial" w:cs="Arial"/>
          <w:color w:val="FF0000"/>
          <w:sz w:val="20"/>
          <w:szCs w:val="20"/>
        </w:rPr>
      </w:pPr>
    </w:p>
    <w:p w14:paraId="766C62AB" w14:textId="77777777"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CLÁUSULA PRIMEIRA – DO OBJETO</w:t>
      </w:r>
    </w:p>
    <w:p w14:paraId="37123E98" w14:textId="77777777" w:rsidR="00071AE1" w:rsidRPr="00CC7C48" w:rsidRDefault="00071AE1" w:rsidP="00071AE1">
      <w:pPr>
        <w:pStyle w:val="Corpodetexto31"/>
        <w:ind w:right="120"/>
        <w:rPr>
          <w:rFonts w:ascii="Arial" w:hAnsi="Arial" w:cs="Arial"/>
          <w:color w:val="FF0000"/>
          <w:sz w:val="20"/>
          <w:szCs w:val="20"/>
        </w:rPr>
      </w:pPr>
    </w:p>
    <w:p w14:paraId="51F82C74" w14:textId="7E4381A7" w:rsidR="00071AE1" w:rsidRPr="00CC7C48" w:rsidRDefault="00071AE1" w:rsidP="00305C6F">
      <w:pPr>
        <w:pStyle w:val="Standard"/>
        <w:numPr>
          <w:ilvl w:val="1"/>
          <w:numId w:val="35"/>
        </w:numPr>
        <w:spacing w:line="276" w:lineRule="auto"/>
        <w:rPr>
          <w:rFonts w:ascii="Arial" w:hAnsi="Arial" w:cs="Arial"/>
          <w:bCs/>
          <w:color w:val="FF0000"/>
          <w:sz w:val="20"/>
          <w:szCs w:val="20"/>
        </w:rPr>
      </w:pPr>
      <w:r w:rsidRPr="000159B9">
        <w:rPr>
          <w:rFonts w:ascii="Arial" w:hAnsi="Arial" w:cs="Arial"/>
          <w:bCs/>
          <w:sz w:val="20"/>
          <w:szCs w:val="20"/>
        </w:rPr>
        <w:t xml:space="preserve">O objeto desta ATA é o </w:t>
      </w:r>
      <w:r w:rsidRPr="000159B9">
        <w:rPr>
          <w:rFonts w:ascii="Arial" w:eastAsia="Arial" w:hAnsi="Arial" w:cs="Arial"/>
          <w:bCs/>
          <w:sz w:val="20"/>
          <w:szCs w:val="20"/>
          <w:u w:val="single"/>
        </w:rPr>
        <w:t>REGISTRO DE PREÇOS</w:t>
      </w:r>
      <w:r w:rsidRPr="000159B9">
        <w:rPr>
          <w:rFonts w:ascii="Arial" w:eastAsia="Arial" w:hAnsi="Arial" w:cs="Arial"/>
          <w:bCs/>
          <w:sz w:val="20"/>
          <w:szCs w:val="20"/>
        </w:rPr>
        <w:t xml:space="preserve"> </w:t>
      </w:r>
      <w:r w:rsidR="00805B1D" w:rsidRPr="00887920">
        <w:rPr>
          <w:rFonts w:ascii="Arial" w:eastAsia="Lucida Sans Unicode" w:hAnsi="Arial" w:cs="Arial"/>
          <w:sz w:val="20"/>
          <w:szCs w:val="20"/>
        </w:rPr>
        <w:t>para futuras e eventuais aquisições de equipamentos e periféricos de informática, bem como licenças de software, visando ao atendimento das necessidades administrativas e operacionais do Aeroporto Regional de Maringá - Terminais Aéreos de Maringá- SBMG S/A</w:t>
      </w:r>
      <w:r w:rsidR="000711E0">
        <w:rPr>
          <w:rFonts w:ascii="Arial" w:eastAsia="Lucida Sans Unicode" w:hAnsi="Arial" w:cs="Arial"/>
          <w:sz w:val="20"/>
          <w:szCs w:val="20"/>
        </w:rPr>
        <w:t>.</w:t>
      </w:r>
    </w:p>
    <w:p w14:paraId="38CE32CF" w14:textId="77777777" w:rsidR="00071AE1" w:rsidRPr="00CC7C48" w:rsidRDefault="00071AE1" w:rsidP="00071AE1">
      <w:pPr>
        <w:pStyle w:val="Standard"/>
        <w:spacing w:line="276" w:lineRule="auto"/>
        <w:rPr>
          <w:rFonts w:ascii="Arial" w:hAnsi="Arial" w:cs="Arial"/>
          <w:color w:val="FF0000"/>
          <w:sz w:val="20"/>
          <w:szCs w:val="20"/>
        </w:rPr>
      </w:pPr>
    </w:p>
    <w:p w14:paraId="215D457F" w14:textId="77777777"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CLÁUSULA SEGUNDA – VALIDADE DO REGISTRO DE PREÇOS</w:t>
      </w:r>
    </w:p>
    <w:p w14:paraId="123FCD84" w14:textId="77777777" w:rsidR="00071AE1" w:rsidRPr="000159B9" w:rsidRDefault="00071AE1" w:rsidP="00071AE1">
      <w:pPr>
        <w:pStyle w:val="Corpodetexto31"/>
        <w:ind w:right="120"/>
        <w:jc w:val="both"/>
        <w:rPr>
          <w:rFonts w:ascii="Arial" w:hAnsi="Arial" w:cs="Arial"/>
          <w:sz w:val="20"/>
          <w:szCs w:val="20"/>
        </w:rPr>
      </w:pPr>
    </w:p>
    <w:p w14:paraId="34BBF328" w14:textId="77777777" w:rsidR="00071AE1" w:rsidRPr="000159B9" w:rsidRDefault="00071AE1" w:rsidP="00071AE1">
      <w:pPr>
        <w:pStyle w:val="Corpodetexto31"/>
        <w:ind w:left="426" w:right="119" w:hanging="426"/>
        <w:jc w:val="both"/>
        <w:rPr>
          <w:rFonts w:ascii="Arial" w:hAnsi="Arial" w:cs="Arial"/>
          <w:sz w:val="20"/>
          <w:szCs w:val="20"/>
        </w:rPr>
      </w:pPr>
      <w:r w:rsidRPr="000159B9">
        <w:rPr>
          <w:rFonts w:ascii="Arial" w:hAnsi="Arial" w:cs="Arial"/>
          <w:b/>
          <w:bCs/>
          <w:sz w:val="20"/>
          <w:szCs w:val="20"/>
        </w:rPr>
        <w:t>2.1.</w:t>
      </w:r>
      <w:r w:rsidRPr="000159B9">
        <w:rPr>
          <w:rFonts w:ascii="Arial" w:hAnsi="Arial" w:cs="Arial"/>
          <w:sz w:val="20"/>
          <w:szCs w:val="20"/>
        </w:rPr>
        <w:t xml:space="preserve"> </w:t>
      </w:r>
      <w:r w:rsidRPr="000159B9">
        <w:rPr>
          <w:rFonts w:ascii="Arial" w:hAnsi="Arial" w:cs="Arial"/>
          <w:bCs/>
          <w:sz w:val="20"/>
          <w:szCs w:val="20"/>
        </w:rPr>
        <w:t xml:space="preserve">A presente Ata de Registro de Preços terá validade por 12 (doze) meses, a partir da assinatura da Ata, </w:t>
      </w:r>
      <w:r w:rsidRPr="000159B9">
        <w:rPr>
          <w:rFonts w:ascii="Arial" w:hAnsi="Arial" w:cs="Arial"/>
          <w:sz w:val="20"/>
          <w:szCs w:val="20"/>
        </w:rPr>
        <w:t>podendo ser prorrogado por igual período, até o limite de 24 (vinte e quatro) meses, conforme Lei Federal nº 13.303/2016.</w:t>
      </w:r>
    </w:p>
    <w:p w14:paraId="3241A51A" w14:textId="77777777" w:rsidR="00071AE1" w:rsidRPr="000159B9" w:rsidRDefault="00071AE1" w:rsidP="00071AE1">
      <w:pPr>
        <w:pStyle w:val="Corpodetexto31"/>
        <w:ind w:left="426" w:right="120" w:hanging="426"/>
        <w:jc w:val="both"/>
        <w:rPr>
          <w:rFonts w:ascii="Arial" w:hAnsi="Arial" w:cs="Arial"/>
          <w:sz w:val="20"/>
          <w:szCs w:val="20"/>
        </w:rPr>
      </w:pPr>
      <w:r w:rsidRPr="000159B9">
        <w:rPr>
          <w:rFonts w:ascii="Arial" w:hAnsi="Arial" w:cs="Arial"/>
          <w:b/>
          <w:bCs/>
          <w:sz w:val="20"/>
          <w:szCs w:val="20"/>
        </w:rPr>
        <w:t>2.2</w:t>
      </w:r>
      <w:r w:rsidRPr="000159B9">
        <w:rPr>
          <w:rFonts w:ascii="Arial" w:hAnsi="Arial" w:cs="Arial"/>
          <w:sz w:val="20"/>
          <w:szCs w:val="20"/>
        </w:rPr>
        <w:t xml:space="preserve"> Fica facultada as partes a celebração de contrato, extraído da referida ata de registro de preço, com vigência de 12 (doze) meses, podendo ser renovados </w:t>
      </w:r>
      <w:r w:rsidRPr="000159B9">
        <w:rPr>
          <w:rFonts w:ascii="Arial" w:eastAsia="Lucida Sans Unicode" w:hAnsi="Arial" w:cs="Arial"/>
          <w:sz w:val="20"/>
          <w:szCs w:val="20"/>
        </w:rPr>
        <w:t>no máximo 60 (sessenta) meses, conforme Lei Federal nº 13.303/2016.</w:t>
      </w:r>
    </w:p>
    <w:p w14:paraId="1B679E4E" w14:textId="77777777" w:rsidR="00071AE1" w:rsidRPr="000159B9" w:rsidRDefault="00071AE1" w:rsidP="00071AE1">
      <w:pPr>
        <w:pStyle w:val="Corpodetexto31"/>
        <w:ind w:right="120"/>
        <w:rPr>
          <w:rFonts w:ascii="Arial" w:hAnsi="Arial" w:cs="Arial"/>
          <w:sz w:val="20"/>
          <w:szCs w:val="20"/>
        </w:rPr>
      </w:pPr>
    </w:p>
    <w:p w14:paraId="21F02AA0" w14:textId="6632DB0B" w:rsidR="00071AE1" w:rsidRPr="000A5DAD"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8B3CC5" w:rsidRPr="000159B9">
        <w:rPr>
          <w:rFonts w:ascii="Arial" w:hAnsi="Arial" w:cs="Arial"/>
          <w:b/>
          <w:bCs/>
        </w:rPr>
        <w:t>TERCEIRA</w:t>
      </w:r>
      <w:r w:rsidRPr="000159B9">
        <w:rPr>
          <w:rFonts w:ascii="Arial" w:hAnsi="Arial" w:cs="Arial"/>
          <w:b/>
          <w:bCs/>
        </w:rPr>
        <w:t xml:space="preserve"> – </w:t>
      </w:r>
      <w:r w:rsidR="000A5DAD" w:rsidRPr="000A5DAD">
        <w:rPr>
          <w:rFonts w:ascii="Arial" w:hAnsi="Arial" w:cs="Arial"/>
          <w:b/>
          <w:bCs/>
          <w:color w:val="000000"/>
        </w:rPr>
        <w:t>FORMA DE FORNECIMENTO, RECEBIMENTO DO MATERIAL, LOCAL DE ENTREGA, PRAZO DE ENTREGA, GARANTIA E FATURAMENTO</w:t>
      </w:r>
    </w:p>
    <w:p w14:paraId="15A0094E" w14:textId="77777777" w:rsidR="00071AE1" w:rsidRPr="000159B9" w:rsidRDefault="00071AE1" w:rsidP="00071AE1">
      <w:pPr>
        <w:ind w:right="120"/>
        <w:rPr>
          <w:rFonts w:ascii="Arial" w:hAnsi="Arial" w:cs="Arial"/>
          <w:sz w:val="20"/>
        </w:rPr>
      </w:pPr>
    </w:p>
    <w:p w14:paraId="3791AC42" w14:textId="77777777" w:rsidR="00071AE1" w:rsidRPr="000159B9" w:rsidRDefault="00071AE1" w:rsidP="00305C6F">
      <w:pPr>
        <w:pStyle w:val="PargrafodaLista"/>
        <w:numPr>
          <w:ilvl w:val="0"/>
          <w:numId w:val="37"/>
        </w:numPr>
        <w:tabs>
          <w:tab w:val="left" w:pos="142"/>
          <w:tab w:val="left" w:pos="426"/>
        </w:tabs>
        <w:autoSpaceDE w:val="0"/>
        <w:autoSpaceDN w:val="0"/>
        <w:adjustRightInd w:val="0"/>
        <w:rPr>
          <w:rFonts w:ascii="Arial" w:eastAsia="Arial" w:hAnsi="Arial" w:cs="Arial"/>
          <w:iCs/>
          <w:vanish/>
          <w:sz w:val="20"/>
          <w:lang w:eastAsia="en-US"/>
        </w:rPr>
      </w:pPr>
    </w:p>
    <w:p w14:paraId="6A8A3F48" w14:textId="4EAB375F" w:rsidR="00071AE1" w:rsidRPr="000A5DAD" w:rsidRDefault="000A5DAD" w:rsidP="00305C6F">
      <w:pPr>
        <w:numPr>
          <w:ilvl w:val="1"/>
          <w:numId w:val="37"/>
        </w:numPr>
        <w:tabs>
          <w:tab w:val="left" w:pos="142"/>
          <w:tab w:val="left" w:pos="426"/>
        </w:tabs>
        <w:autoSpaceDE w:val="0"/>
        <w:autoSpaceDN w:val="0"/>
        <w:adjustRightInd w:val="0"/>
        <w:ind w:left="360"/>
        <w:rPr>
          <w:rFonts w:ascii="Arial" w:eastAsia="Arial" w:hAnsi="Arial" w:cs="Arial"/>
          <w:iCs/>
          <w:sz w:val="20"/>
          <w:lang w:eastAsia="en-US"/>
        </w:rPr>
      </w:pPr>
      <w:r w:rsidRPr="000A5DAD">
        <w:rPr>
          <w:rFonts w:ascii="Arial" w:hAnsi="Arial" w:cs="Arial"/>
          <w:color w:val="000000"/>
          <w:sz w:val="20"/>
        </w:rPr>
        <w:t>Os produtos serão fornecidos pela contratada de forma parcial ou na sua totalidade, de acordo com a necessidade e critério da Terminais Aéreos de Maringá -SBMG S. A</w:t>
      </w:r>
      <w:r w:rsidR="00071AE1" w:rsidRPr="000A5DAD">
        <w:rPr>
          <w:rFonts w:ascii="Arial" w:eastAsia="Arial" w:hAnsi="Arial" w:cs="Arial"/>
          <w:iCs/>
          <w:sz w:val="20"/>
          <w:lang w:eastAsia="en-US"/>
        </w:rPr>
        <w:t>.</w:t>
      </w:r>
    </w:p>
    <w:p w14:paraId="54AAAF28" w14:textId="77777777" w:rsidR="00071AE1" w:rsidRPr="000159B9" w:rsidRDefault="00071AE1" w:rsidP="00071AE1">
      <w:pPr>
        <w:suppressAutoHyphens/>
        <w:ind w:left="0" w:firstLine="0"/>
        <w:rPr>
          <w:rFonts w:ascii="Arial" w:hAnsi="Arial" w:cs="Arial"/>
          <w:snapToGrid w:val="0"/>
          <w:sz w:val="20"/>
        </w:rPr>
      </w:pPr>
      <w:r w:rsidRPr="000159B9">
        <w:rPr>
          <w:rFonts w:ascii="Arial" w:eastAsia="Arial" w:hAnsi="Arial" w:cs="Arial"/>
          <w:iCs/>
          <w:sz w:val="20"/>
          <w:lang w:eastAsia="en-US"/>
        </w:rPr>
        <w:t xml:space="preserve"> </w:t>
      </w:r>
    </w:p>
    <w:p w14:paraId="330E70FE" w14:textId="0B6137C9" w:rsidR="00071AE1" w:rsidRPr="000A5DAD" w:rsidRDefault="000A5DAD" w:rsidP="00305C6F">
      <w:pPr>
        <w:numPr>
          <w:ilvl w:val="1"/>
          <w:numId w:val="37"/>
        </w:numPr>
        <w:tabs>
          <w:tab w:val="left" w:pos="142"/>
          <w:tab w:val="left" w:pos="426"/>
        </w:tabs>
        <w:autoSpaceDE w:val="0"/>
        <w:autoSpaceDN w:val="0"/>
        <w:adjustRightInd w:val="0"/>
        <w:ind w:left="360"/>
        <w:rPr>
          <w:rFonts w:ascii="Arial" w:hAnsi="Arial" w:cs="Arial"/>
          <w:snapToGrid w:val="0"/>
          <w:sz w:val="20"/>
        </w:rPr>
      </w:pPr>
      <w:r w:rsidRPr="000A5DAD">
        <w:rPr>
          <w:rFonts w:ascii="Arial" w:hAnsi="Arial" w:cs="Arial"/>
          <w:color w:val="000000"/>
          <w:sz w:val="20"/>
          <w:lang w:val="x-none"/>
        </w:rPr>
        <w:t>Após a conferência e sendo comprovada alguma diferença em quantitativos, prazo de validade, embalagens, especificações técnicas, etc., as mercadorias serão devolvidas, com frete sob responsabilidade da empresa responsável pelo fornecimento do material, sendo acompanhadas de ficha de conferência apontando as irregularidades</w:t>
      </w:r>
      <w:r w:rsidR="00071AE1" w:rsidRPr="000A5DAD">
        <w:rPr>
          <w:rFonts w:ascii="Arial" w:eastAsia="Arial" w:hAnsi="Arial" w:cs="Arial"/>
          <w:iCs/>
          <w:sz w:val="20"/>
          <w:lang w:eastAsia="en-US"/>
        </w:rPr>
        <w:t xml:space="preserve">. </w:t>
      </w:r>
    </w:p>
    <w:p w14:paraId="77044DB3" w14:textId="77777777" w:rsidR="000A5DAD" w:rsidRDefault="000A5DAD" w:rsidP="000A5DAD">
      <w:pPr>
        <w:pStyle w:val="PargrafodaLista"/>
        <w:rPr>
          <w:rFonts w:ascii="Arial" w:hAnsi="Arial" w:cs="Arial"/>
          <w:snapToGrid w:val="0"/>
          <w:sz w:val="20"/>
        </w:rPr>
      </w:pPr>
    </w:p>
    <w:p w14:paraId="4C3060F4" w14:textId="427F04A3" w:rsidR="000A5DAD" w:rsidRPr="000A5DAD" w:rsidRDefault="000A5DAD" w:rsidP="00305C6F">
      <w:pPr>
        <w:numPr>
          <w:ilvl w:val="1"/>
          <w:numId w:val="37"/>
        </w:numPr>
        <w:tabs>
          <w:tab w:val="left" w:pos="142"/>
          <w:tab w:val="left" w:pos="426"/>
        </w:tabs>
        <w:autoSpaceDE w:val="0"/>
        <w:autoSpaceDN w:val="0"/>
        <w:adjustRightInd w:val="0"/>
        <w:ind w:left="360"/>
        <w:rPr>
          <w:rFonts w:ascii="Arial" w:hAnsi="Arial" w:cs="Arial"/>
          <w:snapToGrid w:val="0"/>
          <w:sz w:val="20"/>
        </w:rPr>
      </w:pPr>
      <w:r w:rsidRPr="000A5DAD">
        <w:rPr>
          <w:rFonts w:ascii="Arial" w:hAnsi="Arial" w:cs="Arial"/>
          <w:color w:val="000000"/>
          <w:sz w:val="20"/>
        </w:rPr>
        <w:t>Os materiais deverão ser entregues no Aeroporto Regional de Maringá, localizado na</w:t>
      </w:r>
      <w:r w:rsidRPr="000A5DAD">
        <w:rPr>
          <w:rFonts w:ascii="Arial" w:eastAsia="Lucida Sans Unicode" w:hAnsi="Arial" w:cs="Arial"/>
          <w:color w:val="000000"/>
          <w:sz w:val="20"/>
        </w:rPr>
        <w:t xml:space="preserve"> Avenida   Dr. Vladimir </w:t>
      </w:r>
      <w:proofErr w:type="spellStart"/>
      <w:r w:rsidRPr="000A5DAD">
        <w:rPr>
          <w:rFonts w:ascii="Arial" w:eastAsia="Lucida Sans Unicode" w:hAnsi="Arial" w:cs="Arial"/>
          <w:color w:val="000000"/>
          <w:sz w:val="20"/>
        </w:rPr>
        <w:t>Babkov</w:t>
      </w:r>
      <w:proofErr w:type="spellEnd"/>
      <w:r w:rsidRPr="000A5DAD">
        <w:rPr>
          <w:rFonts w:ascii="Arial" w:eastAsia="Lucida Sans Unicode" w:hAnsi="Arial" w:cs="Arial"/>
          <w:color w:val="000000"/>
          <w:sz w:val="20"/>
        </w:rPr>
        <w:t>, nº 900 – Parque Industrial Mário Bulhões – Maringá (PR), mediante prévio agendamento com responsável pelo telefone (44) 3366-3838.</w:t>
      </w:r>
    </w:p>
    <w:p w14:paraId="3C5720DA" w14:textId="77777777" w:rsidR="000A5DAD" w:rsidRDefault="000A5DAD" w:rsidP="000A5DAD">
      <w:pPr>
        <w:pStyle w:val="PargrafodaLista"/>
        <w:rPr>
          <w:rFonts w:ascii="Arial" w:hAnsi="Arial" w:cs="Arial"/>
          <w:snapToGrid w:val="0"/>
          <w:sz w:val="20"/>
        </w:rPr>
      </w:pPr>
    </w:p>
    <w:p w14:paraId="1E79A90D" w14:textId="7917981B" w:rsidR="000A5DAD" w:rsidRPr="000A5DAD" w:rsidRDefault="000A5DAD" w:rsidP="00305C6F">
      <w:pPr>
        <w:numPr>
          <w:ilvl w:val="1"/>
          <w:numId w:val="37"/>
        </w:numPr>
        <w:tabs>
          <w:tab w:val="left" w:pos="142"/>
          <w:tab w:val="left" w:pos="426"/>
        </w:tabs>
        <w:autoSpaceDE w:val="0"/>
        <w:autoSpaceDN w:val="0"/>
        <w:adjustRightInd w:val="0"/>
        <w:ind w:left="360"/>
        <w:rPr>
          <w:rFonts w:ascii="Arial" w:hAnsi="Arial" w:cs="Arial"/>
          <w:snapToGrid w:val="0"/>
          <w:sz w:val="20"/>
        </w:rPr>
      </w:pPr>
      <w:r w:rsidRPr="000A5DAD">
        <w:rPr>
          <w:rFonts w:ascii="Arial" w:eastAsia="Arial" w:hAnsi="Arial" w:cs="Arial"/>
          <w:color w:val="000000"/>
          <w:sz w:val="20"/>
        </w:rPr>
        <w:t xml:space="preserve">A entrega deverá ser realizada em até </w:t>
      </w:r>
      <w:proofErr w:type="spellStart"/>
      <w:r w:rsidRPr="000A5DAD">
        <w:rPr>
          <w:rFonts w:ascii="Arial" w:eastAsia="Arial" w:hAnsi="Arial" w:cs="Arial"/>
          <w:color w:val="000000"/>
          <w:sz w:val="20"/>
        </w:rPr>
        <w:t>xx</w:t>
      </w:r>
      <w:proofErr w:type="spellEnd"/>
      <w:r w:rsidRPr="000A5DAD">
        <w:rPr>
          <w:rFonts w:ascii="Arial" w:eastAsia="Arial" w:hAnsi="Arial" w:cs="Arial"/>
          <w:color w:val="000000"/>
          <w:sz w:val="20"/>
        </w:rPr>
        <w:t xml:space="preserve"> (</w:t>
      </w:r>
      <w:proofErr w:type="spellStart"/>
      <w:r w:rsidRPr="000A5DAD">
        <w:rPr>
          <w:rFonts w:ascii="Arial" w:eastAsia="Arial" w:hAnsi="Arial" w:cs="Arial"/>
          <w:color w:val="000000"/>
          <w:sz w:val="20"/>
        </w:rPr>
        <w:t>xxxx</w:t>
      </w:r>
      <w:proofErr w:type="spellEnd"/>
      <w:r w:rsidRPr="000A5DAD">
        <w:rPr>
          <w:rFonts w:ascii="Arial" w:eastAsia="Arial" w:hAnsi="Arial" w:cs="Arial"/>
          <w:color w:val="000000"/>
          <w:sz w:val="20"/>
        </w:rPr>
        <w:t>) dias contados</w:t>
      </w:r>
      <w:r w:rsidRPr="000A5DAD">
        <w:rPr>
          <w:rFonts w:ascii="Arial" w:eastAsia="Lucida Sans Unicode" w:hAnsi="Arial" w:cs="Arial"/>
          <w:color w:val="000000"/>
          <w:sz w:val="20"/>
        </w:rPr>
        <w:t xml:space="preserve"> da entrega da solicitação de compra ao fornecedor;</w:t>
      </w:r>
    </w:p>
    <w:p w14:paraId="3EEFB28F" w14:textId="77777777" w:rsidR="000A5DAD" w:rsidRDefault="000A5DAD" w:rsidP="000A5DAD">
      <w:pPr>
        <w:pStyle w:val="PargrafodaLista"/>
        <w:rPr>
          <w:rFonts w:ascii="Arial" w:hAnsi="Arial" w:cs="Arial"/>
          <w:snapToGrid w:val="0"/>
          <w:sz w:val="20"/>
        </w:rPr>
      </w:pPr>
    </w:p>
    <w:p w14:paraId="6426C8BC" w14:textId="3B52D361" w:rsidR="000A5DAD" w:rsidRPr="000A5DAD" w:rsidRDefault="000A5DAD" w:rsidP="00305C6F">
      <w:pPr>
        <w:numPr>
          <w:ilvl w:val="1"/>
          <w:numId w:val="37"/>
        </w:numPr>
        <w:tabs>
          <w:tab w:val="left" w:pos="142"/>
          <w:tab w:val="left" w:pos="426"/>
        </w:tabs>
        <w:autoSpaceDE w:val="0"/>
        <w:autoSpaceDN w:val="0"/>
        <w:adjustRightInd w:val="0"/>
        <w:ind w:left="360"/>
        <w:rPr>
          <w:rFonts w:ascii="Arial" w:hAnsi="Arial" w:cs="Arial"/>
          <w:snapToGrid w:val="0"/>
          <w:sz w:val="20"/>
        </w:rPr>
      </w:pPr>
      <w:r w:rsidRPr="000A5DAD">
        <w:rPr>
          <w:rFonts w:ascii="Arial" w:eastAsia="Lucida Sans Unicode" w:hAnsi="Arial" w:cs="Arial"/>
          <w:color w:val="000000"/>
          <w:sz w:val="20"/>
        </w:rPr>
        <w:t>Os materiais entregues deverão estar acompanhados dos respectivos documentos fiscais, contendo os quantitativos efetivamente entregues</w:t>
      </w:r>
      <w:r>
        <w:rPr>
          <w:rFonts w:ascii="Arial" w:eastAsia="Lucida Sans Unicode" w:hAnsi="Arial" w:cs="Arial"/>
          <w:color w:val="000000"/>
          <w:sz w:val="20"/>
        </w:rPr>
        <w:t>;</w:t>
      </w:r>
    </w:p>
    <w:p w14:paraId="60B9338D" w14:textId="77777777" w:rsidR="000A5DAD" w:rsidRDefault="000A5DAD" w:rsidP="000A5DAD">
      <w:pPr>
        <w:pStyle w:val="PargrafodaLista"/>
        <w:rPr>
          <w:rFonts w:ascii="Arial" w:hAnsi="Arial" w:cs="Arial"/>
          <w:snapToGrid w:val="0"/>
          <w:sz w:val="20"/>
        </w:rPr>
      </w:pPr>
    </w:p>
    <w:p w14:paraId="2D779C70" w14:textId="1066DF14" w:rsidR="000A5DAD" w:rsidRPr="000A5DAD" w:rsidRDefault="000A5DAD" w:rsidP="00305C6F">
      <w:pPr>
        <w:numPr>
          <w:ilvl w:val="1"/>
          <w:numId w:val="37"/>
        </w:numPr>
        <w:tabs>
          <w:tab w:val="left" w:pos="142"/>
          <w:tab w:val="left" w:pos="426"/>
        </w:tabs>
        <w:autoSpaceDE w:val="0"/>
        <w:autoSpaceDN w:val="0"/>
        <w:adjustRightInd w:val="0"/>
        <w:ind w:left="360"/>
        <w:rPr>
          <w:rFonts w:ascii="Arial" w:hAnsi="Arial" w:cs="Arial"/>
          <w:snapToGrid w:val="0"/>
          <w:sz w:val="20"/>
        </w:rPr>
      </w:pPr>
      <w:r w:rsidRPr="0086056E">
        <w:rPr>
          <w:rFonts w:ascii="Arial" w:eastAsia="Lucida Sans Unicode" w:hAnsi="Arial" w:cs="Arial"/>
          <w:sz w:val="20"/>
        </w:rPr>
        <w:t>A CONTRATADA deverá garantir a qualidade e o adequado funcionamento dos serviços/produtos fornecidos pelo prazo mínimo de 12 (doze) meses, contados a partir da data de sua entrega. Durante o período de garantia, a CONTRATADA se obriga a reparar, corrigir, remover ou substituir, às suas expensas, no todo ou em parte, quaisquer defeitos, vícios ou falhas que venham a ser constatados, sem qualquer ônus adicional para a CONTRATANTE</w:t>
      </w:r>
      <w:r>
        <w:rPr>
          <w:rFonts w:ascii="Arial" w:eastAsia="Lucida Sans Unicode" w:hAnsi="Arial" w:cs="Arial"/>
          <w:sz w:val="20"/>
        </w:rPr>
        <w:t>;</w:t>
      </w:r>
    </w:p>
    <w:p w14:paraId="4CD41B2A" w14:textId="77777777" w:rsidR="000A5DAD" w:rsidRDefault="000A5DAD" w:rsidP="000A5DAD">
      <w:pPr>
        <w:pStyle w:val="PargrafodaLista"/>
        <w:rPr>
          <w:rFonts w:ascii="Arial" w:hAnsi="Arial" w:cs="Arial"/>
          <w:snapToGrid w:val="0"/>
          <w:sz w:val="20"/>
        </w:rPr>
      </w:pPr>
    </w:p>
    <w:p w14:paraId="78AE2BD2" w14:textId="59C05317" w:rsidR="000A5DAD" w:rsidRPr="000A5DAD" w:rsidRDefault="000A5DAD" w:rsidP="00305C6F">
      <w:pPr>
        <w:numPr>
          <w:ilvl w:val="1"/>
          <w:numId w:val="37"/>
        </w:numPr>
        <w:tabs>
          <w:tab w:val="left" w:pos="142"/>
          <w:tab w:val="left" w:pos="426"/>
        </w:tabs>
        <w:autoSpaceDE w:val="0"/>
        <w:autoSpaceDN w:val="0"/>
        <w:adjustRightInd w:val="0"/>
        <w:ind w:left="360"/>
        <w:rPr>
          <w:rFonts w:ascii="Arial" w:hAnsi="Arial" w:cs="Arial"/>
          <w:snapToGrid w:val="0"/>
          <w:sz w:val="20"/>
        </w:rPr>
      </w:pPr>
      <w:r w:rsidRPr="000A5DAD">
        <w:rPr>
          <w:rFonts w:ascii="Arial" w:eastAsia="Arial" w:hAnsi="Arial" w:cs="Arial"/>
          <w:color w:val="000000"/>
          <w:sz w:val="20"/>
        </w:rPr>
        <w:t>O faturamento será em nome da Terminais Aéreos de Maringá SBMG S.A, CNPJ 03.869.208/0001-30</w:t>
      </w:r>
      <w:r>
        <w:rPr>
          <w:rFonts w:ascii="Arial" w:eastAsia="Arial" w:hAnsi="Arial" w:cs="Arial"/>
          <w:color w:val="000000"/>
          <w:sz w:val="20"/>
        </w:rPr>
        <w:t>.</w:t>
      </w:r>
    </w:p>
    <w:p w14:paraId="4C11837C" w14:textId="77777777" w:rsidR="00071AE1" w:rsidRPr="00CC7C48" w:rsidRDefault="00071AE1" w:rsidP="00071AE1">
      <w:pPr>
        <w:ind w:right="120"/>
        <w:rPr>
          <w:rFonts w:ascii="Arial" w:hAnsi="Arial" w:cs="Arial"/>
          <w:color w:val="FF0000"/>
          <w:sz w:val="20"/>
        </w:rPr>
      </w:pPr>
    </w:p>
    <w:p w14:paraId="56EE0343" w14:textId="496B15AC" w:rsidR="00071AE1" w:rsidRPr="005C59DA" w:rsidRDefault="00071AE1" w:rsidP="00071AE1">
      <w:pPr>
        <w:pStyle w:val="Corpodetexto"/>
        <w:ind w:right="141"/>
        <w:rPr>
          <w:rFonts w:ascii="Arial" w:hAnsi="Arial" w:cs="Arial"/>
          <w:b/>
          <w:bCs/>
          <w:i/>
          <w:iCs/>
          <w:sz w:val="20"/>
        </w:rPr>
      </w:pPr>
      <w:r w:rsidRPr="000159B9">
        <w:rPr>
          <w:rFonts w:ascii="Arial" w:hAnsi="Arial" w:cs="Arial"/>
          <w:b/>
          <w:bCs/>
          <w:i/>
          <w:iCs/>
          <w:sz w:val="20"/>
        </w:rPr>
        <w:t>CLÁUSULA QU</w:t>
      </w:r>
      <w:r w:rsidR="008B3CC5" w:rsidRPr="000159B9">
        <w:rPr>
          <w:rFonts w:ascii="Arial" w:hAnsi="Arial" w:cs="Arial"/>
          <w:b/>
          <w:bCs/>
          <w:i/>
          <w:iCs/>
          <w:sz w:val="20"/>
        </w:rPr>
        <w:t>ARTA</w:t>
      </w:r>
      <w:r w:rsidRPr="000159B9">
        <w:rPr>
          <w:rFonts w:ascii="Arial" w:hAnsi="Arial" w:cs="Arial"/>
          <w:b/>
          <w:bCs/>
          <w:i/>
          <w:iCs/>
          <w:sz w:val="20"/>
        </w:rPr>
        <w:t xml:space="preserve"> – </w:t>
      </w:r>
      <w:r w:rsidR="005C59DA">
        <w:rPr>
          <w:rFonts w:ascii="Arial" w:hAnsi="Arial" w:cs="Arial"/>
          <w:b/>
          <w:bCs/>
          <w:i/>
          <w:iCs/>
          <w:color w:val="000000"/>
          <w:sz w:val="20"/>
        </w:rPr>
        <w:t>DA ASSINATURA DA ATA DE REGISTRO DE PREÇOS</w:t>
      </w:r>
    </w:p>
    <w:p w14:paraId="04000BAB" w14:textId="77777777" w:rsidR="00071AE1" w:rsidRPr="000159B9" w:rsidRDefault="00071AE1" w:rsidP="00071AE1">
      <w:pPr>
        <w:tabs>
          <w:tab w:val="left" w:pos="795"/>
        </w:tabs>
        <w:ind w:right="120"/>
        <w:rPr>
          <w:rFonts w:ascii="Arial" w:hAnsi="Arial" w:cs="Arial"/>
          <w:sz w:val="20"/>
        </w:rPr>
      </w:pPr>
    </w:p>
    <w:p w14:paraId="523E52C3" w14:textId="77777777" w:rsidR="008B3CC5" w:rsidRPr="000159B9" w:rsidRDefault="008B3CC5" w:rsidP="00305C6F">
      <w:pPr>
        <w:pStyle w:val="PargrafodaLista"/>
        <w:numPr>
          <w:ilvl w:val="0"/>
          <w:numId w:val="37"/>
        </w:numPr>
        <w:tabs>
          <w:tab w:val="left" w:pos="142"/>
          <w:tab w:val="left" w:pos="426"/>
        </w:tabs>
        <w:autoSpaceDE w:val="0"/>
        <w:autoSpaceDN w:val="0"/>
        <w:adjustRightInd w:val="0"/>
        <w:rPr>
          <w:rFonts w:ascii="Arial" w:hAnsi="Arial" w:cs="Arial"/>
          <w:vanish/>
          <w:sz w:val="20"/>
        </w:rPr>
      </w:pPr>
    </w:p>
    <w:p w14:paraId="78A5F196" w14:textId="7DEEC1D7" w:rsidR="00071AE1" w:rsidRPr="005C59DA" w:rsidRDefault="005C59DA" w:rsidP="00305C6F">
      <w:pPr>
        <w:numPr>
          <w:ilvl w:val="1"/>
          <w:numId w:val="37"/>
        </w:numPr>
        <w:tabs>
          <w:tab w:val="left" w:pos="142"/>
          <w:tab w:val="left" w:pos="426"/>
        </w:tabs>
        <w:autoSpaceDE w:val="0"/>
        <w:autoSpaceDN w:val="0"/>
        <w:adjustRightInd w:val="0"/>
        <w:ind w:left="360"/>
        <w:rPr>
          <w:rFonts w:ascii="Arial" w:hAnsi="Arial" w:cs="Arial"/>
          <w:sz w:val="20"/>
        </w:rPr>
      </w:pPr>
      <w:r w:rsidRPr="005C59DA">
        <w:rPr>
          <w:rFonts w:ascii="Arial" w:eastAsia="Arial" w:hAnsi="Arial" w:cs="Arial"/>
          <w:iCs/>
          <w:color w:val="000000"/>
          <w:sz w:val="20"/>
          <w:lang w:eastAsia="en-US"/>
        </w:rPr>
        <w:t>A ATA será encaminhada através de plataforma de assinatura eletrônica, para o endereço de e-mail disponibilizado pelo licitante na fase de habilitação, o qual deverá ser assinado eletronicamente pelo contratado</w:t>
      </w:r>
      <w:r w:rsidR="00071AE1" w:rsidRPr="005C59DA">
        <w:rPr>
          <w:rFonts w:ascii="Arial" w:hAnsi="Arial" w:cs="Arial"/>
          <w:sz w:val="20"/>
        </w:rPr>
        <w:t>.</w:t>
      </w:r>
    </w:p>
    <w:p w14:paraId="0771F9F8" w14:textId="3CB25349" w:rsidR="00071AE1" w:rsidRPr="000159B9" w:rsidRDefault="00071AE1" w:rsidP="005C59DA">
      <w:pPr>
        <w:ind w:hanging="142"/>
        <w:rPr>
          <w:rFonts w:ascii="Arial" w:hAnsi="Arial" w:cs="Arial"/>
          <w:sz w:val="20"/>
        </w:rPr>
      </w:pPr>
      <w:r w:rsidRPr="000159B9">
        <w:rPr>
          <w:rFonts w:ascii="Arial" w:hAnsi="Arial" w:cs="Arial"/>
          <w:sz w:val="20"/>
        </w:rPr>
        <w:t xml:space="preserve">   </w:t>
      </w:r>
    </w:p>
    <w:p w14:paraId="3A8F5438" w14:textId="6C6FDAB0" w:rsidR="00071AE1" w:rsidRPr="005C59DA" w:rsidRDefault="005C59DA" w:rsidP="00305C6F">
      <w:pPr>
        <w:numPr>
          <w:ilvl w:val="1"/>
          <w:numId w:val="37"/>
        </w:numPr>
        <w:tabs>
          <w:tab w:val="left" w:pos="142"/>
          <w:tab w:val="left" w:pos="426"/>
        </w:tabs>
        <w:autoSpaceDE w:val="0"/>
        <w:autoSpaceDN w:val="0"/>
        <w:adjustRightInd w:val="0"/>
        <w:ind w:left="360"/>
        <w:rPr>
          <w:rFonts w:ascii="Arial" w:hAnsi="Arial" w:cs="Arial"/>
          <w:sz w:val="20"/>
        </w:rPr>
      </w:pPr>
      <w:bookmarkStart w:id="21" w:name="_Hlk125379691"/>
      <w:r w:rsidRPr="005C59DA">
        <w:rPr>
          <w:rFonts w:ascii="Arial" w:eastAsia="Arial" w:hAnsi="Arial" w:cs="Arial"/>
          <w:bCs/>
          <w:iCs/>
          <w:color w:val="000000"/>
          <w:sz w:val="20"/>
          <w:lang w:eastAsia="en-US"/>
        </w:rPr>
        <w:t>Após todas as partes assinarem, será enviada automaticamente, através da plataforma eletrônica, para o e-mail cadastrado, a via da Ata com todas as assinaturas</w:t>
      </w:r>
      <w:r w:rsidR="00071AE1" w:rsidRPr="005C59DA">
        <w:rPr>
          <w:rFonts w:ascii="Arial" w:eastAsia="Lucida Sans Unicode" w:hAnsi="Arial" w:cs="Arial"/>
          <w:sz w:val="20"/>
        </w:rPr>
        <w:t>.</w:t>
      </w:r>
      <w:bookmarkEnd w:id="21"/>
    </w:p>
    <w:p w14:paraId="279EB9DE" w14:textId="77777777" w:rsidR="00071AE1" w:rsidRPr="000159B9" w:rsidRDefault="00071AE1" w:rsidP="00071AE1">
      <w:pPr>
        <w:tabs>
          <w:tab w:val="left" w:pos="795"/>
        </w:tabs>
        <w:ind w:right="120"/>
        <w:rPr>
          <w:rFonts w:ascii="Arial" w:hAnsi="Arial" w:cs="Arial"/>
          <w:sz w:val="20"/>
        </w:rPr>
      </w:pPr>
    </w:p>
    <w:p w14:paraId="0F4D451B" w14:textId="36108058"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931A67" w:rsidRPr="000159B9">
        <w:rPr>
          <w:rFonts w:ascii="Arial" w:hAnsi="Arial" w:cs="Arial"/>
          <w:b/>
          <w:bCs/>
        </w:rPr>
        <w:t>QUINTA</w:t>
      </w:r>
      <w:r w:rsidRPr="000159B9">
        <w:rPr>
          <w:rFonts w:ascii="Arial" w:hAnsi="Arial" w:cs="Arial"/>
          <w:b/>
          <w:bCs/>
        </w:rPr>
        <w:t xml:space="preserve"> – DOS PREÇOS</w:t>
      </w:r>
    </w:p>
    <w:p w14:paraId="2260CCEA" w14:textId="77777777" w:rsidR="00071AE1" w:rsidRPr="000159B9" w:rsidRDefault="00071AE1" w:rsidP="00071AE1">
      <w:pPr>
        <w:ind w:right="120"/>
        <w:rPr>
          <w:rFonts w:ascii="Arial" w:hAnsi="Arial" w:cs="Arial"/>
          <w:bCs/>
          <w:sz w:val="20"/>
        </w:rPr>
      </w:pPr>
    </w:p>
    <w:p w14:paraId="76A1F802"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3EB45E1C"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288B3BE7"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0085DDB2"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2A96A1CC"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6FC9E86C"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2FE6705B" w14:textId="77777777" w:rsidR="00071AE1" w:rsidRPr="000159B9" w:rsidRDefault="00071AE1" w:rsidP="00305C6F">
      <w:pPr>
        <w:pStyle w:val="PargrafodaLista"/>
        <w:numPr>
          <w:ilvl w:val="0"/>
          <w:numId w:val="30"/>
        </w:numPr>
        <w:suppressAutoHyphens/>
        <w:autoSpaceDE w:val="0"/>
        <w:ind w:left="0" w:firstLine="0"/>
        <w:jc w:val="left"/>
        <w:rPr>
          <w:rFonts w:ascii="Arial" w:eastAsia="Arial" w:hAnsi="Arial" w:cs="Arial"/>
          <w:vanish/>
          <w:sz w:val="20"/>
        </w:rPr>
      </w:pPr>
    </w:p>
    <w:p w14:paraId="1FC29C1E" w14:textId="77777777" w:rsidR="00931A67" w:rsidRPr="000159B9" w:rsidRDefault="00931A67" w:rsidP="00305C6F">
      <w:pPr>
        <w:pStyle w:val="PargrafodaLista"/>
        <w:numPr>
          <w:ilvl w:val="0"/>
          <w:numId w:val="37"/>
        </w:numPr>
        <w:tabs>
          <w:tab w:val="left" w:pos="142"/>
          <w:tab w:val="left" w:pos="426"/>
        </w:tabs>
        <w:autoSpaceDE w:val="0"/>
        <w:autoSpaceDN w:val="0"/>
        <w:adjustRightInd w:val="0"/>
        <w:rPr>
          <w:rFonts w:ascii="Arial" w:eastAsia="Arial" w:hAnsi="Arial" w:cs="Arial"/>
          <w:vanish/>
          <w:sz w:val="20"/>
        </w:rPr>
      </w:pPr>
    </w:p>
    <w:p w14:paraId="367131B2" w14:textId="2225D0A9"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 xml:space="preserve">Os preços são os constantes da Ata de Registro de Preços. </w:t>
      </w:r>
    </w:p>
    <w:p w14:paraId="2F8C3CF3" w14:textId="77777777" w:rsidR="00071AE1" w:rsidRPr="000159B9" w:rsidRDefault="00071AE1" w:rsidP="00071AE1">
      <w:pPr>
        <w:autoSpaceDE w:val="0"/>
        <w:ind w:left="360"/>
        <w:rPr>
          <w:rFonts w:ascii="Arial" w:eastAsia="Arial" w:hAnsi="Arial" w:cs="Arial"/>
          <w:sz w:val="20"/>
        </w:rPr>
      </w:pPr>
    </w:p>
    <w:p w14:paraId="320B1477"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Os preços permanecerão fixos e irreajustáveis até a execução dos serviços constantes do termo contratual e/ou reajuste.</w:t>
      </w:r>
    </w:p>
    <w:p w14:paraId="6E1CD911" w14:textId="77777777" w:rsidR="00071AE1" w:rsidRPr="000159B9" w:rsidRDefault="00071AE1" w:rsidP="00071AE1">
      <w:pPr>
        <w:autoSpaceDE w:val="0"/>
        <w:rPr>
          <w:rFonts w:ascii="Arial" w:eastAsia="Arial" w:hAnsi="Arial" w:cs="Arial"/>
          <w:sz w:val="20"/>
        </w:rPr>
      </w:pPr>
    </w:p>
    <w:p w14:paraId="63C05816" w14:textId="77777777" w:rsidR="00071AE1" w:rsidRPr="000159B9" w:rsidRDefault="00071AE1" w:rsidP="00305C6F">
      <w:pPr>
        <w:pStyle w:val="PargrafodaLista"/>
        <w:numPr>
          <w:ilvl w:val="0"/>
          <w:numId w:val="29"/>
        </w:numPr>
        <w:tabs>
          <w:tab w:val="left" w:pos="1134"/>
          <w:tab w:val="left" w:pos="1276"/>
          <w:tab w:val="left" w:pos="1560"/>
        </w:tabs>
        <w:suppressAutoHyphens/>
        <w:autoSpaceDE w:val="0"/>
        <w:ind w:left="0" w:firstLine="0"/>
        <w:rPr>
          <w:rFonts w:ascii="Arial" w:eastAsia="Arial" w:hAnsi="Arial" w:cs="Arial"/>
          <w:vanish/>
          <w:sz w:val="20"/>
        </w:rPr>
      </w:pPr>
    </w:p>
    <w:p w14:paraId="65002805" w14:textId="77777777" w:rsidR="00071AE1" w:rsidRPr="000159B9" w:rsidRDefault="00071AE1" w:rsidP="00305C6F">
      <w:pPr>
        <w:pStyle w:val="PargrafodaLista"/>
        <w:numPr>
          <w:ilvl w:val="0"/>
          <w:numId w:val="29"/>
        </w:numPr>
        <w:tabs>
          <w:tab w:val="left" w:pos="1134"/>
          <w:tab w:val="left" w:pos="1276"/>
          <w:tab w:val="left" w:pos="1560"/>
        </w:tabs>
        <w:suppressAutoHyphens/>
        <w:autoSpaceDE w:val="0"/>
        <w:ind w:left="0" w:firstLine="0"/>
        <w:rPr>
          <w:rFonts w:ascii="Arial" w:eastAsia="Arial" w:hAnsi="Arial" w:cs="Arial"/>
          <w:vanish/>
          <w:sz w:val="20"/>
        </w:rPr>
      </w:pPr>
    </w:p>
    <w:p w14:paraId="520C3476" w14:textId="77777777" w:rsidR="00071AE1" w:rsidRPr="000159B9" w:rsidRDefault="00071AE1" w:rsidP="00305C6F">
      <w:pPr>
        <w:pStyle w:val="PargrafodaLista"/>
        <w:numPr>
          <w:ilvl w:val="1"/>
          <w:numId w:val="29"/>
        </w:numPr>
        <w:tabs>
          <w:tab w:val="left" w:pos="1134"/>
          <w:tab w:val="left" w:pos="1276"/>
          <w:tab w:val="left" w:pos="1560"/>
        </w:tabs>
        <w:suppressAutoHyphens/>
        <w:autoSpaceDE w:val="0"/>
        <w:ind w:left="0" w:firstLine="0"/>
        <w:rPr>
          <w:rFonts w:ascii="Arial" w:eastAsia="Arial" w:hAnsi="Arial" w:cs="Arial"/>
          <w:vanish/>
          <w:sz w:val="20"/>
        </w:rPr>
      </w:pPr>
    </w:p>
    <w:p w14:paraId="39457B3E" w14:textId="77777777" w:rsidR="00071AE1" w:rsidRPr="000159B9" w:rsidRDefault="00071AE1" w:rsidP="00305C6F">
      <w:pPr>
        <w:pStyle w:val="PargrafodaLista"/>
        <w:numPr>
          <w:ilvl w:val="2"/>
          <w:numId w:val="29"/>
        </w:numPr>
        <w:tabs>
          <w:tab w:val="left" w:pos="1134"/>
          <w:tab w:val="left" w:pos="1276"/>
          <w:tab w:val="left" w:pos="1560"/>
        </w:tabs>
        <w:suppressAutoHyphens/>
        <w:autoSpaceDE w:val="0"/>
        <w:ind w:left="0" w:firstLine="0"/>
        <w:rPr>
          <w:rFonts w:ascii="Arial" w:eastAsia="Arial" w:hAnsi="Arial" w:cs="Arial"/>
          <w:vanish/>
          <w:sz w:val="20"/>
        </w:rPr>
      </w:pPr>
    </w:p>
    <w:p w14:paraId="3995D456"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preço deverá ser fixo, equivalente ao de mercado na data da apresentação da proposta, para pagamento na forma prevista no Edital.</w:t>
      </w:r>
    </w:p>
    <w:p w14:paraId="43FFC6C7" w14:textId="77777777" w:rsidR="00071AE1" w:rsidRPr="000159B9" w:rsidRDefault="00071AE1" w:rsidP="00071AE1">
      <w:pPr>
        <w:tabs>
          <w:tab w:val="left" w:pos="426"/>
        </w:tabs>
        <w:autoSpaceDE w:val="0"/>
        <w:ind w:left="426"/>
        <w:rPr>
          <w:rFonts w:ascii="Arial" w:eastAsia="Arial" w:hAnsi="Arial" w:cs="Arial"/>
          <w:sz w:val="20"/>
        </w:rPr>
      </w:pPr>
    </w:p>
    <w:p w14:paraId="46798A79"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Deverão estar incluídas no preço, todas as despesas necessárias à entrega do objeto desta licitação, sem quaisquer ônus para a SBMG S/A, tais como frete, tributos etc.</w:t>
      </w:r>
    </w:p>
    <w:p w14:paraId="3FC2170E" w14:textId="77777777" w:rsidR="00071AE1" w:rsidRPr="000159B9" w:rsidRDefault="00071AE1" w:rsidP="00071AE1">
      <w:pPr>
        <w:pStyle w:val="PargrafodaLista"/>
        <w:tabs>
          <w:tab w:val="left" w:pos="426"/>
        </w:tabs>
        <w:ind w:left="426"/>
        <w:rPr>
          <w:rFonts w:ascii="Arial" w:eastAsia="Arial" w:hAnsi="Arial" w:cs="Arial"/>
          <w:sz w:val="20"/>
        </w:rPr>
      </w:pPr>
    </w:p>
    <w:p w14:paraId="13FB386C"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É vedado qualquer reajustamento de preços durante o prazo de validade da ata de registro de preços, contado a partir da data limite para a apresentação das propostas, indicada no preâmbulo do presente Edital.</w:t>
      </w:r>
    </w:p>
    <w:p w14:paraId="27B053E3" w14:textId="77777777" w:rsidR="00071AE1" w:rsidRPr="000159B9" w:rsidRDefault="00071AE1" w:rsidP="00071AE1">
      <w:pPr>
        <w:pStyle w:val="PargrafodaLista"/>
        <w:tabs>
          <w:tab w:val="left" w:pos="426"/>
        </w:tabs>
        <w:ind w:left="426"/>
        <w:rPr>
          <w:rFonts w:ascii="Arial" w:eastAsia="Arial" w:hAnsi="Arial" w:cs="Arial"/>
          <w:sz w:val="20"/>
        </w:rPr>
      </w:pPr>
    </w:p>
    <w:p w14:paraId="328EFE56"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 xml:space="preserve">Fica ressalvada a possibilidade de alteração das condições referentes à concessão de reajustamento de preços, em face da superveniência de normas federais aplicáveis a espécie.  </w:t>
      </w:r>
    </w:p>
    <w:p w14:paraId="32BFFF09" w14:textId="77777777" w:rsidR="00071AE1" w:rsidRPr="000159B9" w:rsidRDefault="00071AE1" w:rsidP="00071AE1">
      <w:pPr>
        <w:pStyle w:val="PargrafodaLista"/>
        <w:tabs>
          <w:tab w:val="left" w:pos="426"/>
        </w:tabs>
        <w:ind w:left="426"/>
        <w:rPr>
          <w:rFonts w:ascii="Arial" w:eastAsia="Arial" w:hAnsi="Arial" w:cs="Arial"/>
          <w:sz w:val="20"/>
        </w:rPr>
      </w:pPr>
    </w:p>
    <w:p w14:paraId="0AA7D54A"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Os preços registrados, quando sujeitos a controle oficial, poderão ser reajustados nos termos e prazos fixados pelo órgão controlador.</w:t>
      </w:r>
    </w:p>
    <w:p w14:paraId="63AE2344" w14:textId="77777777" w:rsidR="00071AE1" w:rsidRPr="000159B9" w:rsidRDefault="00071AE1" w:rsidP="00071AE1">
      <w:pPr>
        <w:pStyle w:val="PargrafodaLista"/>
        <w:tabs>
          <w:tab w:val="left" w:pos="426"/>
        </w:tabs>
        <w:ind w:left="426"/>
        <w:rPr>
          <w:rFonts w:ascii="Arial" w:eastAsia="Arial" w:hAnsi="Arial" w:cs="Arial"/>
          <w:sz w:val="20"/>
        </w:rPr>
      </w:pPr>
    </w:p>
    <w:p w14:paraId="2A8BC810"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disposto no item anterior aplica-se igualmente, nos casos de incidência de novos impostos ou taxas e de alteração das alíquotas dos já existentes.</w:t>
      </w:r>
    </w:p>
    <w:p w14:paraId="4F86D7EA" w14:textId="77777777" w:rsidR="00071AE1" w:rsidRPr="000159B9" w:rsidRDefault="00071AE1" w:rsidP="00071AE1">
      <w:pPr>
        <w:pStyle w:val="PargrafodaLista"/>
        <w:tabs>
          <w:tab w:val="left" w:pos="426"/>
        </w:tabs>
        <w:ind w:left="426"/>
        <w:rPr>
          <w:rFonts w:ascii="Arial" w:eastAsia="Arial" w:hAnsi="Arial" w:cs="Arial"/>
          <w:sz w:val="20"/>
        </w:rPr>
      </w:pPr>
    </w:p>
    <w:p w14:paraId="03161E81" w14:textId="77777777" w:rsidR="00071AE1" w:rsidRPr="000159B9" w:rsidRDefault="00071AE1" w:rsidP="00305C6F">
      <w:pPr>
        <w:numPr>
          <w:ilvl w:val="1"/>
          <w:numId w:val="37"/>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beneficiário do registro, em função da dinâmica do mercado, poderá solicitar a atualização dos preços vigentes através de solicitação formal ao órgão gerenciador (SBMG) desde que acompanhado de documentos que comprovem a procedência do pedido tais como: lista de preços dos fabricantes, notas fiscais de aquisição dos produtos, matérias-primas, componentes ou de outros documentos.</w:t>
      </w:r>
    </w:p>
    <w:p w14:paraId="029CDCF6" w14:textId="77777777" w:rsidR="00071AE1" w:rsidRPr="000159B9" w:rsidRDefault="00071AE1" w:rsidP="00071AE1">
      <w:pPr>
        <w:pStyle w:val="PargrafodaLista"/>
        <w:tabs>
          <w:tab w:val="left" w:pos="426"/>
        </w:tabs>
        <w:ind w:left="426"/>
        <w:rPr>
          <w:rFonts w:ascii="Arial" w:eastAsia="Arial" w:hAnsi="Arial" w:cs="Arial"/>
          <w:sz w:val="20"/>
        </w:rPr>
      </w:pPr>
    </w:p>
    <w:p w14:paraId="56D56F48" w14:textId="77777777" w:rsidR="00071AE1" w:rsidRPr="000159B9" w:rsidRDefault="00071AE1" w:rsidP="00305C6F">
      <w:pPr>
        <w:numPr>
          <w:ilvl w:val="1"/>
          <w:numId w:val="37"/>
        </w:numPr>
        <w:tabs>
          <w:tab w:val="left" w:pos="142"/>
          <w:tab w:val="left" w:pos="426"/>
        </w:tabs>
        <w:autoSpaceDE w:val="0"/>
        <w:autoSpaceDN w:val="0"/>
        <w:adjustRightInd w:val="0"/>
        <w:ind w:left="567" w:hanging="567"/>
        <w:rPr>
          <w:rFonts w:ascii="Arial" w:eastAsia="Arial" w:hAnsi="Arial" w:cs="Arial"/>
          <w:sz w:val="20"/>
        </w:rPr>
      </w:pPr>
      <w:r w:rsidRPr="000159B9">
        <w:rPr>
          <w:rFonts w:ascii="Arial" w:eastAsia="Arial" w:hAnsi="Arial" w:cs="Arial"/>
          <w:sz w:val="20"/>
        </w:rPr>
        <w:t xml:space="preserve">A atualização não poderá ultrapassar o preço praticado no mercado e deverá manter a diferença percentual apurada entre o preço originalmente constante da proposta e o preço de mercado vigente à época. </w:t>
      </w:r>
    </w:p>
    <w:p w14:paraId="3A80C2F5" w14:textId="77777777" w:rsidR="00071AE1" w:rsidRPr="000159B9" w:rsidRDefault="00071AE1" w:rsidP="00022137">
      <w:pPr>
        <w:tabs>
          <w:tab w:val="left" w:pos="1418"/>
          <w:tab w:val="left" w:pos="1560"/>
        </w:tabs>
        <w:autoSpaceDE w:val="0"/>
        <w:ind w:left="0" w:firstLine="0"/>
        <w:rPr>
          <w:rFonts w:ascii="Arial" w:eastAsia="Arial" w:hAnsi="Arial" w:cs="Arial"/>
          <w:sz w:val="20"/>
        </w:rPr>
      </w:pPr>
    </w:p>
    <w:p w14:paraId="78C412A2" w14:textId="4243A22A"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CLÁUSULA S</w:t>
      </w:r>
      <w:r w:rsidR="007F4E11" w:rsidRPr="000159B9">
        <w:rPr>
          <w:rFonts w:ascii="Arial" w:hAnsi="Arial" w:cs="Arial"/>
          <w:b/>
          <w:bCs/>
        </w:rPr>
        <w:t>EXTA</w:t>
      </w:r>
      <w:r w:rsidRPr="000159B9">
        <w:rPr>
          <w:rFonts w:ascii="Arial" w:hAnsi="Arial" w:cs="Arial"/>
          <w:b/>
          <w:bCs/>
        </w:rPr>
        <w:t xml:space="preserve"> – DOS REAJUSTES</w:t>
      </w:r>
    </w:p>
    <w:p w14:paraId="75C6D13E" w14:textId="77777777" w:rsidR="00071AE1" w:rsidRPr="000159B9" w:rsidRDefault="00071AE1" w:rsidP="00F128CE">
      <w:pPr>
        <w:pStyle w:val="PargrafodaLista"/>
        <w:suppressAutoHyphens/>
        <w:autoSpaceDE w:val="0"/>
        <w:ind w:left="426" w:firstLine="0"/>
        <w:rPr>
          <w:rFonts w:ascii="Arial" w:eastAsia="Arial" w:hAnsi="Arial" w:cs="Arial"/>
          <w:sz w:val="20"/>
        </w:rPr>
      </w:pPr>
    </w:p>
    <w:p w14:paraId="77703564" w14:textId="77777777" w:rsidR="007F4E11" w:rsidRPr="000159B9" w:rsidRDefault="007F4E11" w:rsidP="00305C6F">
      <w:pPr>
        <w:pStyle w:val="PargrafodaLista"/>
        <w:numPr>
          <w:ilvl w:val="0"/>
          <w:numId w:val="37"/>
        </w:numPr>
        <w:tabs>
          <w:tab w:val="left" w:pos="142"/>
          <w:tab w:val="left" w:pos="426"/>
        </w:tabs>
        <w:autoSpaceDE w:val="0"/>
        <w:autoSpaceDN w:val="0"/>
        <w:adjustRightInd w:val="0"/>
        <w:ind w:left="426"/>
        <w:rPr>
          <w:rFonts w:ascii="Arial" w:hAnsi="Arial" w:cs="Arial"/>
          <w:vanish/>
          <w:sz w:val="20"/>
        </w:rPr>
      </w:pPr>
    </w:p>
    <w:p w14:paraId="2FCB2342" w14:textId="00BB6502" w:rsidR="00D370F9" w:rsidRDefault="00D370F9" w:rsidP="00305C6F">
      <w:pPr>
        <w:numPr>
          <w:ilvl w:val="1"/>
          <w:numId w:val="37"/>
        </w:numPr>
        <w:tabs>
          <w:tab w:val="left" w:pos="142"/>
          <w:tab w:val="left" w:pos="709"/>
        </w:tabs>
        <w:autoSpaceDE w:val="0"/>
        <w:autoSpaceDN w:val="0"/>
        <w:adjustRightInd w:val="0"/>
        <w:ind w:left="567" w:hanging="501"/>
        <w:rPr>
          <w:rFonts w:ascii="Arial" w:hAnsi="Arial" w:cs="Arial"/>
          <w:sz w:val="20"/>
        </w:rPr>
      </w:pPr>
      <w:r>
        <w:rPr>
          <w:rFonts w:ascii="Arial" w:hAnsi="Arial" w:cs="Arial"/>
          <w:bCs/>
          <w:sz w:val="20"/>
        </w:rPr>
        <w:t>Os preços das propostas permanecerão fixos e irreajustáveis pelo prazo de 12 (doze) meses de validade do Registro de Preços; após esse período, poderá sofrer reajustes conforme índice de mercado, para o próximo período de 12 (doze) meses, em caso de prorrogação;</w:t>
      </w:r>
    </w:p>
    <w:p w14:paraId="68623BE7" w14:textId="3E67D109" w:rsidR="009B2BEB" w:rsidRPr="000159B9" w:rsidRDefault="009B2BEB" w:rsidP="00305C6F">
      <w:pPr>
        <w:numPr>
          <w:ilvl w:val="1"/>
          <w:numId w:val="37"/>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Fica ressalvada a possibilidade de alteração das condições referentes à concessão de reajustamento de preços, em face da superveniência de normas Federais aplicáveis a espécie.</w:t>
      </w:r>
    </w:p>
    <w:p w14:paraId="1BA0FAD7" w14:textId="482A39CC" w:rsidR="009B2BEB" w:rsidRPr="000159B9" w:rsidRDefault="009B2BEB" w:rsidP="00305C6F">
      <w:pPr>
        <w:numPr>
          <w:ilvl w:val="1"/>
          <w:numId w:val="37"/>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Os preços registrados, quando sujeitos a controle oficial, poderão ser reajustados nos termos e prazos fixados pelo órgão controlador.</w:t>
      </w:r>
    </w:p>
    <w:p w14:paraId="6686ECAC" w14:textId="3301A0E2" w:rsidR="009B2BEB" w:rsidRDefault="009B2BEB" w:rsidP="00305C6F">
      <w:pPr>
        <w:numPr>
          <w:ilvl w:val="1"/>
          <w:numId w:val="37"/>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O acima disposto aplica-se igualmente aos casos de incidência de novos impostos ou taxas e de alteração das alíquotas já existentes</w:t>
      </w:r>
      <w:r w:rsidR="00F128CE" w:rsidRPr="000159B9">
        <w:rPr>
          <w:rFonts w:ascii="Arial" w:hAnsi="Arial" w:cs="Arial"/>
          <w:sz w:val="20"/>
          <w:lang w:eastAsia="ar-SA"/>
        </w:rPr>
        <w:t>.</w:t>
      </w:r>
    </w:p>
    <w:p w14:paraId="216D4D00" w14:textId="688FF195" w:rsidR="00D370F9" w:rsidRPr="000E1F93" w:rsidRDefault="00D370F9" w:rsidP="00305C6F">
      <w:pPr>
        <w:numPr>
          <w:ilvl w:val="1"/>
          <w:numId w:val="37"/>
        </w:numPr>
        <w:tabs>
          <w:tab w:val="left" w:pos="142"/>
          <w:tab w:val="left" w:pos="709"/>
        </w:tabs>
        <w:autoSpaceDE w:val="0"/>
        <w:autoSpaceDN w:val="0"/>
        <w:adjustRightInd w:val="0"/>
        <w:ind w:left="567" w:hanging="501"/>
        <w:rPr>
          <w:rFonts w:ascii="Arial" w:hAnsi="Arial" w:cs="Arial"/>
          <w:sz w:val="20"/>
        </w:rPr>
      </w:pPr>
      <w:r w:rsidRPr="00DD5F64">
        <w:rPr>
          <w:rFonts w:ascii="Arial" w:eastAsia="Arial" w:hAnsi="Arial" w:cs="Arial"/>
          <w:color w:val="000000"/>
          <w:sz w:val="20"/>
        </w:rPr>
        <w:t xml:space="preserve">O beneficiário do registro, em função da dinâmica do mercado, poderá solicitar a atualização dos preços vigentes através de </w:t>
      </w:r>
      <w:r w:rsidRPr="00754ABA">
        <w:rPr>
          <w:rFonts w:ascii="Arial" w:eastAsia="Arial" w:hAnsi="Arial" w:cs="Arial"/>
          <w:color w:val="000000"/>
          <w:sz w:val="20"/>
        </w:rPr>
        <w:t>solicitação formal ao órgão gerenciador (SBMG) desde que acompanhado de documentos que comprovem a procedência do pedido tais como: lista de preços dos fabricantes, notas fiscais de aquisição dos produtos, matérias-primas, componentes ou de outros documentos</w:t>
      </w:r>
      <w:r>
        <w:rPr>
          <w:rFonts w:ascii="Arial" w:eastAsia="Arial" w:hAnsi="Arial" w:cs="Arial"/>
          <w:color w:val="000000"/>
          <w:sz w:val="20"/>
        </w:rPr>
        <w:t>;</w:t>
      </w:r>
    </w:p>
    <w:p w14:paraId="3CEDBE34" w14:textId="7D2BD583" w:rsidR="000E1F93" w:rsidRPr="000E1F93" w:rsidRDefault="000E1F93" w:rsidP="00305C6F">
      <w:pPr>
        <w:numPr>
          <w:ilvl w:val="1"/>
          <w:numId w:val="37"/>
        </w:numPr>
        <w:tabs>
          <w:tab w:val="left" w:pos="142"/>
          <w:tab w:val="left" w:pos="709"/>
        </w:tabs>
        <w:autoSpaceDE w:val="0"/>
        <w:autoSpaceDN w:val="0"/>
        <w:adjustRightInd w:val="0"/>
        <w:ind w:left="567" w:hanging="501"/>
        <w:rPr>
          <w:rFonts w:ascii="Arial" w:hAnsi="Arial" w:cs="Arial"/>
          <w:sz w:val="20"/>
        </w:rPr>
      </w:pPr>
      <w:r w:rsidRPr="00DD5F64">
        <w:rPr>
          <w:rFonts w:ascii="Arial" w:eastAsia="Arial" w:hAnsi="Arial" w:cs="Arial"/>
          <w:color w:val="000000"/>
          <w:sz w:val="20"/>
        </w:rPr>
        <w:t xml:space="preserve">A atualização </w:t>
      </w:r>
      <w:r w:rsidRPr="00754ABA">
        <w:rPr>
          <w:rFonts w:ascii="Arial" w:eastAsia="Arial" w:hAnsi="Arial" w:cs="Arial"/>
          <w:color w:val="000000"/>
          <w:sz w:val="20"/>
        </w:rPr>
        <w:t>não poderá ultrapassar o preço praticado no mercado e</w:t>
      </w:r>
      <w:r w:rsidRPr="00DD5F64">
        <w:rPr>
          <w:rFonts w:ascii="Arial" w:eastAsia="Arial" w:hAnsi="Arial" w:cs="Arial"/>
          <w:color w:val="000000"/>
          <w:sz w:val="20"/>
        </w:rPr>
        <w:t xml:space="preserve"> deverá manter a diferença percentual apurada entre o preço originalmente constante da proposta e o preço de mercado vigente à época</w:t>
      </w:r>
      <w:r>
        <w:rPr>
          <w:rFonts w:ascii="Arial" w:eastAsia="Arial" w:hAnsi="Arial" w:cs="Arial"/>
          <w:color w:val="000000"/>
          <w:sz w:val="20"/>
        </w:rPr>
        <w:t>;</w:t>
      </w:r>
    </w:p>
    <w:p w14:paraId="5FAC37FD" w14:textId="6CECD034" w:rsidR="000E1F93" w:rsidRPr="000159B9" w:rsidRDefault="000E1F93" w:rsidP="00305C6F">
      <w:pPr>
        <w:numPr>
          <w:ilvl w:val="1"/>
          <w:numId w:val="37"/>
        </w:numPr>
        <w:tabs>
          <w:tab w:val="left" w:pos="142"/>
          <w:tab w:val="left" w:pos="709"/>
        </w:tabs>
        <w:autoSpaceDE w:val="0"/>
        <w:autoSpaceDN w:val="0"/>
        <w:adjustRightInd w:val="0"/>
        <w:ind w:left="567" w:hanging="501"/>
        <w:rPr>
          <w:rFonts w:ascii="Arial" w:hAnsi="Arial" w:cs="Arial"/>
          <w:sz w:val="20"/>
        </w:rPr>
      </w:pPr>
      <w:r w:rsidRPr="0095600B">
        <w:rPr>
          <w:rFonts w:ascii="Arial" w:hAnsi="Arial" w:cs="Arial"/>
          <w:bCs/>
          <w:sz w:val="20"/>
        </w:rPr>
        <w:t>Esta administração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Diário Oficial do Município de Maringá</w:t>
      </w:r>
    </w:p>
    <w:p w14:paraId="6085CB47" w14:textId="77777777" w:rsidR="00F128CE" w:rsidRPr="00CC7C48" w:rsidRDefault="00F128CE" w:rsidP="00F128CE">
      <w:pPr>
        <w:tabs>
          <w:tab w:val="left" w:pos="142"/>
          <w:tab w:val="left" w:pos="709"/>
        </w:tabs>
        <w:autoSpaceDE w:val="0"/>
        <w:autoSpaceDN w:val="0"/>
        <w:adjustRightInd w:val="0"/>
        <w:ind w:left="567" w:firstLine="0"/>
        <w:rPr>
          <w:rFonts w:ascii="Arial" w:hAnsi="Arial" w:cs="Arial"/>
          <w:color w:val="FF0000"/>
          <w:sz w:val="20"/>
        </w:rPr>
      </w:pPr>
    </w:p>
    <w:p w14:paraId="30FC60F3" w14:textId="7E6FF95A"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F128CE" w:rsidRPr="000159B9">
        <w:rPr>
          <w:rFonts w:ascii="Arial" w:hAnsi="Arial" w:cs="Arial"/>
          <w:b/>
          <w:bCs/>
        </w:rPr>
        <w:t>SÉTIMA</w:t>
      </w:r>
      <w:r w:rsidRPr="000159B9">
        <w:rPr>
          <w:rFonts w:ascii="Arial" w:hAnsi="Arial" w:cs="Arial"/>
          <w:b/>
          <w:bCs/>
        </w:rPr>
        <w:t xml:space="preserve"> – DAS CONDIÇÕES DE PAGAMENTO</w:t>
      </w:r>
    </w:p>
    <w:p w14:paraId="5D202982" w14:textId="77777777" w:rsidR="00071AE1" w:rsidRPr="000159B9" w:rsidRDefault="00071AE1" w:rsidP="00071AE1">
      <w:pPr>
        <w:ind w:right="120"/>
        <w:rPr>
          <w:rFonts w:ascii="Arial" w:hAnsi="Arial" w:cs="Arial"/>
          <w:sz w:val="20"/>
        </w:rPr>
      </w:pPr>
    </w:p>
    <w:p w14:paraId="35E55B42" w14:textId="77777777" w:rsidR="00071AE1" w:rsidRPr="000159B9" w:rsidRDefault="00071AE1" w:rsidP="00305C6F">
      <w:pPr>
        <w:pStyle w:val="PargrafodaLista"/>
        <w:numPr>
          <w:ilvl w:val="0"/>
          <w:numId w:val="31"/>
        </w:numPr>
        <w:suppressAutoHyphens/>
        <w:ind w:left="0" w:firstLine="0"/>
        <w:rPr>
          <w:rFonts w:ascii="Arial" w:eastAsia="Arial" w:hAnsi="Arial" w:cs="Arial"/>
          <w:vanish/>
          <w:sz w:val="20"/>
        </w:rPr>
      </w:pPr>
    </w:p>
    <w:p w14:paraId="3AEAD68F" w14:textId="77777777" w:rsidR="00071AE1" w:rsidRPr="000159B9" w:rsidRDefault="00071AE1" w:rsidP="00305C6F">
      <w:pPr>
        <w:pStyle w:val="PargrafodaLista"/>
        <w:numPr>
          <w:ilvl w:val="0"/>
          <w:numId w:val="31"/>
        </w:numPr>
        <w:suppressAutoHyphens/>
        <w:ind w:left="0" w:firstLine="0"/>
        <w:rPr>
          <w:rFonts w:ascii="Arial" w:eastAsia="Arial" w:hAnsi="Arial" w:cs="Arial"/>
          <w:vanish/>
          <w:sz w:val="20"/>
        </w:rPr>
      </w:pPr>
    </w:p>
    <w:p w14:paraId="5E35EEC9" w14:textId="77777777" w:rsidR="00071AE1" w:rsidRPr="000159B9" w:rsidRDefault="00071AE1" w:rsidP="00305C6F">
      <w:pPr>
        <w:pStyle w:val="PargrafodaLista"/>
        <w:numPr>
          <w:ilvl w:val="0"/>
          <w:numId w:val="31"/>
        </w:numPr>
        <w:suppressAutoHyphens/>
        <w:ind w:left="0" w:firstLine="0"/>
        <w:rPr>
          <w:rFonts w:ascii="Arial" w:eastAsia="Arial" w:hAnsi="Arial" w:cs="Arial"/>
          <w:vanish/>
          <w:sz w:val="20"/>
        </w:rPr>
      </w:pPr>
    </w:p>
    <w:p w14:paraId="56166FC2" w14:textId="77777777" w:rsidR="00071AE1" w:rsidRPr="000159B9" w:rsidRDefault="00071AE1" w:rsidP="00305C6F">
      <w:pPr>
        <w:pStyle w:val="PargrafodaLista"/>
        <w:numPr>
          <w:ilvl w:val="1"/>
          <w:numId w:val="31"/>
        </w:numPr>
        <w:suppressAutoHyphens/>
        <w:ind w:left="0" w:firstLine="0"/>
        <w:rPr>
          <w:rFonts w:ascii="Arial" w:eastAsia="Arial" w:hAnsi="Arial" w:cs="Arial"/>
          <w:vanish/>
          <w:sz w:val="20"/>
        </w:rPr>
      </w:pPr>
    </w:p>
    <w:p w14:paraId="74024149" w14:textId="77777777" w:rsidR="00F128CE" w:rsidRPr="000159B9" w:rsidRDefault="00F128CE" w:rsidP="00305C6F">
      <w:pPr>
        <w:pStyle w:val="PargrafodaLista"/>
        <w:numPr>
          <w:ilvl w:val="0"/>
          <w:numId w:val="37"/>
        </w:numPr>
        <w:tabs>
          <w:tab w:val="left" w:pos="142"/>
          <w:tab w:val="left" w:pos="709"/>
        </w:tabs>
        <w:autoSpaceDE w:val="0"/>
        <w:autoSpaceDN w:val="0"/>
        <w:adjustRightInd w:val="0"/>
        <w:rPr>
          <w:rFonts w:ascii="Arial" w:eastAsia="Arial" w:hAnsi="Arial" w:cs="Arial"/>
          <w:vanish/>
          <w:sz w:val="20"/>
        </w:rPr>
      </w:pPr>
    </w:p>
    <w:p w14:paraId="35CA3E0B" w14:textId="04855C04" w:rsidR="00071AE1" w:rsidRPr="000159B9" w:rsidRDefault="000711E0" w:rsidP="00305C6F">
      <w:pPr>
        <w:numPr>
          <w:ilvl w:val="1"/>
          <w:numId w:val="37"/>
        </w:numPr>
        <w:tabs>
          <w:tab w:val="left" w:pos="142"/>
          <w:tab w:val="left" w:pos="709"/>
        </w:tabs>
        <w:autoSpaceDE w:val="0"/>
        <w:autoSpaceDN w:val="0"/>
        <w:adjustRightInd w:val="0"/>
        <w:ind w:left="426"/>
        <w:rPr>
          <w:rFonts w:ascii="Arial" w:eastAsia="Arial" w:hAnsi="Arial" w:cs="Arial"/>
          <w:sz w:val="20"/>
        </w:rPr>
      </w:pPr>
      <w:bookmarkStart w:id="22" w:name="_Hlk175669327"/>
      <w:r w:rsidRPr="00727950">
        <w:rPr>
          <w:rFonts w:ascii="Arial" w:hAnsi="Arial" w:cs="Arial"/>
          <w:sz w:val="20"/>
          <w:lang w:eastAsia="ar-SA"/>
        </w:rPr>
        <w:t xml:space="preserve">O pagamento será efetuado pela SBMG S/A. em até 30 (trinta) dias após a entrega total das mercadorias e/ou da execução dos serviços, mediante apresentação da Nota Fiscal devidamente recebida </w:t>
      </w:r>
      <w:r>
        <w:rPr>
          <w:rFonts w:ascii="Arial" w:hAnsi="Arial" w:cs="Arial"/>
          <w:sz w:val="20"/>
          <w:lang w:eastAsia="ar-SA"/>
        </w:rPr>
        <w:t>e atestada pelo</w:t>
      </w:r>
      <w:r w:rsidRPr="00727950">
        <w:rPr>
          <w:rFonts w:ascii="Arial" w:hAnsi="Arial" w:cs="Arial"/>
          <w:sz w:val="20"/>
          <w:lang w:eastAsia="ar-SA"/>
        </w:rPr>
        <w:t xml:space="preserve"> Fiscal do Contrato</w:t>
      </w:r>
      <w:bookmarkEnd w:id="22"/>
      <w:r w:rsidR="00071AE1" w:rsidRPr="000159B9">
        <w:rPr>
          <w:rFonts w:ascii="Arial" w:eastAsia="Arial" w:hAnsi="Arial" w:cs="Arial"/>
          <w:sz w:val="20"/>
        </w:rPr>
        <w:t>.</w:t>
      </w:r>
    </w:p>
    <w:p w14:paraId="2ABAFA4C" w14:textId="77777777" w:rsidR="00071AE1" w:rsidRPr="000159B9" w:rsidRDefault="00071AE1" w:rsidP="00071AE1">
      <w:pPr>
        <w:ind w:left="426" w:hanging="426"/>
        <w:rPr>
          <w:rFonts w:ascii="Arial" w:eastAsia="Arial" w:hAnsi="Arial" w:cs="Arial"/>
          <w:sz w:val="20"/>
        </w:rPr>
      </w:pPr>
    </w:p>
    <w:p w14:paraId="51E3D901" w14:textId="2CAEA00D" w:rsidR="00805B1D" w:rsidRDefault="00805B1D" w:rsidP="00305C6F">
      <w:pPr>
        <w:numPr>
          <w:ilvl w:val="1"/>
          <w:numId w:val="37"/>
        </w:numPr>
        <w:tabs>
          <w:tab w:val="left" w:pos="142"/>
          <w:tab w:val="left" w:pos="709"/>
        </w:tabs>
        <w:autoSpaceDE w:val="0"/>
        <w:autoSpaceDN w:val="0"/>
        <w:adjustRightInd w:val="0"/>
        <w:ind w:left="426"/>
        <w:rPr>
          <w:rFonts w:ascii="Arial" w:hAnsi="Arial" w:cs="Arial"/>
          <w:bCs/>
          <w:sz w:val="20"/>
        </w:rPr>
      </w:pPr>
      <w:r>
        <w:rPr>
          <w:rFonts w:ascii="Arial" w:hAnsi="Arial" w:cs="Arial"/>
          <w:sz w:val="20"/>
        </w:rPr>
        <w:t>As notas fiscais de serviços que tiverem retenção deverão ser emitidas até o 5º dia do mês subsequente ao da prestação do serviço, e o pagamento será realizado até o dia 30 do mesmo mês;</w:t>
      </w:r>
    </w:p>
    <w:p w14:paraId="2D08D966" w14:textId="77777777" w:rsidR="00805B1D" w:rsidRDefault="00805B1D" w:rsidP="00805B1D">
      <w:pPr>
        <w:pStyle w:val="PargrafodaLista"/>
        <w:rPr>
          <w:rFonts w:ascii="Arial" w:hAnsi="Arial" w:cs="Arial"/>
          <w:bCs/>
          <w:sz w:val="20"/>
        </w:rPr>
      </w:pPr>
    </w:p>
    <w:p w14:paraId="0184F351" w14:textId="48185D3B" w:rsidR="00805B1D" w:rsidRDefault="00805B1D" w:rsidP="00305C6F">
      <w:pPr>
        <w:numPr>
          <w:ilvl w:val="1"/>
          <w:numId w:val="37"/>
        </w:numPr>
        <w:tabs>
          <w:tab w:val="left" w:pos="142"/>
          <w:tab w:val="left" w:pos="709"/>
        </w:tabs>
        <w:autoSpaceDE w:val="0"/>
        <w:autoSpaceDN w:val="0"/>
        <w:adjustRightInd w:val="0"/>
        <w:ind w:left="426"/>
        <w:rPr>
          <w:rFonts w:ascii="Arial" w:hAnsi="Arial" w:cs="Arial"/>
          <w:bCs/>
          <w:sz w:val="20"/>
        </w:rPr>
      </w:pPr>
      <w:r w:rsidRPr="00C15DF4">
        <w:rPr>
          <w:rFonts w:ascii="Arial" w:hAnsi="Arial" w:cs="Arial"/>
          <w:sz w:val="20"/>
          <w:lang w:eastAsia="ar-SA"/>
        </w:rPr>
        <w:t xml:space="preserve">Quando da efetivação das compras, o fornecedor deverá descrever os produtos na Nota Fiscal obedecendo a mesma descrição constante </w:t>
      </w:r>
      <w:r>
        <w:rPr>
          <w:rFonts w:ascii="Arial" w:hAnsi="Arial" w:cs="Arial"/>
          <w:sz w:val="20"/>
          <w:lang w:eastAsia="ar-SA"/>
        </w:rPr>
        <w:t>na Ordem de Compra;</w:t>
      </w:r>
    </w:p>
    <w:p w14:paraId="64772C96" w14:textId="77777777" w:rsidR="00805B1D" w:rsidRDefault="00805B1D" w:rsidP="00805B1D">
      <w:pPr>
        <w:pStyle w:val="PargrafodaLista"/>
        <w:rPr>
          <w:rFonts w:ascii="Arial" w:hAnsi="Arial" w:cs="Arial"/>
          <w:bCs/>
          <w:sz w:val="20"/>
        </w:rPr>
      </w:pPr>
    </w:p>
    <w:p w14:paraId="23DD498E" w14:textId="423EE285"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bCs/>
          <w:sz w:val="20"/>
        </w:rPr>
      </w:pPr>
      <w:r w:rsidRPr="000159B9">
        <w:rPr>
          <w:rFonts w:ascii="Arial" w:hAnsi="Arial" w:cs="Arial"/>
          <w:bCs/>
          <w:sz w:val="20"/>
        </w:rPr>
        <w:t>Os pagamentos efetuados em atraso pela SBMG S/A, serão acrescidos de correção monetária.</w:t>
      </w:r>
    </w:p>
    <w:p w14:paraId="7B5B9D95" w14:textId="77777777" w:rsidR="00071AE1" w:rsidRPr="000159B9" w:rsidRDefault="00071AE1" w:rsidP="00071AE1">
      <w:pPr>
        <w:rPr>
          <w:rFonts w:ascii="Arial" w:hAnsi="Arial" w:cs="Arial"/>
          <w:bCs/>
          <w:sz w:val="20"/>
        </w:rPr>
      </w:pPr>
    </w:p>
    <w:p w14:paraId="04B94489" w14:textId="14AB6889" w:rsidR="00071AE1"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rPr>
        <w:t xml:space="preserve"> As faturas que apresentarem incorreções serão devolvidas ao emitente e seus vencimentos correrão </w:t>
      </w:r>
      <w:r w:rsidR="00805B1D">
        <w:rPr>
          <w:rFonts w:ascii="Arial" w:hAnsi="Arial" w:cs="Arial"/>
          <w:bCs/>
          <w:sz w:val="20"/>
        </w:rPr>
        <w:t>20</w:t>
      </w:r>
      <w:r w:rsidRPr="000159B9">
        <w:rPr>
          <w:rFonts w:ascii="Arial" w:hAnsi="Arial" w:cs="Arial"/>
          <w:bCs/>
          <w:sz w:val="20"/>
        </w:rPr>
        <w:t xml:space="preserve"> (</w:t>
      </w:r>
      <w:r w:rsidR="00805B1D">
        <w:rPr>
          <w:rFonts w:ascii="Arial" w:hAnsi="Arial" w:cs="Arial"/>
          <w:bCs/>
          <w:sz w:val="20"/>
        </w:rPr>
        <w:t>vinte</w:t>
      </w:r>
      <w:r w:rsidRPr="000159B9">
        <w:rPr>
          <w:rFonts w:ascii="Arial" w:hAnsi="Arial" w:cs="Arial"/>
          <w:bCs/>
          <w:sz w:val="20"/>
        </w:rPr>
        <w:t>) dias após</w:t>
      </w:r>
      <w:r w:rsidRPr="000159B9">
        <w:rPr>
          <w:rFonts w:ascii="Arial" w:hAnsi="Arial" w:cs="Arial"/>
          <w:sz w:val="20"/>
        </w:rPr>
        <w:t xml:space="preserve"> a data de sua reapresentação</w:t>
      </w:r>
      <w:r w:rsidR="00805B1D">
        <w:rPr>
          <w:rFonts w:ascii="Arial" w:hAnsi="Arial" w:cs="Arial"/>
          <w:sz w:val="20"/>
        </w:rPr>
        <w:t>;</w:t>
      </w:r>
    </w:p>
    <w:p w14:paraId="30F1301C" w14:textId="77777777" w:rsidR="00805B1D" w:rsidRDefault="00805B1D" w:rsidP="00805B1D">
      <w:pPr>
        <w:pStyle w:val="PargrafodaLista"/>
        <w:rPr>
          <w:rFonts w:ascii="Arial" w:hAnsi="Arial" w:cs="Arial"/>
          <w:sz w:val="20"/>
        </w:rPr>
      </w:pPr>
    </w:p>
    <w:p w14:paraId="43EB3230" w14:textId="4C8A3F04" w:rsidR="00805B1D" w:rsidRPr="00805B1D" w:rsidRDefault="00805B1D" w:rsidP="00305C6F">
      <w:pPr>
        <w:numPr>
          <w:ilvl w:val="1"/>
          <w:numId w:val="37"/>
        </w:numPr>
        <w:tabs>
          <w:tab w:val="left" w:pos="142"/>
          <w:tab w:val="left" w:pos="709"/>
        </w:tabs>
        <w:autoSpaceDE w:val="0"/>
        <w:autoSpaceDN w:val="0"/>
        <w:adjustRightInd w:val="0"/>
        <w:ind w:left="426"/>
        <w:rPr>
          <w:rFonts w:ascii="Arial" w:hAnsi="Arial" w:cs="Arial"/>
          <w:sz w:val="20"/>
        </w:rPr>
      </w:pPr>
      <w:r w:rsidRPr="00C15DF4">
        <w:rPr>
          <w:rFonts w:ascii="Arial" w:hAnsi="Arial" w:cs="Arial"/>
          <w:bCs/>
          <w:sz w:val="20"/>
          <w:lang w:eastAsia="ar-SA"/>
        </w:rPr>
        <w:t>O CNPJ da CONTRATADA constante da nota fiscal e fatura deverá ser o mesmo da documentação apresentada nos documentos de habilitação</w:t>
      </w:r>
      <w:r>
        <w:rPr>
          <w:rFonts w:ascii="Arial" w:hAnsi="Arial" w:cs="Arial"/>
          <w:bCs/>
          <w:sz w:val="20"/>
          <w:lang w:eastAsia="ar-SA"/>
        </w:rPr>
        <w:t>;</w:t>
      </w:r>
    </w:p>
    <w:p w14:paraId="6AC00427" w14:textId="77777777" w:rsidR="00805B1D" w:rsidRDefault="00805B1D" w:rsidP="00805B1D">
      <w:pPr>
        <w:pStyle w:val="PargrafodaLista"/>
        <w:rPr>
          <w:rFonts w:ascii="Arial" w:hAnsi="Arial" w:cs="Arial"/>
          <w:sz w:val="20"/>
        </w:rPr>
      </w:pPr>
    </w:p>
    <w:p w14:paraId="15EAC624" w14:textId="2777DA7E" w:rsidR="00805B1D" w:rsidRDefault="00805B1D" w:rsidP="00305C6F">
      <w:pPr>
        <w:numPr>
          <w:ilvl w:val="1"/>
          <w:numId w:val="37"/>
        </w:numPr>
        <w:tabs>
          <w:tab w:val="left" w:pos="142"/>
          <w:tab w:val="left" w:pos="709"/>
        </w:tabs>
        <w:autoSpaceDE w:val="0"/>
        <w:autoSpaceDN w:val="0"/>
        <w:adjustRightInd w:val="0"/>
        <w:ind w:left="426"/>
        <w:rPr>
          <w:rFonts w:ascii="Arial" w:hAnsi="Arial" w:cs="Arial"/>
          <w:sz w:val="20"/>
        </w:rPr>
      </w:pPr>
      <w:r w:rsidRPr="00C15DF4">
        <w:rPr>
          <w:rFonts w:ascii="Arial" w:hAnsi="Arial" w:cs="Arial"/>
          <w:sz w:val="20"/>
        </w:rPr>
        <w:t>No caso de pagamentos realizados através de chave PIX,</w:t>
      </w:r>
      <w:r w:rsidRPr="00063B44">
        <w:rPr>
          <w:rFonts w:ascii="Arial" w:hAnsi="Arial" w:cs="Arial"/>
          <w:sz w:val="20"/>
        </w:rPr>
        <w:t xml:space="preserve"> os dados bancários deverão estar em nome da empresa contratada</w:t>
      </w:r>
      <w:r>
        <w:rPr>
          <w:rFonts w:ascii="Arial" w:hAnsi="Arial" w:cs="Arial"/>
          <w:sz w:val="20"/>
        </w:rPr>
        <w:t>.</w:t>
      </w:r>
    </w:p>
    <w:p w14:paraId="4CEC1CDF" w14:textId="77777777" w:rsidR="005C59DA" w:rsidRDefault="005C59DA" w:rsidP="005C59DA">
      <w:pPr>
        <w:pStyle w:val="PargrafodaLista"/>
        <w:rPr>
          <w:rFonts w:ascii="Arial" w:hAnsi="Arial" w:cs="Arial"/>
          <w:sz w:val="20"/>
        </w:rPr>
      </w:pPr>
    </w:p>
    <w:p w14:paraId="12C93B14" w14:textId="6C277284" w:rsidR="005C59DA" w:rsidRPr="005C59DA" w:rsidRDefault="005C59DA" w:rsidP="00305C6F">
      <w:pPr>
        <w:numPr>
          <w:ilvl w:val="1"/>
          <w:numId w:val="37"/>
        </w:numPr>
        <w:tabs>
          <w:tab w:val="left" w:pos="142"/>
          <w:tab w:val="left" w:pos="709"/>
        </w:tabs>
        <w:autoSpaceDE w:val="0"/>
        <w:autoSpaceDN w:val="0"/>
        <w:adjustRightInd w:val="0"/>
        <w:ind w:left="426"/>
        <w:rPr>
          <w:rFonts w:ascii="Arial" w:hAnsi="Arial" w:cs="Arial"/>
          <w:sz w:val="20"/>
        </w:rPr>
      </w:pPr>
      <w:r w:rsidRPr="005C59DA">
        <w:rPr>
          <w:rFonts w:ascii="Arial" w:hAnsi="Arial" w:cs="Arial"/>
          <w:color w:val="000000"/>
          <w:sz w:val="20"/>
        </w:rPr>
        <w:t>Na eventualidade de aplicação de multas à CONTRATADA, estas deverão ser liquidadas simultaneamente com parcela vinculada ao evento cujo descumprimento der origem à aplicação da penalidade</w:t>
      </w:r>
      <w:r>
        <w:rPr>
          <w:rFonts w:ascii="Arial" w:hAnsi="Arial" w:cs="Arial"/>
          <w:color w:val="000000"/>
          <w:sz w:val="20"/>
        </w:rPr>
        <w:t>.</w:t>
      </w:r>
    </w:p>
    <w:p w14:paraId="59EE3A37" w14:textId="77777777" w:rsidR="005C59DA" w:rsidRDefault="005C59DA" w:rsidP="005C59DA">
      <w:pPr>
        <w:pStyle w:val="PargrafodaLista"/>
        <w:rPr>
          <w:rFonts w:ascii="Arial" w:hAnsi="Arial" w:cs="Arial"/>
          <w:sz w:val="20"/>
        </w:rPr>
      </w:pPr>
    </w:p>
    <w:p w14:paraId="6C35759F" w14:textId="6916D7A6" w:rsidR="005C59DA" w:rsidRPr="005C59DA" w:rsidRDefault="005C59DA" w:rsidP="00305C6F">
      <w:pPr>
        <w:numPr>
          <w:ilvl w:val="1"/>
          <w:numId w:val="37"/>
        </w:numPr>
        <w:tabs>
          <w:tab w:val="left" w:pos="142"/>
          <w:tab w:val="left" w:pos="709"/>
        </w:tabs>
        <w:autoSpaceDE w:val="0"/>
        <w:autoSpaceDN w:val="0"/>
        <w:adjustRightInd w:val="0"/>
        <w:ind w:left="426"/>
        <w:rPr>
          <w:rFonts w:ascii="Arial" w:hAnsi="Arial" w:cs="Arial"/>
          <w:sz w:val="20"/>
        </w:rPr>
      </w:pPr>
      <w:r w:rsidRPr="005C59DA">
        <w:rPr>
          <w:rFonts w:ascii="Arial" w:hAnsi="Arial" w:cs="Arial"/>
          <w:bCs/>
          <w:color w:val="000000"/>
          <w:sz w:val="20"/>
        </w:rPr>
        <w:t>Não serão efetuados quaisquer pagamentos enquanto perdurar pendência de liquidação de obrigações, em virtude de penalidades impostas à CONTRATADA ou inadimplência contratual</w:t>
      </w:r>
      <w:r>
        <w:rPr>
          <w:rFonts w:ascii="Arial" w:hAnsi="Arial" w:cs="Arial"/>
          <w:bCs/>
          <w:color w:val="000000"/>
          <w:sz w:val="20"/>
        </w:rPr>
        <w:t>.</w:t>
      </w:r>
    </w:p>
    <w:p w14:paraId="5286E25B" w14:textId="77777777" w:rsidR="00071AE1" w:rsidRPr="00CC7C48" w:rsidRDefault="00071AE1" w:rsidP="00071AE1">
      <w:pPr>
        <w:rPr>
          <w:rFonts w:ascii="Arial" w:hAnsi="Arial" w:cs="Arial"/>
          <w:color w:val="FF0000"/>
          <w:sz w:val="20"/>
        </w:rPr>
      </w:pPr>
    </w:p>
    <w:p w14:paraId="1BA6ABCE" w14:textId="6AF24FB4"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F64542" w:rsidRPr="000159B9">
        <w:rPr>
          <w:rFonts w:ascii="Arial" w:hAnsi="Arial" w:cs="Arial"/>
          <w:b/>
          <w:bCs/>
        </w:rPr>
        <w:t>OITAVA</w:t>
      </w:r>
      <w:r w:rsidRPr="000159B9">
        <w:rPr>
          <w:rFonts w:ascii="Arial" w:hAnsi="Arial" w:cs="Arial"/>
          <w:b/>
          <w:bCs/>
        </w:rPr>
        <w:t xml:space="preserve"> – DAS OBRIGAÇÕES</w:t>
      </w:r>
    </w:p>
    <w:p w14:paraId="6419C325" w14:textId="77777777" w:rsidR="00071AE1" w:rsidRPr="000159B9" w:rsidRDefault="00071AE1" w:rsidP="00071AE1">
      <w:pPr>
        <w:ind w:right="120"/>
        <w:rPr>
          <w:rFonts w:ascii="Arial" w:hAnsi="Arial" w:cs="Arial"/>
          <w:sz w:val="20"/>
        </w:rPr>
      </w:pPr>
    </w:p>
    <w:p w14:paraId="196CCD41" w14:textId="77777777" w:rsidR="001255FD" w:rsidRPr="000159B9" w:rsidRDefault="001255FD" w:rsidP="00305C6F">
      <w:pPr>
        <w:pStyle w:val="PargrafodaLista"/>
        <w:numPr>
          <w:ilvl w:val="0"/>
          <w:numId w:val="37"/>
        </w:numPr>
        <w:tabs>
          <w:tab w:val="left" w:pos="142"/>
          <w:tab w:val="left" w:pos="709"/>
        </w:tabs>
        <w:autoSpaceDE w:val="0"/>
        <w:autoSpaceDN w:val="0"/>
        <w:adjustRightInd w:val="0"/>
        <w:rPr>
          <w:rFonts w:ascii="Arial" w:hAnsi="Arial" w:cs="Arial"/>
          <w:b/>
          <w:bCs/>
          <w:vanish/>
          <w:sz w:val="20"/>
        </w:rPr>
      </w:pPr>
    </w:p>
    <w:p w14:paraId="4B603CF4" w14:textId="31B21F70"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
          <w:bCs/>
          <w:sz w:val="20"/>
        </w:rPr>
        <w:t>Do Contratante:</w:t>
      </w:r>
    </w:p>
    <w:p w14:paraId="460F46AA" w14:textId="77777777" w:rsidR="00071AE1" w:rsidRPr="000159B9" w:rsidRDefault="00071AE1" w:rsidP="00071AE1">
      <w:pPr>
        <w:ind w:left="851"/>
        <w:rPr>
          <w:rFonts w:ascii="Arial" w:hAnsi="Arial" w:cs="Arial"/>
          <w:sz w:val="20"/>
        </w:rPr>
      </w:pPr>
    </w:p>
    <w:p w14:paraId="5316C26C" w14:textId="77777777" w:rsidR="00071AE1" w:rsidRPr="000159B9" w:rsidRDefault="00071AE1" w:rsidP="00305C6F">
      <w:pPr>
        <w:numPr>
          <w:ilvl w:val="1"/>
          <w:numId w:val="36"/>
        </w:numPr>
        <w:tabs>
          <w:tab w:val="left" w:pos="426"/>
        </w:tabs>
        <w:suppressAutoHyphens/>
        <w:ind w:left="426" w:firstLine="0"/>
        <w:rPr>
          <w:rFonts w:ascii="Arial" w:hAnsi="Arial" w:cs="Arial"/>
          <w:sz w:val="20"/>
        </w:rPr>
      </w:pPr>
      <w:r w:rsidRPr="000159B9">
        <w:rPr>
          <w:rFonts w:ascii="Arial" w:hAnsi="Arial" w:cs="Arial"/>
          <w:sz w:val="20"/>
          <w:lang w:eastAsia="zh-CN"/>
        </w:rPr>
        <w:t>Fornecer à CONTRATADA todos os dados e informações necessários a execução do objeto do contrato, considerando a natureza dos mesmos</w:t>
      </w:r>
      <w:r w:rsidRPr="000159B9">
        <w:rPr>
          <w:rFonts w:ascii="Arial" w:hAnsi="Arial" w:cs="Arial"/>
          <w:bCs/>
          <w:sz w:val="20"/>
        </w:rPr>
        <w:t>;</w:t>
      </w:r>
    </w:p>
    <w:p w14:paraId="2B2D7AD5" w14:textId="77777777" w:rsidR="00071AE1" w:rsidRPr="000159B9" w:rsidRDefault="00071AE1" w:rsidP="00071AE1">
      <w:pPr>
        <w:pStyle w:val="PargrafodaLista"/>
        <w:tabs>
          <w:tab w:val="left" w:pos="426"/>
        </w:tabs>
        <w:ind w:left="426"/>
        <w:rPr>
          <w:rFonts w:ascii="Arial" w:hAnsi="Arial" w:cs="Arial"/>
          <w:sz w:val="20"/>
        </w:rPr>
      </w:pPr>
    </w:p>
    <w:p w14:paraId="0ACE0FCE" w14:textId="77777777" w:rsidR="00071AE1" w:rsidRPr="000159B9" w:rsidRDefault="00071AE1" w:rsidP="00305C6F">
      <w:pPr>
        <w:numPr>
          <w:ilvl w:val="1"/>
          <w:numId w:val="36"/>
        </w:numPr>
        <w:tabs>
          <w:tab w:val="left" w:pos="426"/>
        </w:tabs>
        <w:suppressAutoHyphens/>
        <w:ind w:left="426" w:firstLine="0"/>
        <w:rPr>
          <w:rFonts w:ascii="Arial" w:hAnsi="Arial" w:cs="Arial"/>
          <w:sz w:val="20"/>
        </w:rPr>
      </w:pPr>
      <w:r w:rsidRPr="000159B9">
        <w:rPr>
          <w:rFonts w:ascii="Arial" w:eastAsia="Arial" w:hAnsi="Arial" w:cs="Arial"/>
          <w:sz w:val="20"/>
          <w:lang w:eastAsia="ar-SA"/>
        </w:rPr>
        <w:t>Fiscalizar o fiel cumprimento das obrigações da Contratada;</w:t>
      </w:r>
    </w:p>
    <w:p w14:paraId="1E40FDD2" w14:textId="77777777" w:rsidR="00071AE1" w:rsidRPr="000159B9" w:rsidRDefault="00071AE1" w:rsidP="00071AE1">
      <w:pPr>
        <w:pStyle w:val="PargrafodaLista"/>
        <w:tabs>
          <w:tab w:val="left" w:pos="426"/>
        </w:tabs>
        <w:ind w:left="426"/>
        <w:rPr>
          <w:rFonts w:ascii="Arial" w:hAnsi="Arial" w:cs="Arial"/>
          <w:sz w:val="20"/>
        </w:rPr>
      </w:pPr>
    </w:p>
    <w:p w14:paraId="10B981E4" w14:textId="46C1BF80" w:rsidR="00071AE1" w:rsidRPr="000159B9" w:rsidRDefault="00071AE1" w:rsidP="00305C6F">
      <w:pPr>
        <w:numPr>
          <w:ilvl w:val="1"/>
          <w:numId w:val="36"/>
        </w:numPr>
        <w:tabs>
          <w:tab w:val="left" w:pos="426"/>
        </w:tabs>
        <w:suppressAutoHyphens/>
        <w:ind w:left="426" w:firstLine="0"/>
        <w:rPr>
          <w:rFonts w:ascii="Arial" w:hAnsi="Arial" w:cs="Arial"/>
          <w:sz w:val="20"/>
        </w:rPr>
      </w:pPr>
      <w:r w:rsidRPr="000159B9">
        <w:rPr>
          <w:rFonts w:ascii="Arial" w:hAnsi="Arial" w:cs="Arial"/>
          <w:sz w:val="20"/>
        </w:rPr>
        <w:t xml:space="preserve">Efetuar pagamentos </w:t>
      </w:r>
      <w:r w:rsidR="00805B1D" w:rsidRPr="00727950">
        <w:rPr>
          <w:rFonts w:ascii="Arial" w:hAnsi="Arial" w:cs="Arial"/>
          <w:sz w:val="20"/>
        </w:rPr>
        <w:t>pela compra, devidamente atestada pelo Fiscal de Contrato</w:t>
      </w:r>
      <w:r w:rsidRPr="000159B9">
        <w:rPr>
          <w:rFonts w:ascii="Arial" w:hAnsi="Arial" w:cs="Arial"/>
          <w:sz w:val="20"/>
        </w:rPr>
        <w:t>;</w:t>
      </w:r>
    </w:p>
    <w:p w14:paraId="37B8B41D" w14:textId="77777777" w:rsidR="00071AE1" w:rsidRPr="000159B9" w:rsidRDefault="00071AE1" w:rsidP="00071AE1">
      <w:pPr>
        <w:pStyle w:val="PargrafodaLista"/>
        <w:tabs>
          <w:tab w:val="left" w:pos="426"/>
        </w:tabs>
        <w:ind w:left="426"/>
        <w:rPr>
          <w:rFonts w:ascii="Arial" w:hAnsi="Arial" w:cs="Arial"/>
          <w:sz w:val="20"/>
        </w:rPr>
      </w:pPr>
    </w:p>
    <w:p w14:paraId="43E27D6C" w14:textId="55E37669" w:rsidR="00071AE1" w:rsidRDefault="00071AE1" w:rsidP="00305C6F">
      <w:pPr>
        <w:numPr>
          <w:ilvl w:val="1"/>
          <w:numId w:val="36"/>
        </w:numPr>
        <w:tabs>
          <w:tab w:val="left" w:pos="426"/>
        </w:tabs>
        <w:suppressAutoHyphens/>
        <w:ind w:left="426" w:firstLine="0"/>
        <w:rPr>
          <w:rFonts w:ascii="Arial" w:hAnsi="Arial" w:cs="Arial"/>
          <w:sz w:val="20"/>
        </w:rPr>
      </w:pPr>
      <w:bookmarkStart w:id="23" w:name="_Hlk125377815"/>
      <w:r w:rsidRPr="000159B9">
        <w:rPr>
          <w:rFonts w:ascii="Arial" w:hAnsi="Arial" w:cs="Arial"/>
          <w:sz w:val="20"/>
        </w:rPr>
        <w:t xml:space="preserve">Solicitar o(s) serviço(s) e/ou produto(s) por meio de </w:t>
      </w:r>
      <w:r w:rsidR="00F64542" w:rsidRPr="000159B9">
        <w:rPr>
          <w:rFonts w:ascii="Arial" w:hAnsi="Arial" w:cs="Arial"/>
          <w:sz w:val="20"/>
        </w:rPr>
        <w:t>Requisição</w:t>
      </w:r>
      <w:r w:rsidRPr="000159B9">
        <w:rPr>
          <w:rFonts w:ascii="Arial" w:hAnsi="Arial" w:cs="Arial"/>
          <w:sz w:val="20"/>
        </w:rPr>
        <w:t xml:space="preserve"> emitida pela Terminais Aéreos de Maringá – SBMG/S</w:t>
      </w:r>
      <w:r w:rsidR="00D773CA" w:rsidRPr="000159B9">
        <w:rPr>
          <w:rFonts w:ascii="Arial" w:hAnsi="Arial" w:cs="Arial"/>
          <w:sz w:val="20"/>
        </w:rPr>
        <w:t>A</w:t>
      </w:r>
      <w:r w:rsidRPr="000159B9">
        <w:rPr>
          <w:rFonts w:ascii="Arial" w:hAnsi="Arial" w:cs="Arial"/>
          <w:sz w:val="20"/>
        </w:rPr>
        <w:t xml:space="preserve">. A solicitação conterá os dados necessários do veículo e </w:t>
      </w:r>
      <w:bookmarkEnd w:id="23"/>
      <w:r w:rsidR="00A05779" w:rsidRPr="000159B9">
        <w:rPr>
          <w:rFonts w:ascii="Arial" w:hAnsi="Arial" w:cs="Arial"/>
          <w:sz w:val="20"/>
        </w:rPr>
        <w:t>que será abastecido.</w:t>
      </w:r>
    </w:p>
    <w:p w14:paraId="26A37D6D" w14:textId="77777777" w:rsidR="00805B1D" w:rsidRDefault="00805B1D" w:rsidP="00805B1D">
      <w:pPr>
        <w:pStyle w:val="PargrafodaLista"/>
        <w:rPr>
          <w:rFonts w:ascii="Arial" w:hAnsi="Arial" w:cs="Arial"/>
          <w:sz w:val="20"/>
        </w:rPr>
      </w:pPr>
    </w:p>
    <w:p w14:paraId="4AC5F060" w14:textId="26606D24" w:rsidR="00805B1D" w:rsidRPr="000159B9" w:rsidRDefault="00805B1D" w:rsidP="00305C6F">
      <w:pPr>
        <w:numPr>
          <w:ilvl w:val="1"/>
          <w:numId w:val="36"/>
        </w:numPr>
        <w:tabs>
          <w:tab w:val="left" w:pos="426"/>
        </w:tabs>
        <w:suppressAutoHyphens/>
        <w:ind w:left="426" w:firstLine="0"/>
        <w:rPr>
          <w:rFonts w:ascii="Arial" w:hAnsi="Arial" w:cs="Arial"/>
          <w:sz w:val="20"/>
        </w:rPr>
      </w:pPr>
      <w:r>
        <w:rPr>
          <w:rFonts w:ascii="Arial" w:eastAsia="Arial" w:hAnsi="Arial" w:cs="Arial"/>
          <w:sz w:val="20"/>
          <w:lang w:eastAsia="ar-SA"/>
        </w:rPr>
        <w:t>A</w:t>
      </w:r>
      <w:r w:rsidRPr="00727950">
        <w:rPr>
          <w:rFonts w:ascii="Arial" w:eastAsia="Arial" w:hAnsi="Arial" w:cs="Arial"/>
          <w:sz w:val="20"/>
          <w:lang w:eastAsia="ar-SA"/>
        </w:rPr>
        <w:t xml:space="preserve"> </w:t>
      </w:r>
      <w:r>
        <w:rPr>
          <w:rFonts w:ascii="Arial" w:eastAsia="Arial" w:hAnsi="Arial" w:cs="Arial"/>
          <w:sz w:val="20"/>
          <w:lang w:eastAsia="ar-SA"/>
        </w:rPr>
        <w:t>a</w:t>
      </w:r>
      <w:r w:rsidRPr="00727950">
        <w:rPr>
          <w:rFonts w:ascii="Arial" w:eastAsia="Arial" w:hAnsi="Arial" w:cs="Arial"/>
          <w:sz w:val="20"/>
          <w:lang w:eastAsia="ar-SA"/>
        </w:rPr>
        <w:t>dministração</w:t>
      </w:r>
      <w:r>
        <w:rPr>
          <w:rFonts w:ascii="Arial" w:eastAsia="Arial" w:hAnsi="Arial" w:cs="Arial"/>
          <w:sz w:val="20"/>
          <w:lang w:eastAsia="ar-SA"/>
        </w:rPr>
        <w:t xml:space="preserve"> da</w:t>
      </w:r>
      <w:r w:rsidRPr="00727950">
        <w:rPr>
          <w:rFonts w:ascii="Arial" w:eastAsia="Arial" w:hAnsi="Arial" w:cs="Arial"/>
          <w:sz w:val="20"/>
          <w:lang w:eastAsia="ar-SA"/>
        </w:rPr>
        <w:t xml:space="preserve"> SBMG S/A. não se obriga a adquirir os itens registrados dos licitantes vencedores, no todo ou em partes, ficando facultada a utilização de </w:t>
      </w:r>
      <w:r w:rsidRPr="00C4420F">
        <w:rPr>
          <w:rFonts w:ascii="Arial" w:eastAsia="Arial" w:hAnsi="Arial" w:cs="Arial"/>
          <w:sz w:val="20"/>
          <w:lang w:eastAsia="ar-SA"/>
        </w:rPr>
        <w:t>outros meios,</w:t>
      </w:r>
      <w:r w:rsidRPr="00727950">
        <w:rPr>
          <w:rFonts w:ascii="Arial" w:eastAsia="Arial" w:hAnsi="Arial" w:cs="Arial"/>
          <w:sz w:val="20"/>
          <w:lang w:eastAsia="ar-SA"/>
        </w:rPr>
        <w:t xml:space="preserve"> respeitada a legislação relativa às licitações, para aquisição de um ou mais itens, sendo assegurado ao beneficiário do registro preferência em igualdade de condições</w:t>
      </w:r>
      <w:r>
        <w:rPr>
          <w:rFonts w:ascii="Arial" w:eastAsia="Arial" w:hAnsi="Arial" w:cs="Arial"/>
          <w:sz w:val="20"/>
          <w:lang w:eastAsia="ar-SA"/>
        </w:rPr>
        <w:t>;</w:t>
      </w:r>
    </w:p>
    <w:p w14:paraId="62F27D9C" w14:textId="77777777" w:rsidR="00071AE1" w:rsidRPr="000159B9" w:rsidRDefault="00071AE1" w:rsidP="00071AE1">
      <w:pPr>
        <w:tabs>
          <w:tab w:val="left" w:pos="426"/>
          <w:tab w:val="left" w:pos="1134"/>
        </w:tabs>
        <w:rPr>
          <w:rFonts w:ascii="Arial" w:hAnsi="Arial" w:cs="Arial"/>
          <w:sz w:val="20"/>
        </w:rPr>
      </w:pPr>
    </w:p>
    <w:p w14:paraId="0BC9C0A9" w14:textId="77777777" w:rsidR="00071AE1" w:rsidRPr="000159B9" w:rsidRDefault="00071AE1" w:rsidP="00071AE1">
      <w:pPr>
        <w:ind w:right="120"/>
        <w:rPr>
          <w:rFonts w:ascii="Arial" w:hAnsi="Arial" w:cs="Arial"/>
          <w:sz w:val="20"/>
        </w:rPr>
      </w:pPr>
    </w:p>
    <w:p w14:paraId="13998D33" w14:textId="77777777" w:rsidR="00071AE1" w:rsidRPr="000159B9" w:rsidRDefault="00071AE1" w:rsidP="001255FD">
      <w:pPr>
        <w:pStyle w:val="PargrafodaLista"/>
        <w:suppressAutoHyphens/>
        <w:autoSpaceDE w:val="0"/>
        <w:ind w:left="0" w:firstLine="0"/>
        <w:jc w:val="left"/>
        <w:rPr>
          <w:rFonts w:ascii="Arial" w:hAnsi="Arial" w:cs="Arial"/>
          <w:b/>
          <w:bCs/>
          <w:sz w:val="20"/>
        </w:rPr>
      </w:pPr>
    </w:p>
    <w:p w14:paraId="04CAA40A"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eastAsia="Arial" w:hAnsi="Arial" w:cs="Arial"/>
          <w:sz w:val="20"/>
        </w:rPr>
      </w:pPr>
      <w:r w:rsidRPr="000159B9">
        <w:rPr>
          <w:rFonts w:ascii="Arial" w:hAnsi="Arial" w:cs="Arial"/>
          <w:b/>
          <w:bCs/>
          <w:sz w:val="20"/>
        </w:rPr>
        <w:t>Da</w:t>
      </w:r>
      <w:r w:rsidRPr="000159B9">
        <w:rPr>
          <w:rFonts w:ascii="Arial" w:eastAsia="Arial" w:hAnsi="Arial" w:cs="Arial"/>
          <w:b/>
          <w:bCs/>
          <w:sz w:val="20"/>
        </w:rPr>
        <w:t xml:space="preserve"> Contratada:</w:t>
      </w:r>
    </w:p>
    <w:p w14:paraId="6D03C42F" w14:textId="77777777" w:rsidR="00071AE1" w:rsidRPr="000159B9" w:rsidRDefault="00071AE1" w:rsidP="00071AE1">
      <w:pPr>
        <w:pStyle w:val="PargrafodaLista"/>
        <w:rPr>
          <w:rFonts w:ascii="Arial" w:eastAsia="Arial" w:hAnsi="Arial" w:cs="Arial"/>
          <w:sz w:val="20"/>
        </w:rPr>
      </w:pPr>
    </w:p>
    <w:p w14:paraId="448A33E3" w14:textId="77777777" w:rsidR="00071AE1" w:rsidRPr="000159B9" w:rsidRDefault="00071AE1" w:rsidP="00305C6F">
      <w:pPr>
        <w:numPr>
          <w:ilvl w:val="0"/>
          <w:numId w:val="38"/>
        </w:numPr>
        <w:suppressAutoHyphens/>
        <w:autoSpaceDE w:val="0"/>
        <w:rPr>
          <w:rFonts w:ascii="Arial" w:eastAsia="Arial" w:hAnsi="Arial" w:cs="Arial"/>
          <w:sz w:val="20"/>
        </w:rPr>
      </w:pPr>
      <w:r w:rsidRPr="000159B9">
        <w:rPr>
          <w:rFonts w:ascii="Arial" w:hAnsi="Arial" w:cs="Arial"/>
          <w:sz w:val="20"/>
        </w:rPr>
        <w:t>Obriga-se a manter durante a vigência do Contrato, em compatibilidade com as obrigações por ela assumidas, todas as condições exigidas para a contratação, devendo comunicar à CONTRATANTE, imediatamente, qualquer alteração que possa comprometer sua manutenção;</w:t>
      </w:r>
    </w:p>
    <w:p w14:paraId="04F56C34" w14:textId="77777777" w:rsidR="00071AE1" w:rsidRPr="000159B9" w:rsidRDefault="00071AE1" w:rsidP="00071AE1">
      <w:pPr>
        <w:pStyle w:val="PargrafodaLista"/>
        <w:rPr>
          <w:rFonts w:ascii="Arial" w:eastAsia="Arial" w:hAnsi="Arial" w:cs="Arial"/>
          <w:sz w:val="20"/>
        </w:rPr>
      </w:pPr>
    </w:p>
    <w:p w14:paraId="5644A71C" w14:textId="77777777" w:rsidR="00071AE1" w:rsidRPr="000159B9" w:rsidRDefault="00071AE1" w:rsidP="00305C6F">
      <w:pPr>
        <w:numPr>
          <w:ilvl w:val="0"/>
          <w:numId w:val="38"/>
        </w:numPr>
        <w:suppressAutoHyphens/>
        <w:autoSpaceDE w:val="0"/>
        <w:rPr>
          <w:rFonts w:ascii="Arial" w:eastAsia="Arial" w:hAnsi="Arial" w:cs="Arial"/>
          <w:sz w:val="20"/>
        </w:rPr>
      </w:pPr>
      <w:r w:rsidRPr="000159B9">
        <w:rPr>
          <w:rFonts w:ascii="Arial" w:hAnsi="Arial" w:cs="Arial"/>
          <w:sz w:val="20"/>
        </w:rPr>
        <w:t>Não poderá ceder ou transferir a terceiros, os direitos e obrigações decorrentes do contrato, sem a prévia e expressa concordância da CONTRATANTE;</w:t>
      </w:r>
    </w:p>
    <w:p w14:paraId="22CBBB0F" w14:textId="77777777" w:rsidR="00071AE1" w:rsidRPr="000159B9" w:rsidRDefault="00071AE1" w:rsidP="00071AE1">
      <w:pPr>
        <w:pStyle w:val="PargrafodaLista"/>
        <w:rPr>
          <w:rFonts w:ascii="Arial" w:eastAsia="Arial" w:hAnsi="Arial" w:cs="Arial"/>
          <w:sz w:val="20"/>
        </w:rPr>
      </w:pPr>
    </w:p>
    <w:p w14:paraId="7CD3F8C6" w14:textId="77777777" w:rsidR="00071AE1" w:rsidRPr="000159B9" w:rsidRDefault="00071AE1" w:rsidP="00305C6F">
      <w:pPr>
        <w:numPr>
          <w:ilvl w:val="0"/>
          <w:numId w:val="38"/>
        </w:numPr>
        <w:suppressAutoHyphens/>
        <w:autoSpaceDE w:val="0"/>
        <w:rPr>
          <w:rFonts w:ascii="Arial" w:eastAsia="Arial" w:hAnsi="Arial" w:cs="Arial"/>
          <w:sz w:val="20"/>
        </w:rPr>
      </w:pPr>
      <w:r w:rsidRPr="000159B9">
        <w:rPr>
          <w:rFonts w:ascii="Arial" w:hAnsi="Arial" w:cs="Arial"/>
          <w:sz w:val="20"/>
        </w:rPr>
        <w:t>Responsabiliza-se por todos os danos e prejuízos causados a terceiros, ficando a CONTRATANTE isenta de qualquer responsabilidade civil ou ressarcimento de eventuais despesas;</w:t>
      </w:r>
    </w:p>
    <w:p w14:paraId="6AFBCB53" w14:textId="77777777" w:rsidR="00071AE1" w:rsidRPr="000159B9" w:rsidRDefault="00071AE1" w:rsidP="00071AE1">
      <w:pPr>
        <w:pStyle w:val="PargrafodaLista"/>
        <w:rPr>
          <w:rFonts w:ascii="Arial" w:eastAsia="Arial" w:hAnsi="Arial" w:cs="Arial"/>
          <w:sz w:val="20"/>
        </w:rPr>
      </w:pPr>
    </w:p>
    <w:p w14:paraId="58B411AF" w14:textId="77777777" w:rsidR="00071AE1" w:rsidRPr="000159B9" w:rsidRDefault="00071AE1" w:rsidP="00305C6F">
      <w:pPr>
        <w:numPr>
          <w:ilvl w:val="0"/>
          <w:numId w:val="38"/>
        </w:numPr>
        <w:suppressAutoHyphens/>
        <w:autoSpaceDE w:val="0"/>
        <w:rPr>
          <w:rFonts w:ascii="Arial" w:eastAsia="Arial" w:hAnsi="Arial" w:cs="Arial"/>
          <w:sz w:val="20"/>
        </w:rPr>
      </w:pPr>
      <w:r w:rsidRPr="000159B9">
        <w:rPr>
          <w:rFonts w:ascii="Arial" w:hAnsi="Arial" w:cs="Arial"/>
          <w:sz w:val="20"/>
        </w:rPr>
        <w:t>A CONTRATADA se responsabiliza por todas as dívidas porventura advindas da presente compra junto ao comércio ou indústria, ficando o CONTRATANTE isento de quaisquer responsabilidades perante os mesmos;</w:t>
      </w:r>
    </w:p>
    <w:p w14:paraId="0F173B06" w14:textId="77777777" w:rsidR="00071AE1" w:rsidRPr="000159B9" w:rsidRDefault="00071AE1" w:rsidP="00071AE1">
      <w:pPr>
        <w:pStyle w:val="PargrafodaLista"/>
        <w:rPr>
          <w:rFonts w:ascii="Arial" w:eastAsia="Arial" w:hAnsi="Arial" w:cs="Arial"/>
          <w:sz w:val="20"/>
        </w:rPr>
      </w:pPr>
    </w:p>
    <w:p w14:paraId="1DA29D55" w14:textId="6A0522BC" w:rsidR="008E6BCA" w:rsidRPr="008E6BCA" w:rsidRDefault="008E6BCA" w:rsidP="00305C6F">
      <w:pPr>
        <w:numPr>
          <w:ilvl w:val="0"/>
          <w:numId w:val="38"/>
        </w:numPr>
        <w:suppressAutoHyphens/>
        <w:autoSpaceDE w:val="0"/>
        <w:rPr>
          <w:rFonts w:ascii="Arial" w:eastAsia="Arial" w:hAnsi="Arial" w:cs="Arial"/>
          <w:sz w:val="20"/>
        </w:rPr>
      </w:pPr>
      <w:r w:rsidRPr="00BC710D">
        <w:rPr>
          <w:rFonts w:ascii="Arial" w:hAnsi="Arial" w:cs="Arial"/>
          <w:sz w:val="20"/>
        </w:rPr>
        <w:t>Garantir a qualidade do material licitado comprometendo-se a substituí-lo às suas expensas aqueles que não atendam o padrão de qualidade exigido, apresente defeitos de fabricação ou danos em decorrência do transporte, no prazo máximo de 15 (quinze) dias corridos a partir da notificação oficial</w:t>
      </w:r>
      <w:r>
        <w:rPr>
          <w:rFonts w:ascii="Arial" w:hAnsi="Arial" w:cs="Arial"/>
          <w:sz w:val="20"/>
        </w:rPr>
        <w:t>.</w:t>
      </w:r>
    </w:p>
    <w:p w14:paraId="3FF87B93" w14:textId="77777777" w:rsidR="008E6BCA" w:rsidRDefault="008E6BCA" w:rsidP="008E6BCA">
      <w:pPr>
        <w:pStyle w:val="PargrafodaLista"/>
        <w:rPr>
          <w:rFonts w:ascii="Arial" w:eastAsia="Arial" w:hAnsi="Arial" w:cs="Arial"/>
          <w:sz w:val="20"/>
        </w:rPr>
      </w:pPr>
    </w:p>
    <w:p w14:paraId="7757E0DD" w14:textId="29DAB09E" w:rsidR="008E6BCA" w:rsidRPr="0086056E" w:rsidRDefault="008E6BCA" w:rsidP="00305C6F">
      <w:pPr>
        <w:numPr>
          <w:ilvl w:val="0"/>
          <w:numId w:val="38"/>
        </w:numPr>
        <w:suppressAutoHyphens/>
        <w:autoSpaceDE w:val="0"/>
        <w:rPr>
          <w:rFonts w:ascii="Arial" w:eastAsia="Arial" w:hAnsi="Arial" w:cs="Arial"/>
          <w:sz w:val="20"/>
        </w:rPr>
      </w:pPr>
      <w:r w:rsidRPr="0086056E">
        <w:rPr>
          <w:rFonts w:ascii="Arial" w:eastAsia="Lucida Sans Unicode" w:hAnsi="Arial" w:cs="Arial"/>
          <w:sz w:val="20"/>
        </w:rPr>
        <w:t xml:space="preserve">A CONTRATADA </w:t>
      </w:r>
      <w:r w:rsidR="0086056E" w:rsidRPr="0086056E">
        <w:rPr>
          <w:rFonts w:ascii="Arial" w:eastAsia="Lucida Sans Unicode" w:hAnsi="Arial" w:cs="Arial"/>
          <w:sz w:val="20"/>
        </w:rPr>
        <w:t>deverá garantir a qualidade e o adequado funcionamento dos serviços/produtos fornecidos pelo prazo mínimo de 12 (doze) meses, contados a partir da data de sua entrega. Durante o período de garantia, a CONTRATADA se obriga a reparar, corrigir, remover ou substituir, às suas expensas, no todo ou em parte, quaisquer defeitos, vícios ou falhas que venham a ser constatados, sem qualquer ônus adicional para a CONTRATANTE</w:t>
      </w:r>
      <w:r w:rsidRPr="0086056E">
        <w:rPr>
          <w:rFonts w:ascii="Arial" w:eastAsia="Lucida Sans Unicode" w:hAnsi="Arial" w:cs="Arial"/>
          <w:sz w:val="20"/>
        </w:rPr>
        <w:t>.</w:t>
      </w:r>
    </w:p>
    <w:p w14:paraId="7419C351" w14:textId="77777777" w:rsidR="008E6BCA" w:rsidRDefault="008E6BCA" w:rsidP="008E6BCA">
      <w:pPr>
        <w:pStyle w:val="PargrafodaLista"/>
        <w:rPr>
          <w:rFonts w:ascii="Arial" w:eastAsia="Arial" w:hAnsi="Arial" w:cs="Arial"/>
          <w:sz w:val="20"/>
        </w:rPr>
      </w:pPr>
    </w:p>
    <w:p w14:paraId="6DDBBF12" w14:textId="0CAB2B23" w:rsidR="00071AE1" w:rsidRPr="000159B9" w:rsidRDefault="00071AE1" w:rsidP="00305C6F">
      <w:pPr>
        <w:numPr>
          <w:ilvl w:val="0"/>
          <w:numId w:val="38"/>
        </w:numPr>
        <w:suppressAutoHyphens/>
        <w:autoSpaceDE w:val="0"/>
        <w:rPr>
          <w:rFonts w:ascii="Arial" w:eastAsia="Arial" w:hAnsi="Arial" w:cs="Arial"/>
          <w:sz w:val="20"/>
        </w:rPr>
      </w:pPr>
      <w:bookmarkStart w:id="24" w:name="_Hlk175749736"/>
      <w:r w:rsidRPr="000159B9">
        <w:rPr>
          <w:rFonts w:ascii="Arial" w:hAnsi="Arial" w:cs="Arial"/>
          <w:sz w:val="20"/>
        </w:rPr>
        <w:t>Levar imediatamente ao conhecimento da CONTRATANTE, qualquer fato extraordinário ou anormal que venha ocorrer na execução do objeto contratado, para adoção das medidas cabíveis</w:t>
      </w:r>
      <w:bookmarkEnd w:id="24"/>
      <w:r w:rsidRPr="000159B9">
        <w:rPr>
          <w:rFonts w:ascii="Arial" w:hAnsi="Arial" w:cs="Arial"/>
          <w:sz w:val="20"/>
        </w:rPr>
        <w:t>;</w:t>
      </w:r>
    </w:p>
    <w:p w14:paraId="223DF8AC" w14:textId="77777777" w:rsidR="00071AE1" w:rsidRPr="000159B9" w:rsidRDefault="00071AE1" w:rsidP="00071AE1">
      <w:pPr>
        <w:pStyle w:val="PargrafodaLista"/>
        <w:rPr>
          <w:rFonts w:ascii="Arial" w:eastAsia="Arial" w:hAnsi="Arial" w:cs="Arial"/>
          <w:sz w:val="20"/>
        </w:rPr>
      </w:pPr>
    </w:p>
    <w:p w14:paraId="4496F387" w14:textId="77777777" w:rsidR="00071AE1" w:rsidRPr="000159B9" w:rsidRDefault="00071AE1" w:rsidP="00305C6F">
      <w:pPr>
        <w:numPr>
          <w:ilvl w:val="0"/>
          <w:numId w:val="38"/>
        </w:numPr>
        <w:suppressAutoHyphens/>
        <w:autoSpaceDE w:val="0"/>
        <w:rPr>
          <w:rFonts w:ascii="Arial" w:eastAsia="Arial" w:hAnsi="Arial" w:cs="Arial"/>
          <w:sz w:val="20"/>
        </w:rPr>
      </w:pPr>
      <w:bookmarkStart w:id="25" w:name="_Hlk175749753"/>
      <w:r w:rsidRPr="000159B9">
        <w:rPr>
          <w:rFonts w:ascii="Arial" w:hAnsi="Arial" w:cs="Arial"/>
          <w:sz w:val="20"/>
        </w:rPr>
        <w:t>Caberá à CONTRATADA responder pelo cumprimento dos postulados legais vigentes de âmbito federal, estadual ou municipal, bem como, assegurar os direitos e cumprimento de todas as obrigações estabelecidas por regulamentação</w:t>
      </w:r>
      <w:bookmarkEnd w:id="25"/>
      <w:r w:rsidRPr="000159B9">
        <w:rPr>
          <w:rFonts w:ascii="Arial" w:hAnsi="Arial" w:cs="Arial"/>
          <w:sz w:val="20"/>
        </w:rPr>
        <w:t>;</w:t>
      </w:r>
    </w:p>
    <w:p w14:paraId="6E0965D8" w14:textId="77777777" w:rsidR="00071AE1" w:rsidRPr="000159B9" w:rsidRDefault="00071AE1" w:rsidP="00071AE1">
      <w:pPr>
        <w:pStyle w:val="PargrafodaLista"/>
        <w:rPr>
          <w:rFonts w:ascii="Arial" w:eastAsia="Arial" w:hAnsi="Arial" w:cs="Arial"/>
          <w:sz w:val="20"/>
        </w:rPr>
      </w:pPr>
    </w:p>
    <w:p w14:paraId="7FCF79E1" w14:textId="77777777" w:rsidR="00071AE1" w:rsidRPr="005C59DA" w:rsidRDefault="00071AE1" w:rsidP="00305C6F">
      <w:pPr>
        <w:numPr>
          <w:ilvl w:val="0"/>
          <w:numId w:val="38"/>
        </w:numPr>
        <w:suppressAutoHyphens/>
        <w:autoSpaceDE w:val="0"/>
        <w:rPr>
          <w:rFonts w:ascii="Arial" w:eastAsia="Arial" w:hAnsi="Arial" w:cs="Arial"/>
          <w:sz w:val="20"/>
        </w:rPr>
      </w:pPr>
      <w:bookmarkStart w:id="26" w:name="_Hlk121127456"/>
      <w:r w:rsidRPr="000159B9">
        <w:rPr>
          <w:rFonts w:ascii="Arial" w:hAnsi="Arial" w:cs="Arial"/>
          <w:sz w:val="20"/>
        </w:rPr>
        <w:t>Solicitar à CONTRATANTE, através de ofício devidamente motivado, a celebração de aditivos, respeitando o disposto no Art. 81 da Lei Federal nº 13.303/2016</w:t>
      </w:r>
      <w:bookmarkEnd w:id="26"/>
      <w:r w:rsidRPr="000159B9">
        <w:rPr>
          <w:rFonts w:ascii="Arial" w:hAnsi="Arial" w:cs="Arial"/>
          <w:sz w:val="20"/>
        </w:rPr>
        <w:t>.</w:t>
      </w:r>
    </w:p>
    <w:p w14:paraId="1F46D3BA" w14:textId="77777777" w:rsidR="005C59DA" w:rsidRDefault="005C59DA" w:rsidP="005C59DA">
      <w:pPr>
        <w:pStyle w:val="PargrafodaLista"/>
        <w:rPr>
          <w:rFonts w:ascii="Arial" w:eastAsia="Arial" w:hAnsi="Arial" w:cs="Arial"/>
          <w:sz w:val="20"/>
        </w:rPr>
      </w:pPr>
    </w:p>
    <w:p w14:paraId="5FD23BA3" w14:textId="3715BB5E" w:rsidR="005C59DA" w:rsidRPr="005C59DA" w:rsidRDefault="005C59DA" w:rsidP="00305C6F">
      <w:pPr>
        <w:numPr>
          <w:ilvl w:val="0"/>
          <w:numId w:val="38"/>
        </w:numPr>
        <w:suppressAutoHyphens/>
        <w:autoSpaceDE w:val="0"/>
        <w:rPr>
          <w:rFonts w:ascii="Arial" w:eastAsia="Arial" w:hAnsi="Arial" w:cs="Arial"/>
          <w:sz w:val="20"/>
        </w:rPr>
      </w:pPr>
      <w:r w:rsidRPr="005C59DA">
        <w:rPr>
          <w:rFonts w:ascii="Arial" w:hAnsi="Arial" w:cs="Arial"/>
          <w:color w:val="000000"/>
          <w:sz w:val="20"/>
        </w:rPr>
        <w:t>A CONTRATADA ainda se compromete a atender as exigências estabelecidas no Termo de Referência do</w:t>
      </w:r>
      <w:r w:rsidRPr="005C59DA">
        <w:rPr>
          <w:rFonts w:ascii="Arial" w:hAnsi="Arial" w:cs="Arial"/>
          <w:b/>
          <w:bCs/>
          <w:color w:val="000000"/>
          <w:sz w:val="20"/>
        </w:rPr>
        <w:t xml:space="preserve"> Processo SEI n. </w:t>
      </w:r>
      <w:r>
        <w:rPr>
          <w:rFonts w:ascii="Arial" w:hAnsi="Arial" w:cs="Arial"/>
          <w:b/>
          <w:bCs/>
          <w:color w:val="000000"/>
          <w:sz w:val="20"/>
        </w:rPr>
        <w:t>XXXXXXXXXXXXXXXXXX</w:t>
      </w:r>
      <w:r w:rsidRPr="005C59DA">
        <w:rPr>
          <w:rFonts w:ascii="Arial" w:hAnsi="Arial" w:cs="Arial"/>
          <w:b/>
          <w:bCs/>
          <w:color w:val="000000"/>
          <w:sz w:val="20"/>
        </w:rPr>
        <w:t xml:space="preserve"> </w:t>
      </w:r>
      <w:r w:rsidRPr="005C59DA">
        <w:rPr>
          <w:rFonts w:ascii="Arial" w:hAnsi="Arial" w:cs="Arial"/>
          <w:color w:val="000000"/>
          <w:sz w:val="20"/>
        </w:rPr>
        <w:t>e seus anexos</w:t>
      </w:r>
    </w:p>
    <w:p w14:paraId="1FF65F76" w14:textId="77777777" w:rsidR="0086056E" w:rsidRDefault="0086056E" w:rsidP="0086056E">
      <w:pPr>
        <w:pStyle w:val="PargrafodaLista"/>
        <w:rPr>
          <w:rFonts w:ascii="Arial" w:eastAsia="Arial" w:hAnsi="Arial" w:cs="Arial"/>
          <w:sz w:val="20"/>
        </w:rPr>
      </w:pPr>
    </w:p>
    <w:p w14:paraId="251133A1" w14:textId="77777777" w:rsidR="0086056E" w:rsidRPr="000159B9" w:rsidRDefault="0086056E" w:rsidP="0086056E">
      <w:pPr>
        <w:suppressAutoHyphens/>
        <w:autoSpaceDE w:val="0"/>
        <w:ind w:left="771" w:firstLine="0"/>
        <w:rPr>
          <w:rFonts w:ascii="Arial" w:eastAsia="Arial" w:hAnsi="Arial" w:cs="Arial"/>
          <w:sz w:val="20"/>
        </w:rPr>
      </w:pPr>
    </w:p>
    <w:p w14:paraId="353B65FE" w14:textId="77777777" w:rsidR="00071AE1" w:rsidRPr="00CC7C48" w:rsidRDefault="00071AE1" w:rsidP="00071AE1">
      <w:pPr>
        <w:autoSpaceDE w:val="0"/>
        <w:rPr>
          <w:rFonts w:ascii="Arial" w:eastAsia="Arial" w:hAnsi="Arial" w:cs="Arial"/>
          <w:color w:val="FF0000"/>
          <w:sz w:val="20"/>
        </w:rPr>
      </w:pPr>
    </w:p>
    <w:p w14:paraId="42C4A3BB" w14:textId="15B1695A"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3D202D" w:rsidRPr="000159B9">
        <w:rPr>
          <w:rFonts w:ascii="Arial" w:hAnsi="Arial" w:cs="Arial"/>
          <w:b/>
          <w:bCs/>
        </w:rPr>
        <w:t>NONA</w:t>
      </w:r>
      <w:r w:rsidRPr="000159B9">
        <w:rPr>
          <w:rFonts w:ascii="Arial" w:hAnsi="Arial" w:cs="Arial"/>
          <w:b/>
          <w:bCs/>
        </w:rPr>
        <w:t xml:space="preserve"> – DA FISCALIZAÇÃO</w:t>
      </w:r>
    </w:p>
    <w:p w14:paraId="0CCA0A57" w14:textId="77777777" w:rsidR="00071AE1" w:rsidRPr="000159B9" w:rsidRDefault="00071AE1" w:rsidP="00071AE1">
      <w:pPr>
        <w:rPr>
          <w:rFonts w:ascii="Arial" w:hAnsi="Arial" w:cs="Arial"/>
          <w:sz w:val="20"/>
        </w:rPr>
      </w:pPr>
    </w:p>
    <w:p w14:paraId="45CF0830" w14:textId="77777777" w:rsidR="003D202D" w:rsidRPr="000159B9" w:rsidRDefault="003D202D" w:rsidP="00305C6F">
      <w:pPr>
        <w:pStyle w:val="PargrafodaLista"/>
        <w:numPr>
          <w:ilvl w:val="0"/>
          <w:numId w:val="37"/>
        </w:numPr>
        <w:tabs>
          <w:tab w:val="left" w:pos="142"/>
          <w:tab w:val="left" w:pos="709"/>
        </w:tabs>
        <w:autoSpaceDE w:val="0"/>
        <w:autoSpaceDN w:val="0"/>
        <w:adjustRightInd w:val="0"/>
        <w:rPr>
          <w:rFonts w:ascii="Arial" w:hAnsi="Arial" w:cs="Arial"/>
          <w:vanish/>
          <w:sz w:val="20"/>
        </w:rPr>
      </w:pPr>
    </w:p>
    <w:p w14:paraId="3DFB5112" w14:textId="23711F6B" w:rsidR="00071AE1"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A Terminais Aéreos de Maringá - SBMG – S./A., através de sua própria equipe ou de prepostos formalmente designados, sem restringir a plenitude dessa responsabilidade, exercerá a mais ampla e completa fiscalização na execução dos serviços.</w:t>
      </w:r>
    </w:p>
    <w:p w14:paraId="0E854C8D" w14:textId="77777777" w:rsidR="005C59DA" w:rsidRDefault="005C59DA" w:rsidP="005C59DA">
      <w:pPr>
        <w:tabs>
          <w:tab w:val="left" w:pos="142"/>
          <w:tab w:val="left" w:pos="709"/>
        </w:tabs>
        <w:autoSpaceDE w:val="0"/>
        <w:autoSpaceDN w:val="0"/>
        <w:adjustRightInd w:val="0"/>
        <w:ind w:left="426" w:firstLine="0"/>
        <w:rPr>
          <w:rFonts w:ascii="Arial" w:hAnsi="Arial" w:cs="Arial"/>
          <w:sz w:val="20"/>
        </w:rPr>
      </w:pPr>
    </w:p>
    <w:p w14:paraId="61A05BCE" w14:textId="79A0FF82" w:rsidR="00071AE1" w:rsidRPr="005C59DA"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5C59DA">
        <w:rPr>
          <w:rFonts w:ascii="Arial" w:hAnsi="Arial" w:cs="Arial"/>
          <w:sz w:val="20"/>
        </w:rPr>
        <w:t xml:space="preserve">Fica designado (a) o (a) servidor (a) </w:t>
      </w:r>
      <w:r w:rsidRPr="005C59DA">
        <w:rPr>
          <w:rFonts w:ascii="Arial" w:hAnsi="Arial" w:cs="Arial"/>
          <w:b/>
          <w:bCs/>
          <w:sz w:val="20"/>
        </w:rPr>
        <w:t>XXXXXXXXXX</w:t>
      </w:r>
      <w:r w:rsidRPr="005C59DA">
        <w:rPr>
          <w:rFonts w:ascii="Arial" w:hAnsi="Arial" w:cs="Arial"/>
          <w:sz w:val="20"/>
        </w:rPr>
        <w:t xml:space="preserve">, </w:t>
      </w:r>
      <w:r w:rsidRPr="005C59DA">
        <w:rPr>
          <w:rFonts w:ascii="Arial" w:eastAsia="Calibri" w:hAnsi="Arial" w:cs="Arial"/>
          <w:sz w:val="20"/>
        </w:rPr>
        <w:t>FUNÇÃO/CARGO</w:t>
      </w:r>
      <w:r w:rsidRPr="005C59DA">
        <w:rPr>
          <w:rFonts w:ascii="Arial" w:hAnsi="Arial" w:cs="Arial"/>
          <w:sz w:val="20"/>
        </w:rPr>
        <w:t xml:space="preserve">, matrícula nº. </w:t>
      </w:r>
      <w:proofErr w:type="spellStart"/>
      <w:r w:rsidR="00966810" w:rsidRPr="005C59DA">
        <w:rPr>
          <w:rFonts w:ascii="Arial" w:hAnsi="Arial" w:cs="Arial"/>
          <w:sz w:val="20"/>
        </w:rPr>
        <w:t>xxxx</w:t>
      </w:r>
      <w:proofErr w:type="spellEnd"/>
      <w:r w:rsidRPr="005C59DA">
        <w:rPr>
          <w:rFonts w:ascii="Arial" w:hAnsi="Arial" w:cs="Arial"/>
          <w:sz w:val="20"/>
        </w:rPr>
        <w:t xml:space="preserve">, portador (a) da CI/RG nº. XXXXXX e inscrito (a) no CPF/MF nº. XXXXXXX, </w:t>
      </w:r>
      <w:r w:rsidRPr="005C59DA">
        <w:rPr>
          <w:rFonts w:ascii="Arial" w:eastAsia="Arial" w:hAnsi="Arial" w:cs="Arial"/>
          <w:sz w:val="20"/>
        </w:rPr>
        <w:t>para exercer a fiscalização e o acompanhamento do objeto desta Ata de Registro de Preços, nos termos disciplinados nos Art. 40, VII da lei 13.303/16 e Regulamento Interno de Contratos da SBMG.</w:t>
      </w:r>
    </w:p>
    <w:p w14:paraId="5FEEE93E" w14:textId="77777777" w:rsidR="00071AE1" w:rsidRPr="00CC7C48" w:rsidRDefault="00071AE1" w:rsidP="00071AE1">
      <w:pPr>
        <w:autoSpaceDE w:val="0"/>
        <w:rPr>
          <w:rFonts w:ascii="Arial" w:eastAsia="Arial" w:hAnsi="Arial" w:cs="Arial"/>
          <w:color w:val="FF0000"/>
          <w:sz w:val="20"/>
        </w:rPr>
      </w:pPr>
    </w:p>
    <w:p w14:paraId="6B76CF94" w14:textId="62D9D49E"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CLÁUSULA DÉCIMA – DA RESCISÃO CONTRATUAL</w:t>
      </w:r>
    </w:p>
    <w:p w14:paraId="48065BB9" w14:textId="77777777" w:rsidR="00071AE1" w:rsidRPr="000159B9" w:rsidRDefault="00071AE1" w:rsidP="00071AE1">
      <w:pPr>
        <w:ind w:right="120"/>
        <w:rPr>
          <w:rFonts w:ascii="Arial" w:hAnsi="Arial" w:cs="Arial"/>
          <w:sz w:val="20"/>
        </w:rPr>
      </w:pPr>
    </w:p>
    <w:p w14:paraId="36F9A4E5"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2237B31E"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4DDF5C24"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0CDEAD8B"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55B46684"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04CDB890"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632E2149"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7BBFD777"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09B9EA4B"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3C5DEEAD"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7A9A3BDC"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09F75F09" w14:textId="77777777" w:rsidR="00071AE1" w:rsidRPr="000159B9" w:rsidRDefault="00071AE1" w:rsidP="00305C6F">
      <w:pPr>
        <w:pStyle w:val="PargrafodaLista"/>
        <w:numPr>
          <w:ilvl w:val="0"/>
          <w:numId w:val="32"/>
        </w:numPr>
        <w:suppressAutoHyphens/>
        <w:ind w:left="0" w:firstLine="0"/>
        <w:rPr>
          <w:rFonts w:ascii="Arial" w:hAnsi="Arial" w:cs="Arial"/>
          <w:bCs/>
          <w:vanish/>
          <w:sz w:val="20"/>
        </w:rPr>
      </w:pPr>
    </w:p>
    <w:p w14:paraId="66A8E0AD" w14:textId="77777777" w:rsidR="00B17CFF" w:rsidRPr="000159B9" w:rsidRDefault="00B17CFF" w:rsidP="00305C6F">
      <w:pPr>
        <w:pStyle w:val="PargrafodaLista"/>
        <w:numPr>
          <w:ilvl w:val="0"/>
          <w:numId w:val="37"/>
        </w:numPr>
        <w:tabs>
          <w:tab w:val="left" w:pos="142"/>
          <w:tab w:val="left" w:pos="709"/>
        </w:tabs>
        <w:autoSpaceDE w:val="0"/>
        <w:autoSpaceDN w:val="0"/>
        <w:adjustRightInd w:val="0"/>
        <w:rPr>
          <w:rFonts w:ascii="Arial" w:hAnsi="Arial" w:cs="Arial"/>
          <w:bCs/>
          <w:vanish/>
          <w:sz w:val="20"/>
        </w:rPr>
      </w:pPr>
    </w:p>
    <w:p w14:paraId="72059656" w14:textId="6B138381"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bCs/>
          <w:sz w:val="20"/>
        </w:rPr>
      </w:pPr>
      <w:r w:rsidRPr="000159B9">
        <w:rPr>
          <w:rFonts w:ascii="Arial" w:hAnsi="Arial" w:cs="Arial"/>
          <w:bCs/>
          <w:sz w:val="20"/>
        </w:rPr>
        <w:t>A Ata de Registro de Preços poderá ser rescindida nos seguintes casos:</w:t>
      </w:r>
    </w:p>
    <w:p w14:paraId="5B6558AD" w14:textId="77777777" w:rsidR="00071AE1" w:rsidRPr="000159B9" w:rsidRDefault="00071AE1" w:rsidP="00071AE1">
      <w:pPr>
        <w:rPr>
          <w:rFonts w:ascii="Arial" w:hAnsi="Arial" w:cs="Arial"/>
          <w:bCs/>
          <w:sz w:val="20"/>
        </w:rPr>
      </w:pPr>
    </w:p>
    <w:p w14:paraId="5A07D35E"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794493EA"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56EB5EE2"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1EA3ED14"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11CADE1A"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2EB74A03"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489F2244"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1BF267FE"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3D8C3438"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46BC23FB"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3ABD33A5"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07730428" w14:textId="77777777" w:rsidR="00071AE1" w:rsidRPr="000159B9" w:rsidRDefault="00071AE1" w:rsidP="00305C6F">
      <w:pPr>
        <w:pStyle w:val="PargrafodaLista"/>
        <w:numPr>
          <w:ilvl w:val="0"/>
          <w:numId w:val="33"/>
        </w:numPr>
        <w:suppressAutoHyphens/>
        <w:ind w:left="0" w:firstLine="0"/>
        <w:rPr>
          <w:rFonts w:ascii="Arial" w:hAnsi="Arial" w:cs="Arial"/>
          <w:bCs/>
          <w:vanish/>
          <w:sz w:val="20"/>
        </w:rPr>
      </w:pPr>
    </w:p>
    <w:p w14:paraId="62732362" w14:textId="77777777" w:rsidR="00071AE1" w:rsidRPr="000159B9" w:rsidRDefault="00071AE1" w:rsidP="00305C6F">
      <w:pPr>
        <w:pStyle w:val="PargrafodaLista"/>
        <w:numPr>
          <w:ilvl w:val="1"/>
          <w:numId w:val="33"/>
        </w:numPr>
        <w:suppressAutoHyphens/>
        <w:ind w:left="0" w:firstLine="0"/>
        <w:rPr>
          <w:rFonts w:ascii="Arial" w:hAnsi="Arial" w:cs="Arial"/>
          <w:bCs/>
          <w:vanish/>
          <w:sz w:val="20"/>
        </w:rPr>
      </w:pPr>
    </w:p>
    <w:p w14:paraId="762150EC" w14:textId="6C2D78D8" w:rsidR="00071AE1" w:rsidRPr="000159B9" w:rsidRDefault="00071AE1" w:rsidP="00305C6F">
      <w:pPr>
        <w:numPr>
          <w:ilvl w:val="2"/>
          <w:numId w:val="33"/>
        </w:numPr>
        <w:tabs>
          <w:tab w:val="left" w:pos="284"/>
        </w:tabs>
        <w:suppressAutoHyphens/>
        <w:ind w:left="993" w:hanging="426"/>
        <w:rPr>
          <w:rFonts w:ascii="Arial" w:hAnsi="Arial" w:cs="Arial"/>
          <w:bCs/>
          <w:sz w:val="20"/>
        </w:rPr>
      </w:pPr>
      <w:r w:rsidRPr="000159B9">
        <w:rPr>
          <w:rFonts w:ascii="Arial" w:hAnsi="Arial" w:cs="Arial"/>
          <w:bCs/>
          <w:sz w:val="20"/>
        </w:rPr>
        <w:t xml:space="preserve">Persistência de infrações após a aplicação das multas previstas na cláusula décima </w:t>
      </w:r>
      <w:r w:rsidR="006962D1">
        <w:rPr>
          <w:rFonts w:ascii="Arial" w:hAnsi="Arial" w:cs="Arial"/>
          <w:bCs/>
          <w:sz w:val="20"/>
        </w:rPr>
        <w:t>primeira</w:t>
      </w:r>
      <w:r w:rsidRPr="000159B9">
        <w:rPr>
          <w:rFonts w:ascii="Arial" w:hAnsi="Arial" w:cs="Arial"/>
          <w:bCs/>
          <w:sz w:val="20"/>
        </w:rPr>
        <w:t>.</w:t>
      </w:r>
    </w:p>
    <w:p w14:paraId="772A6445" w14:textId="77777777" w:rsidR="00071AE1" w:rsidRPr="000159B9" w:rsidRDefault="00071AE1" w:rsidP="00071AE1">
      <w:pPr>
        <w:tabs>
          <w:tab w:val="left" w:pos="284"/>
        </w:tabs>
        <w:ind w:left="993" w:hanging="426"/>
        <w:rPr>
          <w:rFonts w:ascii="Arial" w:hAnsi="Arial" w:cs="Arial"/>
          <w:bCs/>
          <w:sz w:val="20"/>
        </w:rPr>
      </w:pPr>
    </w:p>
    <w:p w14:paraId="305592B2" w14:textId="77777777" w:rsidR="00071AE1" w:rsidRPr="000159B9" w:rsidRDefault="00071AE1" w:rsidP="00305C6F">
      <w:pPr>
        <w:numPr>
          <w:ilvl w:val="2"/>
          <w:numId w:val="33"/>
        </w:numPr>
        <w:tabs>
          <w:tab w:val="left" w:pos="284"/>
        </w:tabs>
        <w:suppressAutoHyphens/>
        <w:ind w:left="993" w:hanging="426"/>
        <w:rPr>
          <w:rFonts w:ascii="Arial" w:hAnsi="Arial" w:cs="Arial"/>
          <w:bCs/>
          <w:sz w:val="20"/>
        </w:rPr>
      </w:pPr>
      <w:r w:rsidRPr="000159B9">
        <w:rPr>
          <w:rFonts w:ascii="Arial" w:hAnsi="Arial" w:cs="Arial"/>
          <w:bCs/>
          <w:sz w:val="20"/>
        </w:rPr>
        <w:t>Manifesta impossibilidade por parte da Contratada de cumprir as obrigações assumidas pela ocorrência de caso fortuito ou força maior, devidamente comprovado.</w:t>
      </w:r>
    </w:p>
    <w:p w14:paraId="5DE9723B" w14:textId="77777777" w:rsidR="00071AE1" w:rsidRPr="000159B9" w:rsidRDefault="00071AE1" w:rsidP="00071AE1">
      <w:pPr>
        <w:tabs>
          <w:tab w:val="left" w:pos="284"/>
        </w:tabs>
        <w:ind w:left="993" w:hanging="426"/>
        <w:rPr>
          <w:rFonts w:ascii="Arial" w:hAnsi="Arial" w:cs="Arial"/>
          <w:bCs/>
          <w:sz w:val="20"/>
        </w:rPr>
      </w:pPr>
    </w:p>
    <w:p w14:paraId="5FD02AC8" w14:textId="77777777" w:rsidR="00071AE1" w:rsidRPr="000159B9" w:rsidRDefault="00071AE1" w:rsidP="00305C6F">
      <w:pPr>
        <w:numPr>
          <w:ilvl w:val="2"/>
          <w:numId w:val="33"/>
        </w:numPr>
        <w:tabs>
          <w:tab w:val="left" w:pos="284"/>
        </w:tabs>
        <w:suppressAutoHyphens/>
        <w:ind w:left="993" w:hanging="426"/>
        <w:rPr>
          <w:rFonts w:ascii="Arial" w:hAnsi="Arial" w:cs="Arial"/>
          <w:bCs/>
          <w:sz w:val="20"/>
        </w:rPr>
      </w:pPr>
      <w:r w:rsidRPr="000159B9">
        <w:rPr>
          <w:rFonts w:ascii="Arial" w:hAnsi="Arial" w:cs="Arial"/>
          <w:bCs/>
          <w:sz w:val="20"/>
        </w:rPr>
        <w:t>Interesse público, devidamente motivado e justificado pela SBMG S/A.</w:t>
      </w:r>
    </w:p>
    <w:p w14:paraId="50062355" w14:textId="77777777" w:rsidR="00071AE1" w:rsidRPr="000159B9" w:rsidRDefault="00071AE1" w:rsidP="00071AE1">
      <w:pPr>
        <w:tabs>
          <w:tab w:val="left" w:pos="284"/>
        </w:tabs>
        <w:ind w:left="993" w:hanging="426"/>
        <w:rPr>
          <w:rFonts w:ascii="Arial" w:hAnsi="Arial" w:cs="Arial"/>
          <w:bCs/>
          <w:sz w:val="20"/>
        </w:rPr>
      </w:pPr>
    </w:p>
    <w:p w14:paraId="16864434" w14:textId="77777777" w:rsidR="00071AE1" w:rsidRPr="000159B9" w:rsidRDefault="00071AE1" w:rsidP="00305C6F">
      <w:pPr>
        <w:numPr>
          <w:ilvl w:val="2"/>
          <w:numId w:val="33"/>
        </w:numPr>
        <w:tabs>
          <w:tab w:val="left" w:pos="284"/>
        </w:tabs>
        <w:suppressAutoHyphens/>
        <w:ind w:left="993" w:hanging="426"/>
        <w:rPr>
          <w:rFonts w:ascii="Arial" w:hAnsi="Arial" w:cs="Arial"/>
          <w:bCs/>
          <w:sz w:val="20"/>
        </w:rPr>
      </w:pPr>
      <w:r w:rsidRPr="000159B9">
        <w:rPr>
          <w:rFonts w:ascii="Arial" w:eastAsia="Arial" w:hAnsi="Arial" w:cs="Arial"/>
          <w:sz w:val="20"/>
        </w:rPr>
        <w:t>Demais hipóteses previstas no Regulamento Interno de Licitação de Contratos, bem como desta Ata</w:t>
      </w:r>
      <w:r w:rsidRPr="000159B9">
        <w:rPr>
          <w:rFonts w:ascii="Arial" w:hAnsi="Arial" w:cs="Arial"/>
          <w:bCs/>
          <w:sz w:val="20"/>
        </w:rPr>
        <w:t>.</w:t>
      </w:r>
    </w:p>
    <w:p w14:paraId="37F34DF1" w14:textId="77777777" w:rsidR="00071AE1" w:rsidRPr="000159B9" w:rsidRDefault="00071AE1" w:rsidP="00071AE1">
      <w:pPr>
        <w:tabs>
          <w:tab w:val="left" w:pos="284"/>
        </w:tabs>
        <w:ind w:left="993" w:hanging="426"/>
        <w:rPr>
          <w:rFonts w:ascii="Arial" w:hAnsi="Arial" w:cs="Arial"/>
          <w:bCs/>
          <w:sz w:val="20"/>
        </w:rPr>
      </w:pPr>
    </w:p>
    <w:p w14:paraId="0C01E23B" w14:textId="77777777" w:rsidR="00071AE1" w:rsidRPr="000159B9" w:rsidRDefault="00071AE1" w:rsidP="00305C6F">
      <w:pPr>
        <w:numPr>
          <w:ilvl w:val="2"/>
          <w:numId w:val="33"/>
        </w:numPr>
        <w:tabs>
          <w:tab w:val="left" w:pos="284"/>
        </w:tabs>
        <w:suppressAutoHyphens/>
        <w:ind w:left="993" w:hanging="426"/>
        <w:rPr>
          <w:rFonts w:ascii="Arial" w:hAnsi="Arial" w:cs="Arial"/>
          <w:bCs/>
          <w:sz w:val="20"/>
        </w:rPr>
      </w:pPr>
      <w:r w:rsidRPr="000159B9">
        <w:rPr>
          <w:rFonts w:ascii="Arial" w:hAnsi="Arial" w:cs="Arial"/>
          <w:bCs/>
          <w:sz w:val="20"/>
        </w:rPr>
        <w:t>Liquidação judicial ou extrajudicial ou falência da Contratada.</w:t>
      </w:r>
    </w:p>
    <w:p w14:paraId="3F50B671" w14:textId="77777777" w:rsidR="00071AE1" w:rsidRPr="000159B9" w:rsidRDefault="00071AE1" w:rsidP="00071AE1">
      <w:pPr>
        <w:tabs>
          <w:tab w:val="left" w:pos="284"/>
        </w:tabs>
        <w:ind w:left="993" w:hanging="426"/>
        <w:jc w:val="right"/>
        <w:rPr>
          <w:rFonts w:ascii="Arial" w:hAnsi="Arial" w:cs="Arial"/>
          <w:bCs/>
          <w:sz w:val="20"/>
        </w:rPr>
      </w:pPr>
    </w:p>
    <w:p w14:paraId="1673F20F" w14:textId="33C7F935" w:rsidR="00071AE1" w:rsidRPr="000159B9" w:rsidRDefault="00071AE1" w:rsidP="00305C6F">
      <w:pPr>
        <w:numPr>
          <w:ilvl w:val="2"/>
          <w:numId w:val="33"/>
        </w:numPr>
        <w:tabs>
          <w:tab w:val="left" w:pos="284"/>
        </w:tabs>
        <w:suppressAutoHyphens/>
        <w:ind w:left="993" w:hanging="426"/>
        <w:rPr>
          <w:rFonts w:ascii="Arial" w:hAnsi="Arial" w:cs="Arial"/>
          <w:bCs/>
          <w:sz w:val="20"/>
        </w:rPr>
      </w:pPr>
      <w:r w:rsidRPr="000159B9">
        <w:rPr>
          <w:rFonts w:ascii="Arial" w:eastAsia="Arial" w:hAnsi="Arial" w:cs="Arial"/>
          <w:sz w:val="20"/>
        </w:rPr>
        <w:t>A Rescisão da Ata de Registro de Preços unilateralmente pela SBMG S/A acarretará as seguintes consequências, sem prejuízo de outras sanções previstas na Lei Federal nº 13.303/16 e Regulamento Interno de Licitação e Contratos SBMG, bem como desta Ata</w:t>
      </w:r>
      <w:r w:rsidR="00773147">
        <w:rPr>
          <w:rFonts w:ascii="Arial" w:eastAsia="Arial" w:hAnsi="Arial" w:cs="Arial"/>
          <w:sz w:val="20"/>
        </w:rPr>
        <w:t>:</w:t>
      </w:r>
    </w:p>
    <w:p w14:paraId="7919D73A" w14:textId="77777777" w:rsidR="00071AE1" w:rsidRPr="000159B9" w:rsidRDefault="00071AE1" w:rsidP="00071AE1">
      <w:pPr>
        <w:tabs>
          <w:tab w:val="left" w:pos="284"/>
        </w:tabs>
        <w:rPr>
          <w:rFonts w:ascii="Arial" w:hAnsi="Arial" w:cs="Arial"/>
          <w:bCs/>
          <w:sz w:val="20"/>
        </w:rPr>
      </w:pPr>
    </w:p>
    <w:p w14:paraId="6F62CB99" w14:textId="77777777" w:rsidR="00071AE1" w:rsidRPr="000159B9" w:rsidRDefault="00071AE1" w:rsidP="00305C6F">
      <w:pPr>
        <w:numPr>
          <w:ilvl w:val="0"/>
          <w:numId w:val="41"/>
        </w:numPr>
        <w:tabs>
          <w:tab w:val="left" w:pos="284"/>
        </w:tabs>
        <w:suppressAutoHyphens/>
        <w:ind w:left="1134" w:hanging="141"/>
        <w:rPr>
          <w:rFonts w:ascii="Arial" w:hAnsi="Arial" w:cs="Arial"/>
          <w:bCs/>
          <w:sz w:val="20"/>
        </w:rPr>
      </w:pPr>
      <w:r w:rsidRPr="000159B9">
        <w:rPr>
          <w:rFonts w:ascii="Arial" w:hAnsi="Arial" w:cs="Arial"/>
          <w:bCs/>
          <w:sz w:val="20"/>
        </w:rPr>
        <w:t>Assunção imediata do objeto da Ata de Registro de Preços por ato próprio da SBMG S/A, lavrando-se termo circunstanciado.</w:t>
      </w:r>
    </w:p>
    <w:p w14:paraId="3C298C6A" w14:textId="77777777" w:rsidR="00071AE1" w:rsidRPr="000159B9" w:rsidRDefault="00071AE1" w:rsidP="00071AE1">
      <w:pPr>
        <w:tabs>
          <w:tab w:val="left" w:pos="284"/>
        </w:tabs>
        <w:ind w:left="1134" w:hanging="141"/>
        <w:rPr>
          <w:rFonts w:ascii="Arial" w:hAnsi="Arial" w:cs="Arial"/>
          <w:bCs/>
          <w:sz w:val="20"/>
        </w:rPr>
      </w:pPr>
    </w:p>
    <w:p w14:paraId="20FCA4A3" w14:textId="77777777" w:rsidR="00071AE1" w:rsidRPr="000159B9" w:rsidRDefault="00071AE1" w:rsidP="00305C6F">
      <w:pPr>
        <w:numPr>
          <w:ilvl w:val="0"/>
          <w:numId w:val="41"/>
        </w:numPr>
        <w:tabs>
          <w:tab w:val="left" w:pos="284"/>
        </w:tabs>
        <w:suppressAutoHyphens/>
        <w:ind w:left="1134" w:hanging="141"/>
        <w:rPr>
          <w:rFonts w:ascii="Arial" w:hAnsi="Arial" w:cs="Arial"/>
          <w:bCs/>
          <w:sz w:val="20"/>
        </w:rPr>
      </w:pPr>
      <w:r w:rsidRPr="000159B9">
        <w:rPr>
          <w:rFonts w:ascii="Arial" w:hAnsi="Arial" w:cs="Arial"/>
          <w:bCs/>
          <w:sz w:val="20"/>
        </w:rPr>
        <w:t>Responsabilização por prejuízos</w:t>
      </w:r>
      <w:r w:rsidRPr="000159B9">
        <w:rPr>
          <w:rFonts w:ascii="Arial" w:hAnsi="Arial" w:cs="Arial"/>
          <w:sz w:val="20"/>
        </w:rPr>
        <w:t xml:space="preserve"> causados à SBMG S/A.</w:t>
      </w:r>
    </w:p>
    <w:p w14:paraId="1744CACC" w14:textId="77777777" w:rsidR="00071AE1" w:rsidRPr="000159B9" w:rsidRDefault="00071AE1" w:rsidP="00071AE1">
      <w:pPr>
        <w:ind w:right="120"/>
        <w:rPr>
          <w:rFonts w:ascii="Arial" w:hAnsi="Arial" w:cs="Arial"/>
          <w:b/>
          <w:bCs/>
          <w:sz w:val="20"/>
        </w:rPr>
      </w:pPr>
    </w:p>
    <w:p w14:paraId="4524B5D2" w14:textId="7F2A1063" w:rsidR="00071AE1" w:rsidRPr="000159B9" w:rsidRDefault="00071AE1" w:rsidP="00305C6F">
      <w:pPr>
        <w:pStyle w:val="Ttulo9"/>
        <w:numPr>
          <w:ilvl w:val="0"/>
          <w:numId w:val="28"/>
        </w:numPr>
        <w:tabs>
          <w:tab w:val="clear" w:pos="0"/>
          <w:tab w:val="left" w:pos="-5"/>
        </w:tabs>
        <w:ind w:left="283" w:right="141" w:hanging="283"/>
        <w:rPr>
          <w:rFonts w:ascii="Arial" w:hAnsi="Arial" w:cs="Arial"/>
          <w:b/>
          <w:bCs/>
        </w:rPr>
      </w:pPr>
      <w:r w:rsidRPr="000159B9">
        <w:rPr>
          <w:rFonts w:ascii="Arial" w:hAnsi="Arial" w:cs="Arial"/>
          <w:b/>
          <w:bCs/>
        </w:rPr>
        <w:t xml:space="preserve">CLÁUSULA DÉCIMA </w:t>
      </w:r>
      <w:r w:rsidR="003A2DC8" w:rsidRPr="000159B9">
        <w:rPr>
          <w:rFonts w:ascii="Arial" w:hAnsi="Arial" w:cs="Arial"/>
          <w:b/>
          <w:bCs/>
        </w:rPr>
        <w:t>PRIMEIRA</w:t>
      </w:r>
      <w:r w:rsidRPr="000159B9">
        <w:rPr>
          <w:rFonts w:ascii="Arial" w:hAnsi="Arial" w:cs="Arial"/>
          <w:b/>
          <w:bCs/>
        </w:rPr>
        <w:t xml:space="preserve"> – DAS PENALIDADES</w:t>
      </w:r>
    </w:p>
    <w:p w14:paraId="61018E35" w14:textId="77777777" w:rsidR="00071AE1" w:rsidRPr="000159B9" w:rsidRDefault="00071AE1" w:rsidP="003A2DC8">
      <w:pPr>
        <w:pStyle w:val="PargrafodaLista"/>
        <w:suppressAutoHyphens/>
        <w:autoSpaceDE w:val="0"/>
        <w:spacing w:line="100" w:lineRule="atLeast"/>
        <w:ind w:left="0" w:firstLine="0"/>
        <w:rPr>
          <w:rFonts w:ascii="Arial" w:hAnsi="Arial" w:cs="Arial"/>
          <w:bCs/>
          <w:sz w:val="20"/>
        </w:rPr>
      </w:pPr>
    </w:p>
    <w:p w14:paraId="6ABA4DA6" w14:textId="77777777" w:rsidR="003A2DC8" w:rsidRPr="000159B9" w:rsidRDefault="003A2DC8" w:rsidP="00305C6F">
      <w:pPr>
        <w:pStyle w:val="PargrafodaLista"/>
        <w:numPr>
          <w:ilvl w:val="0"/>
          <w:numId w:val="37"/>
        </w:numPr>
        <w:tabs>
          <w:tab w:val="left" w:pos="142"/>
          <w:tab w:val="left" w:pos="709"/>
        </w:tabs>
        <w:autoSpaceDE w:val="0"/>
        <w:autoSpaceDN w:val="0"/>
        <w:adjustRightInd w:val="0"/>
        <w:rPr>
          <w:rFonts w:ascii="Arial" w:hAnsi="Arial" w:cs="Arial"/>
          <w:bCs/>
          <w:vanish/>
          <w:sz w:val="20"/>
          <w:lang w:eastAsia="ar-SA"/>
        </w:rPr>
      </w:pPr>
    </w:p>
    <w:p w14:paraId="13B96B36" w14:textId="11D31ADD"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bCs/>
          <w:sz w:val="20"/>
          <w:lang w:eastAsia="ar-SA"/>
        </w:rPr>
        <w:t>Além das penalidades estabelecidas na Lei Federal n° 13.303/16 e Regulamento de Contratos SBMG, a CONTRATADA ficará sujeita as sanções abaixo estabelecidas;</w:t>
      </w:r>
    </w:p>
    <w:p w14:paraId="4B52B5EE" w14:textId="77777777" w:rsidR="00071AE1" w:rsidRPr="000159B9" w:rsidRDefault="00071AE1" w:rsidP="00071AE1">
      <w:pPr>
        <w:tabs>
          <w:tab w:val="left" w:pos="709"/>
        </w:tabs>
        <w:autoSpaceDE w:val="0"/>
        <w:spacing w:line="100" w:lineRule="atLeast"/>
        <w:rPr>
          <w:rFonts w:ascii="Arial" w:eastAsia="Arial" w:hAnsi="Arial" w:cs="Arial"/>
          <w:sz w:val="20"/>
        </w:rPr>
      </w:pPr>
    </w:p>
    <w:p w14:paraId="3F1A57F5"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eastAsia="Arial" w:hAnsi="Arial" w:cs="Arial"/>
          <w:sz w:val="20"/>
        </w:rPr>
      </w:pPr>
      <w:r w:rsidRPr="000159B9">
        <w:rPr>
          <w:rFonts w:ascii="Arial" w:hAnsi="Arial" w:cs="Arial"/>
          <w:sz w:val="20"/>
        </w:rPr>
        <w:t xml:space="preserve"> </w:t>
      </w:r>
      <w:r w:rsidRPr="000159B9">
        <w:rPr>
          <w:rFonts w:ascii="Arial" w:hAnsi="Arial" w:cs="Arial"/>
          <w:bCs/>
          <w:sz w:val="20"/>
          <w:lang w:eastAsia="ar-SA"/>
        </w:rPr>
        <w:t>O descumprimento das obrigações assumidas pela CONTRATADA ensejará, garantindo a prévia defesa, a aplicação das seguintes penalidades:</w:t>
      </w:r>
    </w:p>
    <w:p w14:paraId="70AD2C71" w14:textId="77777777" w:rsidR="00071AE1" w:rsidRPr="000159B9" w:rsidRDefault="00071AE1" w:rsidP="00305C6F">
      <w:pPr>
        <w:pStyle w:val="Ttulo1"/>
        <w:numPr>
          <w:ilvl w:val="0"/>
          <w:numId w:val="39"/>
        </w:numPr>
        <w:ind w:left="993" w:hanging="284"/>
        <w:jc w:val="both"/>
        <w:rPr>
          <w:b w:val="0"/>
          <w:bCs/>
          <w:color w:val="auto"/>
          <w:sz w:val="20"/>
          <w:lang w:eastAsia="ar-SA"/>
        </w:rPr>
      </w:pPr>
      <w:r w:rsidRPr="000159B9">
        <w:rPr>
          <w:b w:val="0"/>
          <w:bCs/>
          <w:color w:val="auto"/>
          <w:sz w:val="20"/>
          <w:lang w:eastAsia="ar-SA"/>
        </w:rPr>
        <w:t>Advertência;</w:t>
      </w:r>
    </w:p>
    <w:p w14:paraId="3E8ECE1B" w14:textId="77777777" w:rsidR="00071AE1" w:rsidRPr="000159B9" w:rsidRDefault="00071AE1" w:rsidP="00305C6F">
      <w:pPr>
        <w:pStyle w:val="Ttulo1"/>
        <w:numPr>
          <w:ilvl w:val="0"/>
          <w:numId w:val="39"/>
        </w:numPr>
        <w:ind w:left="993" w:hanging="284"/>
        <w:jc w:val="both"/>
        <w:rPr>
          <w:b w:val="0"/>
          <w:bCs/>
          <w:color w:val="auto"/>
          <w:sz w:val="20"/>
          <w:lang w:eastAsia="ar-SA"/>
        </w:rPr>
      </w:pPr>
      <w:r w:rsidRPr="000159B9">
        <w:rPr>
          <w:b w:val="0"/>
          <w:bCs/>
          <w:color w:val="auto"/>
          <w:sz w:val="20"/>
          <w:lang w:eastAsia="ar-SA"/>
        </w:rPr>
        <w:t>Multa de até 10% (dez por cento) do valor da contratação;</w:t>
      </w:r>
    </w:p>
    <w:p w14:paraId="0785C0BF" w14:textId="77777777" w:rsidR="00071AE1" w:rsidRPr="000159B9" w:rsidRDefault="00071AE1" w:rsidP="00305C6F">
      <w:pPr>
        <w:pStyle w:val="Ttulo1"/>
        <w:numPr>
          <w:ilvl w:val="0"/>
          <w:numId w:val="39"/>
        </w:numPr>
        <w:ind w:left="993" w:hanging="284"/>
        <w:jc w:val="both"/>
        <w:rPr>
          <w:b w:val="0"/>
          <w:bCs/>
          <w:color w:val="auto"/>
          <w:sz w:val="20"/>
          <w:lang w:eastAsia="ar-SA"/>
        </w:rPr>
      </w:pPr>
      <w:r w:rsidRPr="000159B9">
        <w:rPr>
          <w:b w:val="0"/>
          <w:bCs/>
          <w:color w:val="auto"/>
          <w:sz w:val="20"/>
          <w:lang w:eastAsia="ar-SA"/>
        </w:rPr>
        <w:t>Responder por perdas e danos, ocasionados ao SBMG/CONTRATANTE, os quais serão apurados em competente processo, levando-se em conta as circunstâncias que tenham contribuído para a ocorrência do fato;</w:t>
      </w:r>
    </w:p>
    <w:p w14:paraId="3140182F" w14:textId="77777777" w:rsidR="00071AE1" w:rsidRPr="000159B9" w:rsidRDefault="00071AE1" w:rsidP="00305C6F">
      <w:pPr>
        <w:pStyle w:val="Ttulo1"/>
        <w:numPr>
          <w:ilvl w:val="0"/>
          <w:numId w:val="39"/>
        </w:numPr>
        <w:tabs>
          <w:tab w:val="right" w:pos="284"/>
        </w:tabs>
        <w:ind w:left="993" w:hanging="284"/>
        <w:jc w:val="both"/>
        <w:rPr>
          <w:b w:val="0"/>
          <w:bCs/>
          <w:color w:val="auto"/>
          <w:sz w:val="20"/>
          <w:lang w:eastAsia="ar-SA"/>
        </w:rPr>
      </w:pPr>
      <w:r w:rsidRPr="000159B9">
        <w:rPr>
          <w:b w:val="0"/>
          <w:bCs/>
          <w:color w:val="auto"/>
          <w:sz w:val="20"/>
          <w:lang w:eastAsia="ar-SA"/>
        </w:rPr>
        <w:t>Suspensão temporária de participação em licitação e impedimento de contratar com a entidade sancionadora, por prazo não superior a 2 (dois) anos.</w:t>
      </w:r>
    </w:p>
    <w:p w14:paraId="02EC90C7" w14:textId="77777777" w:rsidR="00071AE1" w:rsidRPr="00CC7C48" w:rsidRDefault="00071AE1" w:rsidP="00071AE1">
      <w:pPr>
        <w:pStyle w:val="TextosemFormatao"/>
        <w:tabs>
          <w:tab w:val="left" w:pos="1134"/>
          <w:tab w:val="left" w:pos="1418"/>
        </w:tabs>
        <w:ind w:left="567"/>
        <w:jc w:val="both"/>
        <w:rPr>
          <w:rFonts w:ascii="Arial" w:hAnsi="Arial" w:cs="Arial"/>
          <w:color w:val="FF0000"/>
        </w:rPr>
      </w:pPr>
      <w:r w:rsidRPr="00CC7C48">
        <w:rPr>
          <w:rFonts w:ascii="Arial" w:hAnsi="Arial" w:cs="Arial"/>
          <w:color w:val="FF0000"/>
        </w:rPr>
        <w:tab/>
      </w:r>
    </w:p>
    <w:p w14:paraId="72443641"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No processo de apuração de faltas cometidas pela proponente ou CONTRATADA, é assegurado o direito ao contraditório e ampla defesa, ficando estabelecido o prazo de 10 (dez) dias para apresentação de defesa prévia, contados da respectiva intimação</w:t>
      </w:r>
      <w:r w:rsidRPr="000159B9">
        <w:rPr>
          <w:rFonts w:ascii="Arial" w:hAnsi="Arial" w:cs="Arial"/>
          <w:sz w:val="20"/>
        </w:rPr>
        <w:t>;</w:t>
      </w:r>
    </w:p>
    <w:p w14:paraId="3DE25021" w14:textId="77777777" w:rsidR="00071AE1" w:rsidRPr="000159B9" w:rsidRDefault="00071AE1" w:rsidP="00071AE1">
      <w:pPr>
        <w:pStyle w:val="TextosemFormatao"/>
        <w:tabs>
          <w:tab w:val="left" w:pos="1134"/>
        </w:tabs>
        <w:jc w:val="both"/>
        <w:rPr>
          <w:rFonts w:ascii="Arial" w:hAnsi="Arial" w:cs="Arial"/>
        </w:rPr>
      </w:pPr>
    </w:p>
    <w:p w14:paraId="2E28C6D9"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O valor da multa aplicada à CONTRATADA será automaticamente descontado do montante a que teria direito. Em caso de inexistência ou insuficiência de crédito da CONTRATADA, o valor devido será cobrado administrativamente e/ou judicialmente;</w:t>
      </w:r>
    </w:p>
    <w:p w14:paraId="6D6149E5" w14:textId="77777777" w:rsidR="00071AE1" w:rsidRPr="00CC7C48" w:rsidRDefault="00071AE1" w:rsidP="00071AE1">
      <w:pPr>
        <w:pStyle w:val="PargrafodaLista"/>
        <w:rPr>
          <w:rFonts w:ascii="Arial" w:hAnsi="Arial" w:cs="Arial"/>
          <w:color w:val="FF0000"/>
          <w:sz w:val="20"/>
        </w:rPr>
      </w:pPr>
    </w:p>
    <w:p w14:paraId="485CD8F1"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Configura-se falta grave, passível de rescisão contratual por inexecução contratual, sem prejuízo de outras previstas na Lei 13.303/16, atrasos injustificados no cumprimento do objeto contratual, mediante apuração;</w:t>
      </w:r>
    </w:p>
    <w:p w14:paraId="2CFB6E0B" w14:textId="77777777" w:rsidR="00071AE1" w:rsidRPr="000159B9" w:rsidRDefault="00071AE1" w:rsidP="00071AE1">
      <w:pPr>
        <w:pStyle w:val="PargrafodaLista"/>
        <w:ind w:left="567" w:hanging="567"/>
        <w:rPr>
          <w:rFonts w:ascii="Arial" w:hAnsi="Arial" w:cs="Arial"/>
          <w:sz w:val="20"/>
        </w:rPr>
      </w:pPr>
    </w:p>
    <w:p w14:paraId="5843A4BE" w14:textId="6BA003F1"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Pelo</w:t>
      </w:r>
      <w:r w:rsidRPr="000159B9">
        <w:rPr>
          <w:rFonts w:ascii="Arial" w:hAnsi="Arial" w:cs="Arial"/>
          <w:bCs/>
          <w:sz w:val="20"/>
          <w:lang w:eastAsia="ar-SA"/>
        </w:rPr>
        <w:t xml:space="preserve"> atraso no início da execução dos serviços</w:t>
      </w:r>
      <w:r w:rsidR="00773147">
        <w:rPr>
          <w:rFonts w:ascii="Arial" w:hAnsi="Arial" w:cs="Arial"/>
          <w:bCs/>
          <w:sz w:val="20"/>
          <w:lang w:eastAsia="ar-SA"/>
        </w:rPr>
        <w:t xml:space="preserve"> e/ou entrega dos materiais,</w:t>
      </w:r>
      <w:r w:rsidRPr="000159B9">
        <w:rPr>
          <w:rFonts w:ascii="Arial" w:hAnsi="Arial" w:cs="Arial"/>
          <w:bCs/>
          <w:sz w:val="20"/>
          <w:lang w:eastAsia="ar-SA"/>
        </w:rPr>
        <w:t xml:space="preserve"> e garantida a prévia defesa, a Administração poderá aplicar à CONTRATADA as seguintes sanções:</w:t>
      </w:r>
    </w:p>
    <w:p w14:paraId="3613E119" w14:textId="77777777" w:rsidR="00071AE1" w:rsidRPr="000159B9" w:rsidRDefault="00071AE1" w:rsidP="00071AE1">
      <w:pPr>
        <w:pStyle w:val="TextosemFormatao"/>
        <w:ind w:left="567"/>
        <w:jc w:val="both"/>
        <w:rPr>
          <w:rFonts w:ascii="Arial" w:hAnsi="Arial" w:cs="Arial"/>
        </w:rPr>
      </w:pPr>
    </w:p>
    <w:p w14:paraId="33AF3EEB" w14:textId="3D47F843" w:rsidR="00071AE1" w:rsidRPr="000159B9" w:rsidRDefault="00071AE1" w:rsidP="00305C6F">
      <w:pPr>
        <w:pStyle w:val="Ttulo1"/>
        <w:numPr>
          <w:ilvl w:val="0"/>
          <w:numId w:val="40"/>
        </w:numPr>
        <w:tabs>
          <w:tab w:val="num" w:pos="0"/>
          <w:tab w:val="left" w:pos="142"/>
          <w:tab w:val="left" w:pos="567"/>
        </w:tabs>
        <w:ind w:left="720" w:firstLine="0"/>
        <w:jc w:val="both"/>
        <w:rPr>
          <w:b w:val="0"/>
          <w:bCs/>
          <w:color w:val="auto"/>
          <w:sz w:val="20"/>
          <w:lang w:eastAsia="ar-SA"/>
        </w:rPr>
      </w:pPr>
      <w:r w:rsidRPr="000159B9">
        <w:rPr>
          <w:b w:val="0"/>
          <w:bCs/>
          <w:color w:val="auto"/>
          <w:sz w:val="20"/>
          <w:lang w:eastAsia="ar-SA"/>
        </w:rPr>
        <w:t>multa de 0,5% (cinco décimos por cento) ao dia sobre o valor global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item 1</w:t>
      </w:r>
      <w:r w:rsidR="000159B9">
        <w:rPr>
          <w:b w:val="0"/>
          <w:bCs/>
          <w:color w:val="auto"/>
          <w:sz w:val="20"/>
          <w:lang w:eastAsia="ar-SA"/>
        </w:rPr>
        <w:t>1</w:t>
      </w:r>
      <w:r w:rsidRPr="000159B9">
        <w:rPr>
          <w:b w:val="0"/>
          <w:bCs/>
          <w:color w:val="auto"/>
          <w:sz w:val="20"/>
          <w:lang w:eastAsia="ar-SA"/>
        </w:rPr>
        <w:t>.2;</w:t>
      </w:r>
    </w:p>
    <w:p w14:paraId="650D981B" w14:textId="77777777" w:rsidR="00071AE1" w:rsidRPr="000159B9" w:rsidRDefault="00071AE1" w:rsidP="00305C6F">
      <w:pPr>
        <w:pStyle w:val="Ttulo1"/>
        <w:numPr>
          <w:ilvl w:val="0"/>
          <w:numId w:val="40"/>
        </w:numPr>
        <w:tabs>
          <w:tab w:val="num" w:pos="0"/>
          <w:tab w:val="left" w:pos="142"/>
          <w:tab w:val="left" w:pos="567"/>
        </w:tabs>
        <w:ind w:left="720" w:firstLine="0"/>
        <w:jc w:val="both"/>
        <w:rPr>
          <w:b w:val="0"/>
          <w:bCs/>
          <w:color w:val="auto"/>
          <w:sz w:val="20"/>
          <w:lang w:eastAsia="ar-SA"/>
        </w:rPr>
      </w:pPr>
      <w:r w:rsidRPr="000159B9">
        <w:rPr>
          <w:b w:val="0"/>
          <w:bCs/>
          <w:color w:val="auto"/>
          <w:sz w:val="20"/>
          <w:lang w:eastAsia="ar-SA"/>
        </w:rPr>
        <w:t>A partir do 16º (décimo sexto) dia de atraso no início da execução do serviço, se injustificado, ficará configurada a inexecução total do serviço e a Administração poderá aplicar a CONTRATADA multa de 10% (dez por cento) sobre o valor total contratado.</w:t>
      </w:r>
    </w:p>
    <w:p w14:paraId="559142BC" w14:textId="77777777" w:rsidR="00071AE1" w:rsidRPr="00CC7C48" w:rsidRDefault="00071AE1" w:rsidP="00071AE1">
      <w:pPr>
        <w:pStyle w:val="TextosemFormatao"/>
        <w:jc w:val="both"/>
        <w:rPr>
          <w:rFonts w:ascii="Arial" w:hAnsi="Arial" w:cs="Arial"/>
          <w:color w:val="FF0000"/>
        </w:rPr>
      </w:pPr>
    </w:p>
    <w:p w14:paraId="40BA1AF6"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O valor da multa será descontado no primeiro pagamento após a sua imposição, respondendo por ela os pagamentos futuros e pela diferença, se houver.</w:t>
      </w:r>
    </w:p>
    <w:p w14:paraId="3EA92217" w14:textId="77777777" w:rsidR="00071AE1" w:rsidRPr="000159B9" w:rsidRDefault="00071AE1" w:rsidP="00071AE1">
      <w:pPr>
        <w:pStyle w:val="TextosemFormatao"/>
        <w:jc w:val="both"/>
        <w:rPr>
          <w:rFonts w:ascii="Arial" w:hAnsi="Arial" w:cs="Arial"/>
        </w:rPr>
      </w:pPr>
    </w:p>
    <w:p w14:paraId="798D9435" w14:textId="74F18CD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bCs/>
          <w:sz w:val="20"/>
          <w:lang w:eastAsia="ar-SA"/>
        </w:rPr>
      </w:pPr>
      <w:r w:rsidRPr="000159B9">
        <w:rPr>
          <w:rFonts w:ascii="Arial" w:hAnsi="Arial" w:cs="Arial"/>
          <w:bCs/>
          <w:sz w:val="20"/>
          <w:lang w:eastAsia="ar-SA"/>
        </w:rPr>
        <w:t>A aplicação das sanções administrativas, inclusive as cláusulas penais, não exime a CONTRATADA da responsabilidade civil e penal a que estiver sujeita.</w:t>
      </w:r>
    </w:p>
    <w:p w14:paraId="71B51D4C" w14:textId="77777777" w:rsidR="00D24077" w:rsidRPr="000159B9" w:rsidRDefault="00D24077" w:rsidP="00D24077">
      <w:pPr>
        <w:pStyle w:val="TextosemFormatao"/>
        <w:jc w:val="both"/>
        <w:rPr>
          <w:rFonts w:ascii="Arial" w:hAnsi="Arial" w:cs="Arial"/>
        </w:rPr>
      </w:pPr>
    </w:p>
    <w:p w14:paraId="477BBCE0"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As sanções aqui previstas são independentes entre si, podendo ser aplicadas isoladas ou cumulativamente, sem prejuízo de outras medidas cabíveis, previstas no contrato subsequente a esta contratação e na legislação vigente.</w:t>
      </w:r>
    </w:p>
    <w:p w14:paraId="7109AE85" w14:textId="77777777" w:rsidR="00071AE1" w:rsidRPr="000159B9" w:rsidRDefault="00071AE1" w:rsidP="00071AE1">
      <w:pPr>
        <w:pStyle w:val="PargrafodaLista"/>
        <w:ind w:left="0"/>
        <w:rPr>
          <w:rFonts w:ascii="Arial" w:hAnsi="Arial" w:cs="Arial"/>
          <w:sz w:val="20"/>
        </w:rPr>
      </w:pPr>
    </w:p>
    <w:p w14:paraId="1B7919A8" w14:textId="77777777" w:rsidR="00071AE1" w:rsidRPr="000159B9" w:rsidRDefault="00071AE1" w:rsidP="00305C6F">
      <w:pPr>
        <w:numPr>
          <w:ilvl w:val="1"/>
          <w:numId w:val="37"/>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A desistência ou abandono contratual configuram infrações contratuais, e serão punidas com as penalidades constantes nesta Ata.</w:t>
      </w:r>
    </w:p>
    <w:p w14:paraId="0FDA06E5" w14:textId="77777777" w:rsidR="00071AE1" w:rsidRPr="000159B9" w:rsidRDefault="00071AE1" w:rsidP="00071AE1">
      <w:pPr>
        <w:pStyle w:val="PargrafodaLista"/>
        <w:rPr>
          <w:rFonts w:ascii="Arial" w:hAnsi="Arial" w:cs="Arial"/>
          <w:bCs/>
          <w:sz w:val="20"/>
          <w:lang w:eastAsia="ar-SA"/>
        </w:rPr>
      </w:pPr>
    </w:p>
    <w:p w14:paraId="58054094" w14:textId="77777777" w:rsidR="00071AE1" w:rsidRPr="00CC7C48" w:rsidRDefault="00071AE1" w:rsidP="00071AE1">
      <w:pPr>
        <w:ind w:right="120"/>
        <w:rPr>
          <w:rFonts w:ascii="Arial" w:hAnsi="Arial" w:cs="Arial"/>
          <w:color w:val="FF0000"/>
          <w:sz w:val="20"/>
        </w:rPr>
      </w:pPr>
    </w:p>
    <w:p w14:paraId="5C8B462E" w14:textId="0C8BF204" w:rsidR="00071AE1" w:rsidRPr="000159B9" w:rsidRDefault="00071AE1" w:rsidP="00305C6F">
      <w:pPr>
        <w:pStyle w:val="Ttulo9"/>
        <w:numPr>
          <w:ilvl w:val="0"/>
          <w:numId w:val="28"/>
        </w:numPr>
        <w:tabs>
          <w:tab w:val="clear" w:pos="0"/>
          <w:tab w:val="left" w:pos="-5"/>
        </w:tabs>
        <w:ind w:left="283" w:right="25" w:hanging="283"/>
        <w:rPr>
          <w:rFonts w:ascii="Arial" w:hAnsi="Arial" w:cs="Arial"/>
          <w:b/>
          <w:bCs/>
        </w:rPr>
      </w:pPr>
      <w:r w:rsidRPr="000159B9">
        <w:rPr>
          <w:rFonts w:ascii="Arial" w:hAnsi="Arial" w:cs="Arial"/>
          <w:b/>
          <w:bCs/>
        </w:rPr>
        <w:t xml:space="preserve">CLÁUSULA DÉCIMA </w:t>
      </w:r>
      <w:r w:rsidR="00D24077" w:rsidRPr="000159B9">
        <w:rPr>
          <w:rFonts w:ascii="Arial" w:hAnsi="Arial" w:cs="Arial"/>
          <w:b/>
          <w:bCs/>
        </w:rPr>
        <w:t>SEGUNDA</w:t>
      </w:r>
      <w:r w:rsidRPr="000159B9">
        <w:rPr>
          <w:rFonts w:ascii="Arial" w:hAnsi="Arial" w:cs="Arial"/>
          <w:b/>
          <w:bCs/>
        </w:rPr>
        <w:t xml:space="preserve"> – </w:t>
      </w:r>
      <w:r w:rsidR="00E24AC8" w:rsidRPr="00E24AC8">
        <w:rPr>
          <w:rFonts w:ascii="Arial" w:hAnsi="Arial" w:cs="Arial"/>
          <w:b/>
          <w:bCs/>
          <w:color w:val="000000"/>
        </w:rPr>
        <w:t>DAS OBRIGAÇÕES E RESPONSABILIDADES COM A RELAÇÃO A SEGUR</w:t>
      </w:r>
      <w:r w:rsidR="00E24AC8">
        <w:rPr>
          <w:rFonts w:ascii="Arial" w:hAnsi="Arial" w:cs="Arial"/>
          <w:b/>
          <w:bCs/>
          <w:color w:val="000000"/>
        </w:rPr>
        <w:t>A</w:t>
      </w:r>
      <w:r w:rsidR="00E24AC8" w:rsidRPr="00E24AC8">
        <w:rPr>
          <w:rFonts w:ascii="Arial" w:hAnsi="Arial" w:cs="Arial"/>
          <w:b/>
          <w:bCs/>
          <w:color w:val="000000"/>
        </w:rPr>
        <w:t>NÇA OPERANCIONAL</w:t>
      </w:r>
    </w:p>
    <w:p w14:paraId="66103970" w14:textId="77777777" w:rsidR="00071AE1" w:rsidRPr="000159B9" w:rsidRDefault="00071AE1" w:rsidP="00071AE1">
      <w:pPr>
        <w:ind w:right="120"/>
        <w:rPr>
          <w:rFonts w:ascii="Arial" w:hAnsi="Arial" w:cs="Arial"/>
          <w:sz w:val="20"/>
        </w:rPr>
      </w:pPr>
    </w:p>
    <w:p w14:paraId="7A9C44C2" w14:textId="77777777" w:rsidR="00C52EE5" w:rsidRPr="000159B9" w:rsidRDefault="00C52EE5" w:rsidP="00305C6F">
      <w:pPr>
        <w:pStyle w:val="PargrafodaLista"/>
        <w:numPr>
          <w:ilvl w:val="0"/>
          <w:numId w:val="37"/>
        </w:numPr>
        <w:tabs>
          <w:tab w:val="left" w:pos="142"/>
          <w:tab w:val="left" w:pos="709"/>
        </w:tabs>
        <w:autoSpaceDE w:val="0"/>
        <w:autoSpaceDN w:val="0"/>
        <w:adjustRightInd w:val="0"/>
        <w:rPr>
          <w:rFonts w:ascii="Arial" w:hAnsi="Arial" w:cs="Arial"/>
          <w:vanish/>
          <w:sz w:val="20"/>
        </w:rPr>
      </w:pPr>
    </w:p>
    <w:p w14:paraId="177858A7" w14:textId="570FB1BD" w:rsidR="00071AE1" w:rsidRDefault="004159D2" w:rsidP="00305C6F">
      <w:pPr>
        <w:numPr>
          <w:ilvl w:val="1"/>
          <w:numId w:val="37"/>
        </w:numPr>
        <w:tabs>
          <w:tab w:val="left" w:pos="142"/>
          <w:tab w:val="left" w:pos="709"/>
        </w:tabs>
        <w:autoSpaceDE w:val="0"/>
        <w:autoSpaceDN w:val="0"/>
        <w:adjustRightInd w:val="0"/>
        <w:ind w:left="426"/>
        <w:rPr>
          <w:rFonts w:ascii="Arial" w:hAnsi="Arial" w:cs="Arial"/>
          <w:sz w:val="20"/>
        </w:rPr>
      </w:pPr>
      <w:r w:rsidRPr="004159D2">
        <w:rPr>
          <w:rFonts w:ascii="Arial" w:hAnsi="Arial" w:cs="Arial"/>
          <w:color w:val="000000"/>
          <w:sz w:val="20"/>
        </w:rPr>
        <w:t>São obrigações e responsabilidade do PROVEDOR DE SERVIÇOS DA AVIAÇÃO CIVIL (PSC)/ PERMISSIONÁRIO/PRESTADOR DE SERVIÇO que atua nas áreas operacionais</w:t>
      </w:r>
      <w:r w:rsidR="00071AE1" w:rsidRPr="004159D2">
        <w:rPr>
          <w:rFonts w:ascii="Arial" w:hAnsi="Arial" w:cs="Arial"/>
          <w:sz w:val="20"/>
        </w:rPr>
        <w:t>.</w:t>
      </w:r>
    </w:p>
    <w:p w14:paraId="305C750A" w14:textId="77777777" w:rsidR="004159D2" w:rsidRDefault="004159D2" w:rsidP="004159D2">
      <w:pPr>
        <w:tabs>
          <w:tab w:val="left" w:pos="142"/>
          <w:tab w:val="left" w:pos="709"/>
        </w:tabs>
        <w:autoSpaceDE w:val="0"/>
        <w:autoSpaceDN w:val="0"/>
        <w:adjustRightInd w:val="0"/>
        <w:ind w:left="426" w:firstLine="0"/>
        <w:rPr>
          <w:rFonts w:ascii="Arial" w:hAnsi="Arial" w:cs="Arial"/>
          <w:sz w:val="20"/>
        </w:rPr>
      </w:pPr>
    </w:p>
    <w:p w14:paraId="2DED89C4" w14:textId="77777777" w:rsidR="004159D2" w:rsidRPr="004159D2" w:rsidRDefault="004159D2" w:rsidP="00305C6F">
      <w:pPr>
        <w:pStyle w:val="Standard"/>
        <w:widowControl/>
        <w:numPr>
          <w:ilvl w:val="0"/>
          <w:numId w:val="45"/>
        </w:numPr>
        <w:ind w:left="426" w:right="-2" w:hanging="283"/>
        <w:rPr>
          <w:rFonts w:ascii="Arial" w:hAnsi="Arial" w:cs="Arial"/>
          <w:color w:val="000000"/>
          <w:sz w:val="20"/>
          <w:szCs w:val="20"/>
        </w:rPr>
      </w:pPr>
      <w:r w:rsidRPr="004159D2">
        <w:rPr>
          <w:rFonts w:ascii="Arial" w:hAnsi="Arial" w:cs="Arial"/>
          <w:color w:val="000000"/>
          <w:sz w:val="20"/>
          <w:szCs w:val="20"/>
        </w:rPr>
        <w:t>Cumprir com os requisitos estabelecidos nos regulamentos (Nacional e Internacional) emanados das autoridades aeronáuticas e demais normas vigentes;</w:t>
      </w:r>
    </w:p>
    <w:p w14:paraId="0CCAF74D" w14:textId="77777777" w:rsidR="004159D2" w:rsidRPr="004159D2" w:rsidRDefault="004159D2" w:rsidP="00305C6F">
      <w:pPr>
        <w:pStyle w:val="Standard"/>
        <w:widowControl/>
        <w:numPr>
          <w:ilvl w:val="0"/>
          <w:numId w:val="45"/>
        </w:numPr>
        <w:ind w:left="426" w:right="-2" w:hanging="283"/>
        <w:rPr>
          <w:rFonts w:ascii="Arial" w:hAnsi="Arial" w:cs="Arial"/>
          <w:color w:val="000000"/>
          <w:sz w:val="20"/>
          <w:szCs w:val="20"/>
        </w:rPr>
      </w:pPr>
      <w:r w:rsidRPr="004159D2">
        <w:rPr>
          <w:rFonts w:ascii="Arial" w:hAnsi="Arial" w:cs="Arial"/>
          <w:color w:val="000000"/>
          <w:sz w:val="20"/>
          <w:szCs w:val="20"/>
        </w:rPr>
        <w:t>Fiscalizar o cumprimento por parte de seus funcionários, colaboradores e contratados dos regulamentos (Nacional e Internacional) emanados das autoridades aeronáuticas e demais normas vigentes;</w:t>
      </w:r>
    </w:p>
    <w:p w14:paraId="617E094E" w14:textId="77777777" w:rsidR="004159D2" w:rsidRPr="004159D2" w:rsidRDefault="004159D2" w:rsidP="00305C6F">
      <w:pPr>
        <w:pStyle w:val="Standard"/>
        <w:widowControl/>
        <w:numPr>
          <w:ilvl w:val="0"/>
          <w:numId w:val="45"/>
        </w:numPr>
        <w:ind w:left="426" w:right="-2" w:hanging="283"/>
        <w:rPr>
          <w:rFonts w:ascii="Arial" w:hAnsi="Arial" w:cs="Arial"/>
          <w:color w:val="000000"/>
          <w:sz w:val="20"/>
          <w:szCs w:val="20"/>
        </w:rPr>
      </w:pPr>
      <w:r w:rsidRPr="004159D2">
        <w:rPr>
          <w:rFonts w:ascii="Arial" w:hAnsi="Arial" w:cs="Arial"/>
          <w:color w:val="000000"/>
          <w:sz w:val="20"/>
          <w:szCs w:val="20"/>
        </w:rPr>
        <w:t>Agir de acordo coma política de Segurança Operacional estabelecida pelo operador aeroportuário, atendendo às determinações de Segurança Operacional estabelecidas pelo Sistema de Gerenciamento da Segurança Operacional (SGSO);</w:t>
      </w:r>
    </w:p>
    <w:p w14:paraId="3B37E85A" w14:textId="77777777" w:rsidR="004159D2" w:rsidRPr="004159D2" w:rsidRDefault="004159D2" w:rsidP="00305C6F">
      <w:pPr>
        <w:pStyle w:val="Standard"/>
        <w:widowControl/>
        <w:numPr>
          <w:ilvl w:val="0"/>
          <w:numId w:val="45"/>
        </w:numPr>
        <w:ind w:left="426" w:right="-2" w:hanging="283"/>
        <w:rPr>
          <w:rFonts w:ascii="Arial" w:hAnsi="Arial" w:cs="Arial"/>
          <w:color w:val="000000"/>
          <w:sz w:val="20"/>
          <w:szCs w:val="20"/>
        </w:rPr>
      </w:pPr>
      <w:r w:rsidRPr="004159D2">
        <w:rPr>
          <w:rFonts w:ascii="Arial" w:hAnsi="Arial" w:cs="Arial"/>
          <w:color w:val="000000"/>
          <w:sz w:val="20"/>
          <w:szCs w:val="20"/>
        </w:rPr>
        <w:t>Garantir participação de seus funcionários, colaboradores, contratados nos cursos e treinamentos obrigatórios à atividade, estabelecido(s) em regulamento(s), ou julgado(s) necessário(s) pelo Operador Aeroportuário;</w:t>
      </w:r>
    </w:p>
    <w:p w14:paraId="6AD99790" w14:textId="77777777" w:rsidR="004159D2" w:rsidRPr="004159D2" w:rsidRDefault="004159D2" w:rsidP="00305C6F">
      <w:pPr>
        <w:pStyle w:val="Standard"/>
        <w:widowControl/>
        <w:numPr>
          <w:ilvl w:val="0"/>
          <w:numId w:val="45"/>
        </w:numPr>
        <w:ind w:left="426" w:right="-2" w:hanging="283"/>
        <w:rPr>
          <w:rFonts w:ascii="Arial" w:hAnsi="Arial" w:cs="Arial"/>
          <w:color w:val="000000"/>
          <w:sz w:val="20"/>
          <w:szCs w:val="20"/>
        </w:rPr>
      </w:pPr>
      <w:r w:rsidRPr="004159D2">
        <w:rPr>
          <w:rFonts w:ascii="Arial" w:hAnsi="Arial" w:cs="Arial"/>
          <w:color w:val="000000"/>
          <w:sz w:val="20"/>
          <w:szCs w:val="20"/>
        </w:rPr>
        <w:t>Incentivar a e fiscalizar seus funcionários, colaboradores e contratados a atuarem de forma a prevenir acidentes e incidentes nas áreas operacionais do Aeroporto, encorajando-se a relatar situações de perigo à segurança operacional;</w:t>
      </w:r>
    </w:p>
    <w:p w14:paraId="38986B78" w14:textId="77777777" w:rsidR="004159D2" w:rsidRPr="004159D2" w:rsidRDefault="004159D2" w:rsidP="00305C6F">
      <w:pPr>
        <w:pStyle w:val="Standard"/>
        <w:widowControl/>
        <w:numPr>
          <w:ilvl w:val="0"/>
          <w:numId w:val="45"/>
        </w:numPr>
        <w:ind w:left="426" w:right="-2" w:hanging="283"/>
        <w:rPr>
          <w:rFonts w:ascii="Arial" w:hAnsi="Arial" w:cs="Arial"/>
          <w:color w:val="000000"/>
          <w:sz w:val="20"/>
          <w:szCs w:val="20"/>
        </w:rPr>
      </w:pPr>
      <w:r w:rsidRPr="004159D2">
        <w:rPr>
          <w:rFonts w:ascii="Arial" w:hAnsi="Arial" w:cs="Arial"/>
          <w:color w:val="000000"/>
          <w:sz w:val="20"/>
          <w:szCs w:val="20"/>
        </w:rPr>
        <w:t>Atuar em conjunto com a Administração Aeroportuária, quando solicitado, na análise do impacto sobre a Segurança Operacional com vistas à consolidação do processo de Gerenciamento de Risco da Segurança operacional.</w:t>
      </w:r>
    </w:p>
    <w:p w14:paraId="4A5FB3AF" w14:textId="77777777" w:rsidR="004159D2" w:rsidRPr="0015226C" w:rsidRDefault="004159D2" w:rsidP="004159D2">
      <w:pPr>
        <w:pStyle w:val="Standard"/>
        <w:rPr>
          <w:rFonts w:ascii="Arial" w:hAnsi="Arial" w:cs="Arial"/>
          <w:color w:val="000000"/>
          <w:sz w:val="22"/>
          <w:szCs w:val="22"/>
        </w:rPr>
      </w:pPr>
    </w:p>
    <w:p w14:paraId="7EEDC5C5" w14:textId="77777777" w:rsidR="00071AE1" w:rsidRPr="00CC7C48" w:rsidRDefault="00071AE1" w:rsidP="00071AE1">
      <w:pPr>
        <w:ind w:right="120"/>
        <w:rPr>
          <w:rFonts w:ascii="Arial" w:hAnsi="Arial" w:cs="Arial"/>
          <w:b/>
          <w:bCs/>
          <w:color w:val="FF0000"/>
          <w:sz w:val="20"/>
        </w:rPr>
      </w:pPr>
    </w:p>
    <w:p w14:paraId="2DC4774F" w14:textId="085130DB" w:rsidR="004159D2" w:rsidRPr="004159D2" w:rsidRDefault="00071AE1" w:rsidP="00305C6F">
      <w:pPr>
        <w:pStyle w:val="Ttulo9"/>
        <w:numPr>
          <w:ilvl w:val="0"/>
          <w:numId w:val="28"/>
        </w:numPr>
        <w:tabs>
          <w:tab w:val="clear" w:pos="0"/>
          <w:tab w:val="left" w:pos="-5"/>
        </w:tabs>
        <w:ind w:left="283" w:right="10" w:hanging="283"/>
        <w:rPr>
          <w:rFonts w:ascii="Arial" w:hAnsi="Arial" w:cs="Arial"/>
          <w:b/>
          <w:bCs/>
        </w:rPr>
      </w:pPr>
      <w:r w:rsidRPr="000159B9">
        <w:rPr>
          <w:rFonts w:ascii="Arial" w:hAnsi="Arial" w:cs="Arial"/>
          <w:b/>
          <w:bCs/>
        </w:rPr>
        <w:t xml:space="preserve">CLÁUSULA DÉCIMA </w:t>
      </w:r>
      <w:r w:rsidR="00C52EE5" w:rsidRPr="000159B9">
        <w:rPr>
          <w:rFonts w:ascii="Arial" w:hAnsi="Arial" w:cs="Arial"/>
          <w:b/>
          <w:bCs/>
        </w:rPr>
        <w:t>TERCEIRA</w:t>
      </w:r>
      <w:r w:rsidR="004159D2">
        <w:rPr>
          <w:rFonts w:ascii="Arial" w:hAnsi="Arial" w:cs="Arial"/>
          <w:b/>
          <w:bCs/>
        </w:rPr>
        <w:t xml:space="preserve"> - </w:t>
      </w:r>
      <w:r w:rsidR="004159D2" w:rsidRPr="004159D2">
        <w:rPr>
          <w:rFonts w:ascii="Arial" w:hAnsi="Arial" w:cs="Arial"/>
          <w:b/>
          <w:bCs/>
          <w:color w:val="000000"/>
        </w:rPr>
        <w:t>DAS OBRIGAÇÕES E RESPONSABILIDADES COM A RELAÇÃO A SEGURNAÇA AVSEC</w:t>
      </w:r>
    </w:p>
    <w:p w14:paraId="6511AE4C" w14:textId="77777777" w:rsidR="004159D2" w:rsidRDefault="004159D2" w:rsidP="004159D2">
      <w:pPr>
        <w:pStyle w:val="Recuonormal"/>
        <w:rPr>
          <w:sz w:val="20"/>
        </w:rPr>
      </w:pPr>
    </w:p>
    <w:p w14:paraId="4D02A954" w14:textId="77777777" w:rsidR="004159D2" w:rsidRPr="004159D2" w:rsidRDefault="004159D2" w:rsidP="00305C6F">
      <w:pPr>
        <w:pStyle w:val="PargrafodaLista"/>
        <w:numPr>
          <w:ilvl w:val="0"/>
          <w:numId w:val="37"/>
        </w:numPr>
        <w:tabs>
          <w:tab w:val="left" w:pos="142"/>
          <w:tab w:val="left" w:pos="709"/>
        </w:tabs>
        <w:autoSpaceDE w:val="0"/>
        <w:autoSpaceDN w:val="0"/>
        <w:adjustRightInd w:val="0"/>
        <w:rPr>
          <w:rFonts w:ascii="Arial" w:hAnsi="Arial" w:cs="Arial"/>
          <w:vanish/>
          <w:color w:val="000000"/>
          <w:sz w:val="22"/>
          <w:szCs w:val="22"/>
        </w:rPr>
      </w:pPr>
    </w:p>
    <w:p w14:paraId="431D3C32" w14:textId="1654C47D" w:rsidR="004159D2" w:rsidRPr="004159D2" w:rsidRDefault="004159D2" w:rsidP="00305C6F">
      <w:pPr>
        <w:numPr>
          <w:ilvl w:val="1"/>
          <w:numId w:val="37"/>
        </w:numPr>
        <w:tabs>
          <w:tab w:val="left" w:pos="142"/>
          <w:tab w:val="left" w:pos="709"/>
        </w:tabs>
        <w:autoSpaceDE w:val="0"/>
        <w:autoSpaceDN w:val="0"/>
        <w:adjustRightInd w:val="0"/>
        <w:ind w:left="426"/>
        <w:rPr>
          <w:sz w:val="20"/>
        </w:rPr>
      </w:pPr>
      <w:r w:rsidRPr="004159D2">
        <w:rPr>
          <w:rFonts w:ascii="Arial" w:hAnsi="Arial" w:cs="Arial"/>
          <w:color w:val="000000"/>
          <w:sz w:val="20"/>
        </w:rPr>
        <w:t>São obrigações e responsabilidade do PROVEDOR DE SERVIÇOS DA AVIAÇÃO CIVIL (PSC)/ PERMISSIONÁRIO/PRESTADOR DE SERVIÇO que atua nas áreas operacionais</w:t>
      </w:r>
    </w:p>
    <w:p w14:paraId="7FE3E180" w14:textId="77777777" w:rsidR="004159D2" w:rsidRPr="004159D2" w:rsidRDefault="004159D2" w:rsidP="004159D2">
      <w:pPr>
        <w:pStyle w:val="Recuonormal"/>
        <w:rPr>
          <w:sz w:val="20"/>
        </w:rPr>
      </w:pPr>
    </w:p>
    <w:p w14:paraId="3ED24BEC"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Cumprir com os requisitos estabelecidos nos regulamentos (Nacional e Internacional) emanados das autoridades aeronáuticas e demais normas vigentes;</w:t>
      </w:r>
    </w:p>
    <w:p w14:paraId="24B77FA4"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Fiscalizar o cumprimento por parte de seus funcionários, colaboradores e contratados dos regulamentos (Nacional e Internacional) emanados das autoridades aeronáuticas e demais normas vigentes;</w:t>
      </w:r>
    </w:p>
    <w:p w14:paraId="2EA8876D"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 xml:space="preserve">Agir de acordo com a política estabelecida pelo operador aeroportuário, atendendo às determinações do setor de Segurança </w:t>
      </w:r>
      <w:proofErr w:type="spellStart"/>
      <w:r w:rsidRPr="004159D2">
        <w:rPr>
          <w:rFonts w:ascii="Arial" w:hAnsi="Arial" w:cs="Arial"/>
          <w:color w:val="000000"/>
          <w:sz w:val="20"/>
          <w:szCs w:val="20"/>
        </w:rPr>
        <w:t>Avsec</w:t>
      </w:r>
      <w:proofErr w:type="spellEnd"/>
      <w:r w:rsidRPr="004159D2">
        <w:rPr>
          <w:rFonts w:ascii="Arial" w:hAnsi="Arial" w:cs="Arial"/>
          <w:color w:val="000000"/>
          <w:sz w:val="20"/>
          <w:szCs w:val="20"/>
        </w:rPr>
        <w:t>;</w:t>
      </w:r>
    </w:p>
    <w:p w14:paraId="12603A11"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Garantir a participação de seus funcionários, colaboradores e contratados nos cursos e treinamentos obrigatórios à atividade, estabelecido(s) em regulamento(s), ou julgado(s) necessário(s) pelo Operador Aeroportuário;</w:t>
      </w:r>
    </w:p>
    <w:p w14:paraId="10A04D02"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Participar, quando convocado, da Comissão de Segurança Aeroportuária (CSA);</w:t>
      </w:r>
    </w:p>
    <w:p w14:paraId="70B70D5B"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 xml:space="preserve">Incentivar e fiscalizar seus funcionários, colaboradores e contratados a atuarem de forma a prevenir o ato de interferência ilícita nas áreas aeroportuária, encorajando-os a relatar situações de perigo à Segurança </w:t>
      </w:r>
      <w:proofErr w:type="spellStart"/>
      <w:r w:rsidRPr="004159D2">
        <w:rPr>
          <w:rFonts w:ascii="Arial" w:hAnsi="Arial" w:cs="Arial"/>
          <w:color w:val="000000"/>
          <w:sz w:val="20"/>
          <w:szCs w:val="20"/>
        </w:rPr>
        <w:t>Avsec</w:t>
      </w:r>
      <w:proofErr w:type="spellEnd"/>
      <w:r w:rsidRPr="004159D2">
        <w:rPr>
          <w:rFonts w:ascii="Arial" w:hAnsi="Arial" w:cs="Arial"/>
          <w:color w:val="000000"/>
          <w:sz w:val="20"/>
          <w:szCs w:val="20"/>
        </w:rPr>
        <w:t>;</w:t>
      </w:r>
    </w:p>
    <w:p w14:paraId="39884EC6"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Manter seus funcionários, colaboradores e contratados identificados com crachá e uniforme, respeitando o padrão adotado pelo operador aeroportuário;</w:t>
      </w:r>
    </w:p>
    <w:p w14:paraId="3D42DF5E"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Manter seus veículos operacionais identificados com Autorização de Trânsito Interno de Veículos (ATIV);</w:t>
      </w:r>
    </w:p>
    <w:p w14:paraId="497FE008"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Elaborar e apresentar o Plano de Segurança e Empresa de Serviços Auxiliares ou Exploradores de Área Aeroportuária (PSESCA), de acordo com as normativas vigentes, com prazo mínimo de 15 (quinze) dias antecedentes ao início das atividades;</w:t>
      </w:r>
    </w:p>
    <w:p w14:paraId="49C2664D"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As atividades das áreas e/ou procedimentos aplicáveis devem ser iniciadas após o processo de análise e aprovação do PSESCA pelo operador do aeródromo;</w:t>
      </w:r>
    </w:p>
    <w:p w14:paraId="41DB782E"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Implementar todos os procedimentos descritos no PSESCA aprovado;</w:t>
      </w:r>
    </w:p>
    <w:p w14:paraId="1B9E5F3F"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Realizar manutenção e revisão do PSESCA, de acordo com as necessidades da legislação vigente;</w:t>
      </w:r>
    </w:p>
    <w:p w14:paraId="25B8A1E5" w14:textId="77777777" w:rsidR="004159D2" w:rsidRPr="004159D2" w:rsidRDefault="004159D2" w:rsidP="00305C6F">
      <w:pPr>
        <w:pStyle w:val="Standard"/>
        <w:widowControl/>
        <w:numPr>
          <w:ilvl w:val="0"/>
          <w:numId w:val="46"/>
        </w:numPr>
        <w:spacing w:line="276" w:lineRule="auto"/>
        <w:ind w:left="426" w:right="-2" w:hanging="284"/>
        <w:rPr>
          <w:rFonts w:ascii="Arial" w:hAnsi="Arial" w:cs="Arial"/>
          <w:color w:val="000000"/>
          <w:sz w:val="20"/>
          <w:szCs w:val="20"/>
        </w:rPr>
      </w:pPr>
      <w:r w:rsidRPr="004159D2">
        <w:rPr>
          <w:rFonts w:ascii="Arial" w:hAnsi="Arial" w:cs="Arial"/>
          <w:color w:val="000000"/>
          <w:sz w:val="20"/>
          <w:szCs w:val="20"/>
        </w:rPr>
        <w:t>O descumprimento da elaboração, manutenção e procedimentos do Plano de Segurança e Empresa de Serviços Auxiliares ou Exploradores de Área Aeroportuária (PSESCA), acarretará em Multa de 10% (dez por cento) do valor do contrato.</w:t>
      </w:r>
    </w:p>
    <w:p w14:paraId="5A95C5CE" w14:textId="77777777" w:rsidR="004159D2" w:rsidRPr="004159D2" w:rsidRDefault="004159D2" w:rsidP="004159D2">
      <w:pPr>
        <w:pStyle w:val="Recuonormal"/>
      </w:pPr>
    </w:p>
    <w:p w14:paraId="17AFD0FC" w14:textId="1AA16905" w:rsidR="004159D2" w:rsidRDefault="004159D2" w:rsidP="00305C6F">
      <w:pPr>
        <w:pStyle w:val="Ttulo9"/>
        <w:numPr>
          <w:ilvl w:val="0"/>
          <w:numId w:val="28"/>
        </w:numPr>
        <w:tabs>
          <w:tab w:val="clear" w:pos="0"/>
          <w:tab w:val="left" w:pos="-5"/>
        </w:tabs>
        <w:ind w:left="283" w:right="10" w:hanging="283"/>
        <w:rPr>
          <w:rFonts w:ascii="Arial" w:hAnsi="Arial" w:cs="Arial"/>
          <w:b/>
          <w:bCs/>
        </w:rPr>
      </w:pPr>
      <w:r w:rsidRPr="000159B9">
        <w:rPr>
          <w:rFonts w:ascii="Arial" w:hAnsi="Arial" w:cs="Arial"/>
          <w:b/>
          <w:bCs/>
        </w:rPr>
        <w:t xml:space="preserve">CLÁUSULA DÉCIMA </w:t>
      </w:r>
      <w:r>
        <w:rPr>
          <w:rFonts w:ascii="Arial" w:hAnsi="Arial" w:cs="Arial"/>
          <w:b/>
          <w:bCs/>
        </w:rPr>
        <w:t>QUARTA – DO SIGILO</w:t>
      </w:r>
    </w:p>
    <w:p w14:paraId="4AE26524" w14:textId="77777777" w:rsidR="004159D2" w:rsidRPr="004159D2" w:rsidRDefault="004159D2" w:rsidP="00305C6F">
      <w:pPr>
        <w:pStyle w:val="PargrafodaLista"/>
        <w:numPr>
          <w:ilvl w:val="0"/>
          <w:numId w:val="37"/>
        </w:numPr>
        <w:tabs>
          <w:tab w:val="left" w:pos="142"/>
          <w:tab w:val="left" w:pos="709"/>
        </w:tabs>
        <w:autoSpaceDE w:val="0"/>
        <w:autoSpaceDN w:val="0"/>
        <w:adjustRightInd w:val="0"/>
        <w:rPr>
          <w:rFonts w:ascii="Arial" w:hAnsi="Arial" w:cs="Arial"/>
          <w:vanish/>
          <w:color w:val="000000"/>
          <w:sz w:val="20"/>
        </w:rPr>
      </w:pPr>
    </w:p>
    <w:p w14:paraId="631829B3" w14:textId="1C718AB1" w:rsidR="004159D2" w:rsidRPr="004159D2" w:rsidRDefault="004159D2" w:rsidP="00305C6F">
      <w:pPr>
        <w:numPr>
          <w:ilvl w:val="1"/>
          <w:numId w:val="37"/>
        </w:numPr>
        <w:tabs>
          <w:tab w:val="left" w:pos="142"/>
          <w:tab w:val="left" w:pos="709"/>
        </w:tabs>
        <w:autoSpaceDE w:val="0"/>
        <w:autoSpaceDN w:val="0"/>
        <w:adjustRightInd w:val="0"/>
        <w:ind w:left="426"/>
        <w:rPr>
          <w:rFonts w:ascii="Arial" w:hAnsi="Arial" w:cs="Arial"/>
          <w:bCs/>
          <w:color w:val="000000"/>
          <w:sz w:val="20"/>
        </w:rPr>
      </w:pPr>
      <w:r w:rsidRPr="004159D2">
        <w:rPr>
          <w:rFonts w:ascii="Arial" w:hAnsi="Arial" w:cs="Arial"/>
          <w:color w:val="000000"/>
          <w:sz w:val="20"/>
        </w:rPr>
        <w:t>Todos</w:t>
      </w:r>
      <w:r w:rsidRPr="004159D2">
        <w:rPr>
          <w:rFonts w:ascii="Arial" w:hAnsi="Arial" w:cs="Arial"/>
          <w:bCs/>
          <w:color w:val="000000"/>
          <w:sz w:val="20"/>
        </w:rPr>
        <w:t xml:space="preserve"> os dados, informações, documentos e materiais trocados pelas partes em razão desta Ata, incluindo os termos e as condições da Ata, deverão ser tratados como informações sigilosas e restritas, e nenhuma das Partes deverá divulgar a terceiros ou fazer uso distinto do aqui estabelecido das referidas Informações, sem o prévio e expresso consentimento da outra Parte, permanecendo esta cláusula em vigor por um período de 5 (cinco) anos após o encerramento deste Contrato.</w:t>
      </w:r>
    </w:p>
    <w:p w14:paraId="3104B190" w14:textId="77777777" w:rsidR="004159D2" w:rsidRPr="0015226C" w:rsidRDefault="004159D2" w:rsidP="004159D2">
      <w:pPr>
        <w:rPr>
          <w:rFonts w:ascii="Arial" w:hAnsi="Arial" w:cs="Arial"/>
          <w:b/>
          <w:bCs/>
          <w:color w:val="000000"/>
          <w:sz w:val="22"/>
          <w:szCs w:val="22"/>
        </w:rPr>
      </w:pPr>
    </w:p>
    <w:p w14:paraId="1C1CAC9E" w14:textId="4C685BBE" w:rsidR="004159D2" w:rsidRDefault="004159D2" w:rsidP="00305C6F">
      <w:pPr>
        <w:numPr>
          <w:ilvl w:val="1"/>
          <w:numId w:val="37"/>
        </w:numPr>
        <w:tabs>
          <w:tab w:val="left" w:pos="142"/>
          <w:tab w:val="left" w:pos="709"/>
        </w:tabs>
        <w:autoSpaceDE w:val="0"/>
        <w:autoSpaceDN w:val="0"/>
        <w:adjustRightInd w:val="0"/>
        <w:ind w:left="426"/>
        <w:rPr>
          <w:rFonts w:ascii="Arial" w:hAnsi="Arial" w:cs="Arial"/>
          <w:bCs/>
          <w:color w:val="000000"/>
          <w:sz w:val="20"/>
        </w:rPr>
      </w:pPr>
      <w:r w:rsidRPr="004159D2">
        <w:rPr>
          <w:rFonts w:ascii="Arial" w:hAnsi="Arial" w:cs="Arial"/>
          <w:bCs/>
          <w:color w:val="000000"/>
          <w:sz w:val="20"/>
        </w:rPr>
        <w:t>Não serão consideradas informações confidenciais aquelas que:</w:t>
      </w:r>
    </w:p>
    <w:p w14:paraId="2AEE7C38" w14:textId="77777777" w:rsidR="004159D2" w:rsidRDefault="004159D2" w:rsidP="004159D2">
      <w:pPr>
        <w:pStyle w:val="PargrafodaLista"/>
        <w:rPr>
          <w:rFonts w:ascii="Arial" w:hAnsi="Arial" w:cs="Arial"/>
          <w:bCs/>
          <w:color w:val="000000"/>
          <w:sz w:val="20"/>
        </w:rPr>
      </w:pPr>
    </w:p>
    <w:p w14:paraId="1316F1EF" w14:textId="77777777" w:rsidR="004159D2" w:rsidRPr="004159D2" w:rsidRDefault="004159D2" w:rsidP="00305C6F">
      <w:pPr>
        <w:pStyle w:val="PargrafodaLista"/>
        <w:widowControl w:val="0"/>
        <w:numPr>
          <w:ilvl w:val="0"/>
          <w:numId w:val="47"/>
        </w:numPr>
        <w:suppressAutoHyphens/>
        <w:autoSpaceDN w:val="0"/>
        <w:ind w:left="284" w:hanging="283"/>
        <w:contextualSpacing/>
        <w:textAlignment w:val="baseline"/>
        <w:rPr>
          <w:rFonts w:ascii="Arial" w:hAnsi="Arial" w:cs="Arial"/>
          <w:bCs/>
          <w:color w:val="000000"/>
          <w:sz w:val="20"/>
        </w:rPr>
      </w:pPr>
      <w:r w:rsidRPr="004159D2">
        <w:rPr>
          <w:rFonts w:ascii="Arial" w:hAnsi="Arial" w:cs="Arial"/>
          <w:bCs/>
          <w:color w:val="000000"/>
          <w:sz w:val="20"/>
        </w:rPr>
        <w:t>Sejam previamente conhecidas pela Parte receptora;</w:t>
      </w:r>
    </w:p>
    <w:p w14:paraId="724C0AB4" w14:textId="77777777" w:rsidR="004159D2" w:rsidRPr="004159D2" w:rsidRDefault="004159D2" w:rsidP="00305C6F">
      <w:pPr>
        <w:pStyle w:val="PargrafodaLista"/>
        <w:widowControl w:val="0"/>
        <w:numPr>
          <w:ilvl w:val="0"/>
          <w:numId w:val="47"/>
        </w:numPr>
        <w:suppressAutoHyphens/>
        <w:autoSpaceDN w:val="0"/>
        <w:ind w:left="284" w:hanging="283"/>
        <w:contextualSpacing/>
        <w:textAlignment w:val="baseline"/>
        <w:rPr>
          <w:rFonts w:ascii="Arial" w:hAnsi="Arial" w:cs="Arial"/>
          <w:bCs/>
          <w:color w:val="000000"/>
          <w:sz w:val="20"/>
        </w:rPr>
      </w:pPr>
      <w:r w:rsidRPr="004159D2">
        <w:rPr>
          <w:rFonts w:ascii="Arial" w:hAnsi="Arial" w:cs="Arial"/>
          <w:bCs/>
          <w:color w:val="000000"/>
          <w:sz w:val="20"/>
        </w:rPr>
        <w:t>Sejam independentemente desenvolvidas;</w:t>
      </w:r>
    </w:p>
    <w:p w14:paraId="6A439406" w14:textId="77777777" w:rsidR="004159D2" w:rsidRPr="004159D2" w:rsidRDefault="004159D2" w:rsidP="00305C6F">
      <w:pPr>
        <w:pStyle w:val="PargrafodaLista"/>
        <w:widowControl w:val="0"/>
        <w:numPr>
          <w:ilvl w:val="0"/>
          <w:numId w:val="47"/>
        </w:numPr>
        <w:suppressAutoHyphens/>
        <w:autoSpaceDN w:val="0"/>
        <w:ind w:left="284" w:hanging="283"/>
        <w:contextualSpacing/>
        <w:textAlignment w:val="baseline"/>
        <w:rPr>
          <w:rFonts w:ascii="Arial" w:hAnsi="Arial" w:cs="Arial"/>
          <w:bCs/>
          <w:color w:val="000000"/>
          <w:sz w:val="20"/>
        </w:rPr>
      </w:pPr>
      <w:r w:rsidRPr="004159D2">
        <w:rPr>
          <w:rFonts w:ascii="Arial" w:hAnsi="Arial" w:cs="Arial"/>
          <w:bCs/>
          <w:color w:val="000000"/>
          <w:sz w:val="20"/>
        </w:rPr>
        <w:t>Sejam obtidas de terceiros que, na medida de seu conhecimento, não estejam obrigados a um dever de confidencialidade; ou</w:t>
      </w:r>
    </w:p>
    <w:p w14:paraId="3D92951A" w14:textId="77777777" w:rsidR="004159D2" w:rsidRPr="004159D2" w:rsidRDefault="004159D2" w:rsidP="00305C6F">
      <w:pPr>
        <w:pStyle w:val="PargrafodaLista"/>
        <w:widowControl w:val="0"/>
        <w:numPr>
          <w:ilvl w:val="0"/>
          <w:numId w:val="47"/>
        </w:numPr>
        <w:suppressAutoHyphens/>
        <w:autoSpaceDN w:val="0"/>
        <w:ind w:left="284" w:hanging="283"/>
        <w:contextualSpacing/>
        <w:textAlignment w:val="baseline"/>
        <w:rPr>
          <w:rFonts w:ascii="Arial" w:hAnsi="Arial" w:cs="Arial"/>
          <w:bCs/>
          <w:color w:val="000000"/>
          <w:sz w:val="20"/>
        </w:rPr>
      </w:pPr>
      <w:r w:rsidRPr="004159D2">
        <w:rPr>
          <w:rFonts w:ascii="Arial" w:hAnsi="Arial" w:cs="Arial"/>
          <w:bCs/>
          <w:color w:val="000000"/>
          <w:sz w:val="20"/>
        </w:rPr>
        <w:t>Tornem-se públicas sem que as obrigações de confidencialidade aqui assumidas tenham sido violadas.</w:t>
      </w:r>
    </w:p>
    <w:p w14:paraId="03D730D3" w14:textId="77777777" w:rsidR="004159D2" w:rsidRDefault="004159D2" w:rsidP="004159D2">
      <w:pPr>
        <w:rPr>
          <w:rFonts w:ascii="Arial" w:hAnsi="Arial" w:cs="Arial"/>
          <w:b/>
          <w:color w:val="000000"/>
          <w:sz w:val="22"/>
          <w:szCs w:val="22"/>
        </w:rPr>
      </w:pPr>
    </w:p>
    <w:p w14:paraId="42AAA76B" w14:textId="77777777" w:rsidR="004159D2" w:rsidRDefault="004159D2" w:rsidP="004159D2">
      <w:pPr>
        <w:rPr>
          <w:rFonts w:ascii="Arial" w:hAnsi="Arial" w:cs="Arial"/>
          <w:b/>
          <w:color w:val="000000"/>
          <w:sz w:val="22"/>
          <w:szCs w:val="22"/>
        </w:rPr>
      </w:pPr>
    </w:p>
    <w:p w14:paraId="28C734DF" w14:textId="7178CF03" w:rsidR="004159D2" w:rsidRPr="004159D2" w:rsidRDefault="004159D2" w:rsidP="00305C6F">
      <w:pPr>
        <w:numPr>
          <w:ilvl w:val="1"/>
          <w:numId w:val="37"/>
        </w:numPr>
        <w:tabs>
          <w:tab w:val="left" w:pos="142"/>
          <w:tab w:val="left" w:pos="709"/>
        </w:tabs>
        <w:autoSpaceDE w:val="0"/>
        <w:autoSpaceDN w:val="0"/>
        <w:adjustRightInd w:val="0"/>
        <w:ind w:left="426"/>
        <w:rPr>
          <w:rFonts w:ascii="Arial" w:hAnsi="Arial" w:cs="Arial"/>
          <w:bCs/>
          <w:color w:val="000000"/>
          <w:sz w:val="20"/>
        </w:rPr>
      </w:pPr>
      <w:r w:rsidRPr="004159D2">
        <w:rPr>
          <w:rFonts w:ascii="Arial" w:hAnsi="Arial" w:cs="Arial"/>
          <w:bCs/>
          <w:color w:val="000000"/>
          <w:sz w:val="20"/>
        </w:rPr>
        <w:t>As informações confidencias permanecem de propriedade exclusiva da Parte reveladora, não cabendo qualquer direito sobre elas à Parte receptora, devendo ainda a Parte receptora devolver ou destruir, mediante solicitação da Parte divulgadora, em qualquer tempo ou ao término do Contrato, todo e qualquer dado, informação, documento e/ou material recebido e que, eventualmente, esteja em seu poder.</w:t>
      </w:r>
    </w:p>
    <w:p w14:paraId="09B1A87B" w14:textId="77777777" w:rsidR="004159D2" w:rsidRDefault="004159D2" w:rsidP="004159D2">
      <w:pPr>
        <w:pStyle w:val="Recuonormal"/>
      </w:pPr>
    </w:p>
    <w:p w14:paraId="3AB363E0" w14:textId="1DF00BA6" w:rsidR="004159D2" w:rsidRDefault="004159D2" w:rsidP="00305C6F">
      <w:pPr>
        <w:pStyle w:val="Ttulo9"/>
        <w:numPr>
          <w:ilvl w:val="0"/>
          <w:numId w:val="28"/>
        </w:numPr>
        <w:tabs>
          <w:tab w:val="clear" w:pos="0"/>
          <w:tab w:val="left" w:pos="-5"/>
        </w:tabs>
        <w:ind w:left="283" w:right="10" w:hanging="283"/>
        <w:rPr>
          <w:rFonts w:ascii="Arial" w:hAnsi="Arial" w:cs="Arial"/>
          <w:b/>
          <w:bCs/>
        </w:rPr>
      </w:pPr>
      <w:r w:rsidRPr="000159B9">
        <w:rPr>
          <w:rFonts w:ascii="Arial" w:hAnsi="Arial" w:cs="Arial"/>
          <w:b/>
          <w:bCs/>
        </w:rPr>
        <w:t xml:space="preserve">CLÁUSULA DÉCIMA </w:t>
      </w:r>
      <w:r>
        <w:rPr>
          <w:rFonts w:ascii="Arial" w:hAnsi="Arial" w:cs="Arial"/>
          <w:b/>
          <w:bCs/>
        </w:rPr>
        <w:t>QUINTA – DO COMPLIANCE</w:t>
      </w:r>
    </w:p>
    <w:p w14:paraId="189371C9" w14:textId="77777777" w:rsidR="004159D2" w:rsidRPr="004159D2" w:rsidRDefault="004159D2" w:rsidP="00305C6F">
      <w:pPr>
        <w:pStyle w:val="PargrafodaLista"/>
        <w:numPr>
          <w:ilvl w:val="0"/>
          <w:numId w:val="37"/>
        </w:numPr>
        <w:tabs>
          <w:tab w:val="left" w:pos="142"/>
          <w:tab w:val="left" w:pos="709"/>
        </w:tabs>
        <w:autoSpaceDE w:val="0"/>
        <w:autoSpaceDN w:val="0"/>
        <w:adjustRightInd w:val="0"/>
        <w:rPr>
          <w:rFonts w:ascii="Arial" w:hAnsi="Arial" w:cs="Arial"/>
          <w:bCs/>
          <w:vanish/>
          <w:color w:val="000000"/>
          <w:sz w:val="20"/>
        </w:rPr>
      </w:pPr>
    </w:p>
    <w:p w14:paraId="6D6E4342" w14:textId="2C2EC049" w:rsidR="004159D2" w:rsidRPr="00BD67A7" w:rsidRDefault="004159D2" w:rsidP="00305C6F">
      <w:pPr>
        <w:numPr>
          <w:ilvl w:val="1"/>
          <w:numId w:val="37"/>
        </w:numPr>
        <w:tabs>
          <w:tab w:val="left" w:pos="142"/>
          <w:tab w:val="left" w:pos="709"/>
        </w:tabs>
        <w:autoSpaceDE w:val="0"/>
        <w:autoSpaceDN w:val="0"/>
        <w:adjustRightInd w:val="0"/>
        <w:ind w:left="426"/>
        <w:rPr>
          <w:rFonts w:ascii="Arial" w:hAnsi="Arial" w:cs="Arial"/>
          <w:bCs/>
          <w:color w:val="000000"/>
          <w:sz w:val="20"/>
        </w:rPr>
      </w:pPr>
      <w:r w:rsidRPr="00BD67A7">
        <w:rPr>
          <w:rFonts w:ascii="Arial" w:hAnsi="Arial" w:cs="Arial"/>
          <w:bCs/>
          <w:color w:val="000000"/>
          <w:sz w:val="20"/>
        </w:rPr>
        <w:t>As partes comprometem-se ainda a:</w:t>
      </w:r>
    </w:p>
    <w:p w14:paraId="3A173D47" w14:textId="77777777" w:rsidR="004159D2" w:rsidRPr="00BD67A7" w:rsidRDefault="004159D2" w:rsidP="00305C6F">
      <w:pPr>
        <w:pStyle w:val="PargrafodaLista"/>
        <w:widowControl w:val="0"/>
        <w:numPr>
          <w:ilvl w:val="0"/>
          <w:numId w:val="48"/>
        </w:numPr>
        <w:suppressAutoHyphens/>
        <w:autoSpaceDN w:val="0"/>
        <w:ind w:left="426" w:hanging="284"/>
        <w:contextualSpacing/>
        <w:textAlignment w:val="baseline"/>
        <w:rPr>
          <w:rFonts w:ascii="Arial" w:hAnsi="Arial" w:cs="Arial"/>
          <w:bCs/>
          <w:color w:val="000000"/>
          <w:sz w:val="20"/>
        </w:rPr>
      </w:pPr>
      <w:r w:rsidRPr="00BD67A7">
        <w:rPr>
          <w:rFonts w:ascii="Arial" w:hAnsi="Arial" w:cs="Arial"/>
          <w:bCs/>
          <w:color w:val="000000"/>
          <w:sz w:val="20"/>
        </w:rPr>
        <w:t>cumprir as leis de combate à corrupção e de defesa da concorrência;</w:t>
      </w:r>
    </w:p>
    <w:p w14:paraId="2896A1D7" w14:textId="77777777" w:rsidR="004159D2" w:rsidRPr="00BD67A7" w:rsidRDefault="004159D2" w:rsidP="00305C6F">
      <w:pPr>
        <w:pStyle w:val="PargrafodaLista"/>
        <w:widowControl w:val="0"/>
        <w:numPr>
          <w:ilvl w:val="0"/>
          <w:numId w:val="48"/>
        </w:numPr>
        <w:suppressAutoHyphens/>
        <w:autoSpaceDN w:val="0"/>
        <w:ind w:left="426" w:hanging="284"/>
        <w:contextualSpacing/>
        <w:textAlignment w:val="baseline"/>
        <w:rPr>
          <w:rFonts w:ascii="Arial" w:hAnsi="Arial" w:cs="Arial"/>
          <w:bCs/>
          <w:color w:val="000000"/>
          <w:sz w:val="20"/>
        </w:rPr>
      </w:pPr>
      <w:r w:rsidRPr="00BD67A7">
        <w:rPr>
          <w:rFonts w:ascii="Arial" w:hAnsi="Arial" w:cs="Arial"/>
          <w:bCs/>
          <w:color w:val="000000"/>
          <w:sz w:val="20"/>
        </w:rPr>
        <w:t>não utilizar, em quaisquer de suas atividades, trabalho análogo ao escravo e trabalho ilegal de crianças e adolescentes, observando a legislação vigente, bem como se comprometem a envidar seus esforços para que a referida medida seja adotada também na sua rede de relações comerciais;</w:t>
      </w:r>
    </w:p>
    <w:p w14:paraId="35CB6ECD" w14:textId="77777777" w:rsidR="004159D2" w:rsidRPr="00BD67A7" w:rsidRDefault="004159D2" w:rsidP="00305C6F">
      <w:pPr>
        <w:pStyle w:val="PargrafodaLista"/>
        <w:widowControl w:val="0"/>
        <w:numPr>
          <w:ilvl w:val="0"/>
          <w:numId w:val="48"/>
        </w:numPr>
        <w:suppressAutoHyphens/>
        <w:autoSpaceDN w:val="0"/>
        <w:ind w:left="426" w:hanging="284"/>
        <w:contextualSpacing/>
        <w:textAlignment w:val="baseline"/>
        <w:rPr>
          <w:rFonts w:ascii="Arial" w:hAnsi="Arial" w:cs="Arial"/>
          <w:bCs/>
          <w:color w:val="000000"/>
          <w:sz w:val="20"/>
        </w:rPr>
      </w:pPr>
      <w:r w:rsidRPr="00BD67A7">
        <w:rPr>
          <w:rFonts w:ascii="Arial" w:hAnsi="Arial" w:cs="Arial"/>
          <w:bCs/>
          <w:color w:val="000000"/>
          <w:sz w:val="20"/>
        </w:rPr>
        <w:t xml:space="preserve">proporcionar aos seus empregados e demais trabalhadores envolvidos na realização dos serviços, um ambiente de trabalho seguro e saudável, com o cumprimento das leis e regulamentos relacionais a tais questões, devendo, ainda, </w:t>
      </w:r>
      <w:proofErr w:type="spellStart"/>
      <w:r w:rsidRPr="00BD67A7">
        <w:rPr>
          <w:rFonts w:ascii="Arial" w:hAnsi="Arial" w:cs="Arial"/>
          <w:bCs/>
          <w:color w:val="000000"/>
          <w:sz w:val="20"/>
        </w:rPr>
        <w:t>fornecer</w:t>
      </w:r>
      <w:proofErr w:type="spellEnd"/>
      <w:r w:rsidRPr="00BD67A7">
        <w:rPr>
          <w:rFonts w:ascii="Arial" w:hAnsi="Arial" w:cs="Arial"/>
          <w:bCs/>
          <w:color w:val="000000"/>
          <w:sz w:val="20"/>
        </w:rPr>
        <w:t xml:space="preserve"> todas as informações relevantes sobre prevenção e controle de riscos ocupacionais, saúde, segurança e qualidade de vida;</w:t>
      </w:r>
    </w:p>
    <w:p w14:paraId="58668311" w14:textId="77777777" w:rsidR="004159D2" w:rsidRPr="00BD67A7" w:rsidRDefault="004159D2" w:rsidP="00305C6F">
      <w:pPr>
        <w:pStyle w:val="PargrafodaLista"/>
        <w:widowControl w:val="0"/>
        <w:numPr>
          <w:ilvl w:val="0"/>
          <w:numId w:val="48"/>
        </w:numPr>
        <w:suppressAutoHyphens/>
        <w:autoSpaceDN w:val="0"/>
        <w:ind w:left="426" w:hanging="284"/>
        <w:contextualSpacing/>
        <w:textAlignment w:val="baseline"/>
        <w:rPr>
          <w:rFonts w:ascii="Arial" w:hAnsi="Arial" w:cs="Arial"/>
          <w:bCs/>
          <w:color w:val="000000"/>
          <w:sz w:val="20"/>
        </w:rPr>
      </w:pPr>
      <w:r w:rsidRPr="00BD67A7">
        <w:rPr>
          <w:rFonts w:ascii="Arial" w:hAnsi="Arial" w:cs="Arial"/>
          <w:bCs/>
          <w:color w:val="000000"/>
          <w:sz w:val="20"/>
        </w:rPr>
        <w:t>cumprir os acordos e convenções coletivas de trabalho, garantindo a liberdade sindical e o direito à negociação coletiva de seus funcionários, assegurando que os representantes de tais funcionários não sejam sujeitos à discriminação e que tais representantes tenham acesso aos membros de seu sindicato no local de trabalho;</w:t>
      </w:r>
    </w:p>
    <w:p w14:paraId="6FBEFFC9" w14:textId="77777777" w:rsidR="004159D2" w:rsidRPr="00BD67A7" w:rsidRDefault="004159D2" w:rsidP="00305C6F">
      <w:pPr>
        <w:pStyle w:val="PargrafodaLista"/>
        <w:widowControl w:val="0"/>
        <w:numPr>
          <w:ilvl w:val="0"/>
          <w:numId w:val="48"/>
        </w:numPr>
        <w:suppressAutoHyphens/>
        <w:autoSpaceDN w:val="0"/>
        <w:ind w:left="426" w:hanging="284"/>
        <w:contextualSpacing/>
        <w:textAlignment w:val="baseline"/>
        <w:rPr>
          <w:rFonts w:ascii="Arial" w:hAnsi="Arial" w:cs="Arial"/>
          <w:bCs/>
          <w:color w:val="000000"/>
          <w:sz w:val="20"/>
        </w:rPr>
      </w:pPr>
      <w:r w:rsidRPr="00BD67A7">
        <w:rPr>
          <w:rFonts w:ascii="Arial" w:hAnsi="Arial" w:cs="Arial"/>
          <w:bCs/>
          <w:color w:val="000000"/>
          <w:sz w:val="20"/>
        </w:rPr>
        <w:t>respeitar a legislação ambiental vigente, sendo certo que qualquer irregularidade ou dano causado por comprovada ação ou omissão de uma das Partes, de seus empregados, prepostos ou contratados será de inteira responsabilidade da Parte omissa de tal ação perante os órgãos e representantes do Poder Público e terceiros, bem como por quaisquer indenizações em decorrência de danos ou prejuízos causados;</w:t>
      </w:r>
    </w:p>
    <w:p w14:paraId="0D67AF58" w14:textId="77777777" w:rsidR="004159D2" w:rsidRPr="00BD67A7" w:rsidRDefault="004159D2" w:rsidP="00305C6F">
      <w:pPr>
        <w:pStyle w:val="PargrafodaLista"/>
        <w:widowControl w:val="0"/>
        <w:numPr>
          <w:ilvl w:val="0"/>
          <w:numId w:val="48"/>
        </w:numPr>
        <w:suppressAutoHyphens/>
        <w:autoSpaceDN w:val="0"/>
        <w:ind w:left="426" w:hanging="284"/>
        <w:contextualSpacing/>
        <w:textAlignment w:val="baseline"/>
        <w:rPr>
          <w:rFonts w:ascii="Arial" w:hAnsi="Arial" w:cs="Arial"/>
          <w:bCs/>
          <w:color w:val="000000"/>
          <w:sz w:val="20"/>
        </w:rPr>
      </w:pPr>
      <w:r w:rsidRPr="00BD67A7">
        <w:rPr>
          <w:rFonts w:ascii="Arial" w:hAnsi="Arial" w:cs="Arial"/>
          <w:bCs/>
          <w:color w:val="000000"/>
          <w:sz w:val="20"/>
        </w:rPr>
        <w:t xml:space="preserve">adotar as medidas necessárias à proteção ambiental, cumprindo todos os procedimentos cabíveis visando à precaução de qualquer risco de </w:t>
      </w:r>
      <w:proofErr w:type="spellStart"/>
      <w:r w:rsidRPr="00BD67A7">
        <w:rPr>
          <w:rFonts w:ascii="Arial" w:hAnsi="Arial" w:cs="Arial"/>
          <w:bCs/>
          <w:color w:val="000000"/>
          <w:sz w:val="20"/>
        </w:rPr>
        <w:t>dano</w:t>
      </w:r>
      <w:proofErr w:type="spellEnd"/>
      <w:r w:rsidRPr="00BD67A7">
        <w:rPr>
          <w:rFonts w:ascii="Arial" w:hAnsi="Arial" w:cs="Arial"/>
          <w:bCs/>
          <w:color w:val="000000"/>
          <w:sz w:val="20"/>
        </w:rPr>
        <w:t xml:space="preserve"> ao meio ambiente que possa ser causado pelas atividades desenvolvidas;</w:t>
      </w:r>
    </w:p>
    <w:p w14:paraId="7CC756F8" w14:textId="45AEBD46" w:rsidR="004159D2" w:rsidRPr="00BD67A7" w:rsidRDefault="004159D2" w:rsidP="00305C6F">
      <w:pPr>
        <w:numPr>
          <w:ilvl w:val="1"/>
          <w:numId w:val="37"/>
        </w:numPr>
        <w:tabs>
          <w:tab w:val="left" w:pos="142"/>
          <w:tab w:val="left" w:pos="709"/>
        </w:tabs>
        <w:autoSpaceDE w:val="0"/>
        <w:autoSpaceDN w:val="0"/>
        <w:adjustRightInd w:val="0"/>
        <w:ind w:left="426" w:hanging="284"/>
        <w:rPr>
          <w:sz w:val="20"/>
        </w:rPr>
      </w:pPr>
      <w:r w:rsidRPr="00BD67A7">
        <w:rPr>
          <w:rFonts w:ascii="Arial" w:hAnsi="Arial" w:cs="Arial"/>
          <w:bCs/>
          <w:color w:val="000000"/>
          <w:sz w:val="20"/>
        </w:rPr>
        <w:t>não autorizar, oferecer, dar, se comprometer a dar, a quem quer que seja, ou solicitar, aceitar ou se comprometer a aceitar de quem quer que seja, tanto por conta própria quanto através de outrem (prepostos, representantes, funcionários, colaboradores etc.), qualquer pagamento, doação, compensação, vantagem financeira ou não financeira ou benefício de qualquer espécie que constitua prática ilegal ou de corrupção sob as leis de qualquer país, seja de forma direta ou indireta, tendo ou não relação com o presente Contrato</w:t>
      </w:r>
      <w:r w:rsidR="00BD67A7">
        <w:rPr>
          <w:rFonts w:ascii="Arial" w:hAnsi="Arial" w:cs="Arial"/>
          <w:bCs/>
          <w:color w:val="000000"/>
          <w:sz w:val="20"/>
        </w:rPr>
        <w:t>.</w:t>
      </w:r>
    </w:p>
    <w:p w14:paraId="33EA41EF" w14:textId="77777777" w:rsidR="004159D2" w:rsidRDefault="004159D2" w:rsidP="004159D2">
      <w:pPr>
        <w:pStyle w:val="Recuonormal"/>
      </w:pPr>
    </w:p>
    <w:p w14:paraId="25EC1DE3" w14:textId="15327029" w:rsidR="00BD67A7" w:rsidRPr="00E02A8F" w:rsidRDefault="00BD67A7" w:rsidP="00305C6F">
      <w:pPr>
        <w:pStyle w:val="Ttulo9"/>
        <w:numPr>
          <w:ilvl w:val="0"/>
          <w:numId w:val="28"/>
        </w:numPr>
        <w:tabs>
          <w:tab w:val="clear" w:pos="0"/>
          <w:tab w:val="left" w:pos="-5"/>
        </w:tabs>
        <w:ind w:left="283" w:right="10" w:hanging="283"/>
        <w:rPr>
          <w:rFonts w:ascii="Arial" w:hAnsi="Arial" w:cs="Arial"/>
          <w:b/>
          <w:bCs/>
        </w:rPr>
      </w:pPr>
      <w:r w:rsidRPr="00E02A8F">
        <w:rPr>
          <w:rFonts w:ascii="Arial" w:hAnsi="Arial" w:cs="Arial"/>
          <w:b/>
          <w:bCs/>
        </w:rPr>
        <w:t xml:space="preserve">CLÁUSULA DÉCIMA SEXTA – </w:t>
      </w:r>
      <w:r w:rsidRPr="00E02A8F">
        <w:rPr>
          <w:rFonts w:ascii="Arial" w:hAnsi="Arial" w:cs="Arial"/>
          <w:b/>
          <w:bCs/>
          <w:color w:val="000000"/>
        </w:rPr>
        <w:t>DA PROTEÇÃO DE DADOS</w:t>
      </w:r>
    </w:p>
    <w:p w14:paraId="706D2FA8" w14:textId="77777777" w:rsidR="00E02A8F" w:rsidRPr="00E02A8F" w:rsidRDefault="00E02A8F" w:rsidP="00305C6F">
      <w:pPr>
        <w:pStyle w:val="PargrafodaLista"/>
        <w:numPr>
          <w:ilvl w:val="0"/>
          <w:numId w:val="37"/>
        </w:numPr>
        <w:tabs>
          <w:tab w:val="left" w:pos="142"/>
          <w:tab w:val="left" w:pos="709"/>
        </w:tabs>
        <w:autoSpaceDE w:val="0"/>
        <w:autoSpaceDN w:val="0"/>
        <w:adjustRightInd w:val="0"/>
        <w:rPr>
          <w:rFonts w:ascii="Arial" w:hAnsi="Arial" w:cs="Arial"/>
          <w:bCs/>
          <w:vanish/>
          <w:color w:val="000000"/>
          <w:sz w:val="20"/>
        </w:rPr>
      </w:pPr>
    </w:p>
    <w:p w14:paraId="2B1654D7" w14:textId="06331304" w:rsidR="00E02A8F" w:rsidRPr="00E02A8F" w:rsidRDefault="00E02A8F" w:rsidP="00305C6F">
      <w:pPr>
        <w:numPr>
          <w:ilvl w:val="1"/>
          <w:numId w:val="37"/>
        </w:numPr>
        <w:tabs>
          <w:tab w:val="left" w:pos="142"/>
          <w:tab w:val="left" w:pos="709"/>
        </w:tabs>
        <w:autoSpaceDE w:val="0"/>
        <w:autoSpaceDN w:val="0"/>
        <w:adjustRightInd w:val="0"/>
        <w:ind w:left="502"/>
        <w:rPr>
          <w:rFonts w:ascii="Arial" w:hAnsi="Arial" w:cs="Arial"/>
          <w:bCs/>
          <w:color w:val="000000"/>
          <w:sz w:val="20"/>
        </w:rPr>
      </w:pPr>
      <w:r w:rsidRPr="00E02A8F">
        <w:rPr>
          <w:rFonts w:ascii="Arial" w:hAnsi="Arial" w:cs="Arial"/>
          <w:bCs/>
          <w:color w:val="000000"/>
          <w:sz w:val="20"/>
        </w:rPr>
        <w:t>A Contratada/Operadora garante que cumprirá com todas as políticas, regras e orientações de segurança da informação para proteção dos Dados Pessoais, incluindo questões relativas a armazenamento, criptografia e controles de acesso, a fim de protegê-los contra perdas, divulgações e acessos não autorizados, sejam esses acidentais ou não, devendo adotar medidas para garantir adequada segurança contra os riscos apresentados em decorrência da natureza dos dados.</w:t>
      </w:r>
    </w:p>
    <w:p w14:paraId="12C18CA8" w14:textId="77777777" w:rsidR="00E02A8F" w:rsidRPr="00E02A8F" w:rsidRDefault="00E02A8F" w:rsidP="00305C6F">
      <w:pPr>
        <w:pStyle w:val="Standard"/>
        <w:numPr>
          <w:ilvl w:val="0"/>
          <w:numId w:val="28"/>
        </w:numPr>
        <w:rPr>
          <w:rFonts w:ascii="Arial" w:hAnsi="Arial" w:cs="Arial"/>
          <w:b/>
          <w:color w:val="000000"/>
          <w:sz w:val="20"/>
          <w:szCs w:val="20"/>
        </w:rPr>
      </w:pPr>
    </w:p>
    <w:p w14:paraId="263DC6A0" w14:textId="44EC9101" w:rsidR="00E02A8F" w:rsidRPr="00E02A8F" w:rsidRDefault="00E02A8F" w:rsidP="00305C6F">
      <w:pPr>
        <w:numPr>
          <w:ilvl w:val="1"/>
          <w:numId w:val="37"/>
        </w:numPr>
        <w:tabs>
          <w:tab w:val="left" w:pos="142"/>
          <w:tab w:val="left" w:pos="709"/>
        </w:tabs>
        <w:autoSpaceDE w:val="0"/>
        <w:autoSpaceDN w:val="0"/>
        <w:adjustRightInd w:val="0"/>
        <w:ind w:left="502"/>
        <w:rPr>
          <w:rFonts w:ascii="Arial" w:hAnsi="Arial" w:cs="Arial"/>
          <w:b/>
          <w:color w:val="000000"/>
          <w:sz w:val="20"/>
        </w:rPr>
      </w:pPr>
      <w:r w:rsidRPr="00E02A8F">
        <w:rPr>
          <w:rFonts w:ascii="Arial" w:hAnsi="Arial" w:cs="Arial"/>
          <w:bCs/>
          <w:color w:val="000000"/>
          <w:sz w:val="20"/>
        </w:rPr>
        <w:t>A Contratada/Operadora notificará a Contratante/Controladora, sem atrasos, quando tomar conhecimento de uma Violação de Dados Pessoais que afete os Dados Pessoais da Contratante/Controladora. A notificação deverá fornecer à Contratante/Controladora informações suficientes para permitir que a esta cumpra quaisquer obrigações de relatar ou informar aos Titulares dos Dados sobre a Violação de Dados Pessoais nos termos da Lei Aplicável.</w:t>
      </w:r>
      <w:r w:rsidRPr="00E02A8F">
        <w:rPr>
          <w:rFonts w:ascii="Arial" w:hAnsi="Arial" w:cs="Arial"/>
          <w:b/>
          <w:color w:val="000000"/>
          <w:sz w:val="20"/>
        </w:rPr>
        <w:t xml:space="preserve"> </w:t>
      </w:r>
    </w:p>
    <w:p w14:paraId="2AF9A771" w14:textId="77777777" w:rsidR="00E02A8F" w:rsidRPr="00E02A8F" w:rsidRDefault="00E02A8F" w:rsidP="00305C6F">
      <w:pPr>
        <w:pStyle w:val="Standard"/>
        <w:numPr>
          <w:ilvl w:val="0"/>
          <w:numId w:val="28"/>
        </w:numPr>
        <w:rPr>
          <w:rFonts w:ascii="Arial" w:hAnsi="Arial" w:cs="Arial"/>
          <w:b/>
          <w:color w:val="000000"/>
          <w:sz w:val="20"/>
          <w:szCs w:val="20"/>
        </w:rPr>
      </w:pPr>
    </w:p>
    <w:p w14:paraId="4699602F" w14:textId="2F6AD297" w:rsidR="00E02A8F" w:rsidRPr="00E02A8F" w:rsidRDefault="00E02A8F" w:rsidP="00305C6F">
      <w:pPr>
        <w:numPr>
          <w:ilvl w:val="1"/>
          <w:numId w:val="37"/>
        </w:numPr>
        <w:tabs>
          <w:tab w:val="left" w:pos="142"/>
          <w:tab w:val="left" w:pos="709"/>
        </w:tabs>
        <w:autoSpaceDE w:val="0"/>
        <w:autoSpaceDN w:val="0"/>
        <w:adjustRightInd w:val="0"/>
        <w:ind w:left="502"/>
        <w:rPr>
          <w:rFonts w:ascii="Arial" w:hAnsi="Arial" w:cs="Arial"/>
          <w:b/>
          <w:color w:val="000000"/>
          <w:sz w:val="20"/>
        </w:rPr>
      </w:pPr>
      <w:r w:rsidRPr="00E02A8F">
        <w:rPr>
          <w:rFonts w:ascii="Arial" w:hAnsi="Arial" w:cs="Arial"/>
          <w:bCs/>
          <w:color w:val="000000"/>
          <w:sz w:val="20"/>
        </w:rPr>
        <w:t>A Contratada/Operadora deve cooperar com a Contratante/Controladora e tomar as medidas comerciais razoáveis conforme orientado pela Contratante/Controladora para auxiliar na investigação, mitigação e remediação de cada Violação de Dados Pessoais.</w:t>
      </w:r>
    </w:p>
    <w:p w14:paraId="050BC584" w14:textId="77777777" w:rsidR="00E02A8F" w:rsidRPr="00E02A8F" w:rsidRDefault="00E02A8F" w:rsidP="00305C6F">
      <w:pPr>
        <w:pStyle w:val="Standard"/>
        <w:numPr>
          <w:ilvl w:val="0"/>
          <w:numId w:val="28"/>
        </w:numPr>
        <w:rPr>
          <w:rFonts w:ascii="Arial" w:hAnsi="Arial" w:cs="Arial"/>
          <w:b/>
          <w:color w:val="000000"/>
          <w:sz w:val="20"/>
          <w:szCs w:val="20"/>
        </w:rPr>
      </w:pPr>
    </w:p>
    <w:p w14:paraId="2FA515A5" w14:textId="301DADB1" w:rsidR="00E02A8F" w:rsidRPr="00E02A8F" w:rsidRDefault="00E02A8F" w:rsidP="00305C6F">
      <w:pPr>
        <w:numPr>
          <w:ilvl w:val="1"/>
          <w:numId w:val="37"/>
        </w:numPr>
        <w:tabs>
          <w:tab w:val="left" w:pos="142"/>
          <w:tab w:val="left" w:pos="709"/>
        </w:tabs>
        <w:autoSpaceDE w:val="0"/>
        <w:autoSpaceDN w:val="0"/>
        <w:adjustRightInd w:val="0"/>
        <w:ind w:left="502"/>
        <w:rPr>
          <w:rFonts w:ascii="Arial" w:hAnsi="Arial" w:cs="Arial"/>
          <w:b/>
          <w:color w:val="000000"/>
          <w:sz w:val="20"/>
        </w:rPr>
      </w:pPr>
      <w:r w:rsidRPr="00E02A8F">
        <w:rPr>
          <w:rFonts w:ascii="Arial" w:hAnsi="Arial" w:cs="Arial"/>
          <w:bCs/>
          <w:color w:val="000000"/>
          <w:sz w:val="20"/>
        </w:rPr>
        <w:t>Caso algum titular dos Dados Pessoais Tratados no âmbito do Contrato faça alguma requisição a quaisquer das Partes no exercício de seus direitos previstos nas legislações aplicáveis de proteção de Dados Pessoais, como por exemplo, mas sem limitação, solicite a retificação, atualização, correção, acesso ou exclusão de seus Dados Pessoais, as Partes deverão comunicar tal fato imediatamente entre si e proceder ao atendimento da requisição feita pelo Titular dos Dados Pessoais. Para fins de esclarecimento, a Contratante, na qualidade de controladora dos Dados Pessoais, será exclusivamente responsável por decidir se e como eventuais requisições dos Titulares deverão ser atendidas. No caso de uma requisição de exclusão dos Dados Pessoais pelos Titulares a Contratada/Operadora poderá mantê-los em seus sistemas se houver qualquer base legal ou contratual para a sua manutenção, por exemplo, para resguardo de direitos e interesses legítimos da própria Contratada/Operadora.</w:t>
      </w:r>
    </w:p>
    <w:p w14:paraId="6B3C39B9" w14:textId="77777777" w:rsidR="00E02A8F" w:rsidRPr="00E02A8F" w:rsidRDefault="00E02A8F" w:rsidP="00305C6F">
      <w:pPr>
        <w:pStyle w:val="Standard"/>
        <w:numPr>
          <w:ilvl w:val="0"/>
          <w:numId w:val="28"/>
        </w:numPr>
        <w:rPr>
          <w:rFonts w:ascii="Arial" w:hAnsi="Arial" w:cs="Arial"/>
          <w:b/>
          <w:color w:val="000000"/>
          <w:sz w:val="20"/>
          <w:szCs w:val="20"/>
        </w:rPr>
      </w:pPr>
    </w:p>
    <w:p w14:paraId="007F65CC" w14:textId="26EC8A99" w:rsidR="00E02A8F" w:rsidRPr="00E02A8F" w:rsidRDefault="00E02A8F" w:rsidP="00305C6F">
      <w:pPr>
        <w:numPr>
          <w:ilvl w:val="1"/>
          <w:numId w:val="37"/>
        </w:numPr>
        <w:tabs>
          <w:tab w:val="left" w:pos="142"/>
          <w:tab w:val="left" w:pos="709"/>
        </w:tabs>
        <w:autoSpaceDE w:val="0"/>
        <w:autoSpaceDN w:val="0"/>
        <w:adjustRightInd w:val="0"/>
        <w:ind w:left="502"/>
        <w:rPr>
          <w:rFonts w:ascii="Arial" w:hAnsi="Arial" w:cs="Arial"/>
          <w:bCs/>
          <w:color w:val="000000"/>
          <w:sz w:val="20"/>
        </w:rPr>
      </w:pPr>
      <w:r w:rsidRPr="00E02A8F">
        <w:rPr>
          <w:rFonts w:ascii="Arial" w:hAnsi="Arial" w:cs="Arial"/>
          <w:bCs/>
          <w:color w:val="000000"/>
          <w:sz w:val="20"/>
        </w:rPr>
        <w:t xml:space="preserve">Caso a Contratante/Controladora venha a ser demandada, administrativa, judicial ou extrajudicialmente, em razão de tratamento de dados pessoais realizado pela Contratada/Operadora e/ou Afiliadas, incluindo, mas não se limitando em situações de incidentes de segurança, a Contratada/Operadora deverá envidar os melhores esforços para excluir a Contratante da referida demanda, sem prejuízo do ressarcimento quaisquer despesas, custos, multas, indenizações e/ou ônus que a Contratante/Controladora vier a incorrer em decorrência desta, incluindo, mas não se limitando </w:t>
      </w:r>
      <w:proofErr w:type="spellStart"/>
      <w:r w:rsidRPr="00E02A8F">
        <w:rPr>
          <w:rFonts w:ascii="Arial" w:hAnsi="Arial" w:cs="Arial"/>
          <w:bCs/>
          <w:color w:val="000000"/>
          <w:sz w:val="20"/>
        </w:rPr>
        <w:t>aos</w:t>
      </w:r>
      <w:proofErr w:type="spellEnd"/>
      <w:r w:rsidRPr="00E02A8F">
        <w:rPr>
          <w:rFonts w:ascii="Arial" w:hAnsi="Arial" w:cs="Arial"/>
          <w:bCs/>
          <w:color w:val="000000"/>
          <w:sz w:val="20"/>
        </w:rPr>
        <w:t xml:space="preserve"> honorários advocatícios, periciais e/ou contábeis e/ou eventuais condenações.</w:t>
      </w:r>
    </w:p>
    <w:p w14:paraId="3270F2B1" w14:textId="77777777" w:rsidR="00E02A8F" w:rsidRPr="00E02A8F" w:rsidRDefault="00E02A8F" w:rsidP="00305C6F">
      <w:pPr>
        <w:pStyle w:val="PargrafodaLista"/>
        <w:numPr>
          <w:ilvl w:val="0"/>
          <w:numId w:val="28"/>
        </w:numPr>
        <w:ind w:right="120"/>
        <w:rPr>
          <w:rFonts w:ascii="Arial" w:hAnsi="Arial" w:cs="Arial"/>
          <w:color w:val="000000"/>
          <w:sz w:val="22"/>
          <w:szCs w:val="22"/>
        </w:rPr>
      </w:pPr>
    </w:p>
    <w:p w14:paraId="004CE5F6" w14:textId="77777777" w:rsidR="00BD67A7" w:rsidRDefault="00BD67A7" w:rsidP="004159D2">
      <w:pPr>
        <w:pStyle w:val="Recuonormal"/>
      </w:pPr>
    </w:p>
    <w:p w14:paraId="4FC8505B" w14:textId="1E043775" w:rsidR="00305C6F" w:rsidRPr="00E02A8F" w:rsidRDefault="00305C6F" w:rsidP="00305C6F">
      <w:pPr>
        <w:pStyle w:val="Ttulo9"/>
        <w:numPr>
          <w:ilvl w:val="0"/>
          <w:numId w:val="28"/>
        </w:numPr>
        <w:tabs>
          <w:tab w:val="clear" w:pos="0"/>
          <w:tab w:val="left" w:pos="-5"/>
        </w:tabs>
        <w:ind w:left="283" w:right="10" w:hanging="283"/>
        <w:rPr>
          <w:rFonts w:ascii="Arial" w:hAnsi="Arial" w:cs="Arial"/>
          <w:b/>
          <w:bCs/>
        </w:rPr>
      </w:pPr>
      <w:r w:rsidRPr="00E02A8F">
        <w:rPr>
          <w:rFonts w:ascii="Arial" w:hAnsi="Arial" w:cs="Arial"/>
          <w:b/>
          <w:bCs/>
        </w:rPr>
        <w:t xml:space="preserve">CLÁUSULA DÉCIMA </w:t>
      </w:r>
      <w:r>
        <w:rPr>
          <w:rFonts w:ascii="Arial" w:hAnsi="Arial" w:cs="Arial"/>
          <w:b/>
          <w:bCs/>
        </w:rPr>
        <w:t>SÉTIMA – DAS DISPOSIÇÕES FINAIS</w:t>
      </w:r>
    </w:p>
    <w:p w14:paraId="1178EDE7" w14:textId="77777777" w:rsidR="004159D2" w:rsidRDefault="004159D2" w:rsidP="00305C6F">
      <w:pPr>
        <w:pStyle w:val="Ttulo9"/>
        <w:numPr>
          <w:ilvl w:val="0"/>
          <w:numId w:val="28"/>
        </w:numPr>
        <w:tabs>
          <w:tab w:val="clear" w:pos="0"/>
          <w:tab w:val="left" w:pos="-5"/>
        </w:tabs>
        <w:ind w:left="283" w:right="10" w:hanging="283"/>
        <w:rPr>
          <w:rFonts w:ascii="Arial" w:hAnsi="Arial" w:cs="Arial"/>
          <w:b/>
          <w:bCs/>
        </w:rPr>
      </w:pPr>
    </w:p>
    <w:p w14:paraId="79A61C46"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7497B372"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7ACC23A8"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0480DEFE"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5EF76C98"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550DF782"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13DD0C79"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2234340F"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47BDDC78"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59BFCA33"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2DBCE1DE"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4231C53C"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0A68627F"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6197517D"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051E20D3" w14:textId="77777777" w:rsidR="00071AE1" w:rsidRPr="000159B9" w:rsidRDefault="00071AE1" w:rsidP="00305C6F">
      <w:pPr>
        <w:pStyle w:val="PargrafodaLista"/>
        <w:numPr>
          <w:ilvl w:val="0"/>
          <w:numId w:val="34"/>
        </w:numPr>
        <w:suppressAutoHyphens/>
        <w:spacing w:line="276" w:lineRule="auto"/>
        <w:ind w:left="0" w:firstLine="0"/>
        <w:rPr>
          <w:rFonts w:ascii="Arial" w:hAnsi="Arial" w:cs="Arial"/>
          <w:vanish/>
          <w:sz w:val="20"/>
        </w:rPr>
      </w:pPr>
    </w:p>
    <w:p w14:paraId="46842D9C" w14:textId="77777777" w:rsidR="00C52EE5" w:rsidRPr="000159B9" w:rsidRDefault="00C52EE5" w:rsidP="00305C6F">
      <w:pPr>
        <w:pStyle w:val="PargrafodaLista"/>
        <w:numPr>
          <w:ilvl w:val="0"/>
          <w:numId w:val="37"/>
        </w:numPr>
        <w:tabs>
          <w:tab w:val="left" w:pos="142"/>
          <w:tab w:val="left" w:pos="709"/>
        </w:tabs>
        <w:autoSpaceDE w:val="0"/>
        <w:autoSpaceDN w:val="0"/>
        <w:adjustRightInd w:val="0"/>
        <w:rPr>
          <w:rFonts w:ascii="Arial" w:hAnsi="Arial" w:cs="Arial"/>
          <w:vanish/>
          <w:sz w:val="20"/>
        </w:rPr>
      </w:pPr>
    </w:p>
    <w:p w14:paraId="3C8C15F9" w14:textId="537D5AA6" w:rsidR="00071AE1" w:rsidRPr="00305C6F" w:rsidRDefault="00305C6F" w:rsidP="00305C6F">
      <w:pPr>
        <w:numPr>
          <w:ilvl w:val="1"/>
          <w:numId w:val="37"/>
        </w:numPr>
        <w:tabs>
          <w:tab w:val="left" w:pos="142"/>
          <w:tab w:val="left" w:pos="709"/>
        </w:tabs>
        <w:autoSpaceDE w:val="0"/>
        <w:autoSpaceDN w:val="0"/>
        <w:adjustRightInd w:val="0"/>
        <w:ind w:left="426"/>
        <w:rPr>
          <w:rFonts w:ascii="Arial" w:hAnsi="Arial" w:cs="Arial"/>
          <w:b/>
          <w:bCs/>
          <w:sz w:val="20"/>
        </w:rPr>
      </w:pPr>
      <w:r w:rsidRPr="00305C6F">
        <w:rPr>
          <w:rFonts w:ascii="Arial" w:hAnsi="Arial" w:cs="Arial"/>
          <w:color w:val="000000"/>
          <w:sz w:val="20"/>
        </w:rPr>
        <w:t>O vencimento da validade da Ata de Registro de Preços não cessa a obrigação da CONTRATADA de cumprir os termos contratuais assinados até a data de vencimento da mesma</w:t>
      </w:r>
      <w:r w:rsidR="00071AE1" w:rsidRPr="00305C6F">
        <w:rPr>
          <w:rFonts w:ascii="Arial" w:hAnsi="Arial" w:cs="Arial"/>
          <w:sz w:val="20"/>
        </w:rPr>
        <w:t>;</w:t>
      </w:r>
    </w:p>
    <w:p w14:paraId="0FB48CA7"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1C84AF19" w14:textId="6936BB91" w:rsidR="00071AE1" w:rsidRPr="00305C6F" w:rsidRDefault="00305C6F" w:rsidP="00305C6F">
      <w:pPr>
        <w:numPr>
          <w:ilvl w:val="1"/>
          <w:numId w:val="37"/>
        </w:numPr>
        <w:tabs>
          <w:tab w:val="left" w:pos="142"/>
          <w:tab w:val="left" w:pos="709"/>
        </w:tabs>
        <w:autoSpaceDE w:val="0"/>
        <w:autoSpaceDN w:val="0"/>
        <w:adjustRightInd w:val="0"/>
        <w:ind w:left="426"/>
        <w:rPr>
          <w:rFonts w:ascii="Arial" w:hAnsi="Arial" w:cs="Arial"/>
          <w:b/>
          <w:bCs/>
          <w:sz w:val="20"/>
        </w:rPr>
      </w:pPr>
      <w:r w:rsidRPr="00305C6F">
        <w:rPr>
          <w:rFonts w:ascii="Arial" w:hAnsi="Arial" w:cs="Arial"/>
          <w:color w:val="000000"/>
          <w:sz w:val="20"/>
        </w:rPr>
        <w:t>A SBMG S/A não se obriga a utilizar a Ata de Registro de Preços se durante a sua vigência constatar que os preços registrados estão superiores aos praticados no mercado, nas mesmas especificações e condições previstas na Ata de Registro de Preços</w:t>
      </w:r>
      <w:r w:rsidR="00071AE1" w:rsidRPr="00305C6F">
        <w:rPr>
          <w:rFonts w:ascii="Arial" w:hAnsi="Arial" w:cs="Arial"/>
          <w:sz w:val="20"/>
        </w:rPr>
        <w:t>;</w:t>
      </w:r>
    </w:p>
    <w:p w14:paraId="1F74CFC9" w14:textId="77777777" w:rsidR="00305C6F" w:rsidRPr="00305C6F" w:rsidRDefault="00305C6F" w:rsidP="00305C6F">
      <w:pPr>
        <w:tabs>
          <w:tab w:val="left" w:pos="142"/>
          <w:tab w:val="left" w:pos="709"/>
        </w:tabs>
        <w:autoSpaceDE w:val="0"/>
        <w:autoSpaceDN w:val="0"/>
        <w:adjustRightInd w:val="0"/>
        <w:ind w:left="426" w:firstLine="0"/>
        <w:rPr>
          <w:rFonts w:ascii="Arial" w:hAnsi="Arial" w:cs="Arial"/>
          <w:b/>
          <w:bCs/>
          <w:sz w:val="20"/>
        </w:rPr>
      </w:pPr>
    </w:p>
    <w:p w14:paraId="38891065" w14:textId="5F54244A" w:rsidR="00305C6F" w:rsidRPr="00305C6F" w:rsidRDefault="00305C6F" w:rsidP="00305C6F">
      <w:pPr>
        <w:numPr>
          <w:ilvl w:val="1"/>
          <w:numId w:val="37"/>
        </w:numPr>
        <w:tabs>
          <w:tab w:val="left" w:pos="142"/>
          <w:tab w:val="left" w:pos="709"/>
        </w:tabs>
        <w:autoSpaceDE w:val="0"/>
        <w:autoSpaceDN w:val="0"/>
        <w:adjustRightInd w:val="0"/>
        <w:ind w:left="426"/>
        <w:rPr>
          <w:rFonts w:ascii="Arial" w:hAnsi="Arial" w:cs="Arial"/>
          <w:b/>
          <w:bCs/>
          <w:sz w:val="20"/>
        </w:rPr>
      </w:pPr>
      <w:r w:rsidRPr="00305C6F">
        <w:rPr>
          <w:rFonts w:ascii="Arial" w:hAnsi="Arial" w:cs="Arial"/>
          <w:color w:val="000000"/>
          <w:sz w:val="20"/>
        </w:rPr>
        <w:t>A SBMG S/A, ao seu exclusivo critério, poderá, durante os últimos 30 (trinta) dias de vigência da ata de Registro de Preços, determinar a gradativa redução ou aumento do fornecimento, até a elaboração de um novo contrato</w:t>
      </w:r>
      <w:r w:rsidRPr="00305C6F">
        <w:rPr>
          <w:rFonts w:ascii="Arial" w:hAnsi="Arial" w:cs="Arial"/>
          <w:b/>
          <w:bCs/>
          <w:sz w:val="20"/>
        </w:rPr>
        <w:t>;</w:t>
      </w:r>
    </w:p>
    <w:p w14:paraId="1E4E526C" w14:textId="77777777" w:rsidR="00305C6F" w:rsidRPr="00305C6F" w:rsidRDefault="00305C6F" w:rsidP="00305C6F">
      <w:pPr>
        <w:pStyle w:val="PargrafodaLista"/>
        <w:rPr>
          <w:rFonts w:ascii="Arial" w:hAnsi="Arial" w:cs="Arial"/>
          <w:b/>
          <w:bCs/>
          <w:sz w:val="20"/>
        </w:rPr>
      </w:pPr>
    </w:p>
    <w:p w14:paraId="56A8A1A6" w14:textId="7AD25470" w:rsidR="00305C6F" w:rsidRPr="00305C6F" w:rsidRDefault="00305C6F" w:rsidP="00305C6F">
      <w:pPr>
        <w:numPr>
          <w:ilvl w:val="1"/>
          <w:numId w:val="37"/>
        </w:numPr>
        <w:tabs>
          <w:tab w:val="left" w:pos="142"/>
          <w:tab w:val="left" w:pos="709"/>
        </w:tabs>
        <w:autoSpaceDE w:val="0"/>
        <w:autoSpaceDN w:val="0"/>
        <w:adjustRightInd w:val="0"/>
        <w:ind w:left="426"/>
        <w:rPr>
          <w:rFonts w:ascii="Arial" w:hAnsi="Arial" w:cs="Arial"/>
          <w:b/>
          <w:bCs/>
          <w:sz w:val="20"/>
        </w:rPr>
      </w:pPr>
      <w:r w:rsidRPr="00305C6F">
        <w:rPr>
          <w:rFonts w:ascii="Arial" w:hAnsi="Arial" w:cs="Arial"/>
          <w:color w:val="000000"/>
          <w:sz w:val="20"/>
        </w:rPr>
        <w:t>Todos os prazos constantes em cada termo contratual serão em dias corridos, salvo disposição expressa em contrário e em sua contagem excluir-se-á o dia de início e incluir-se-á o dia do vencimento;</w:t>
      </w:r>
    </w:p>
    <w:p w14:paraId="36607CF5" w14:textId="77777777" w:rsidR="00305C6F" w:rsidRPr="00305C6F" w:rsidRDefault="00305C6F" w:rsidP="00305C6F">
      <w:pPr>
        <w:pStyle w:val="PargrafodaLista"/>
        <w:rPr>
          <w:rFonts w:ascii="Arial" w:hAnsi="Arial" w:cs="Arial"/>
          <w:b/>
          <w:bCs/>
          <w:sz w:val="20"/>
        </w:rPr>
      </w:pPr>
    </w:p>
    <w:p w14:paraId="427FA818" w14:textId="0EA3A35A" w:rsidR="00305C6F" w:rsidRPr="00305C6F" w:rsidRDefault="00305C6F" w:rsidP="00305C6F">
      <w:pPr>
        <w:numPr>
          <w:ilvl w:val="1"/>
          <w:numId w:val="37"/>
        </w:numPr>
        <w:tabs>
          <w:tab w:val="left" w:pos="142"/>
          <w:tab w:val="left" w:pos="709"/>
        </w:tabs>
        <w:autoSpaceDE w:val="0"/>
        <w:autoSpaceDN w:val="0"/>
        <w:adjustRightInd w:val="0"/>
        <w:ind w:left="426"/>
        <w:rPr>
          <w:rFonts w:ascii="Arial" w:hAnsi="Arial" w:cs="Arial"/>
          <w:b/>
          <w:bCs/>
          <w:sz w:val="20"/>
        </w:rPr>
      </w:pPr>
      <w:r w:rsidRPr="00305C6F">
        <w:rPr>
          <w:rFonts w:ascii="Arial" w:hAnsi="Arial" w:cs="Arial"/>
          <w:color w:val="000000"/>
          <w:sz w:val="20"/>
        </w:rPr>
        <w:t>Fazem parte integrante desta Ata, independentemente de transcrição, as condições estabelecidas no Edital e as normas contidas na Lei Federal nº 13.303/2016, Regulamento de Licitações da SBMG S/A no Art. 34, Art. 67 e seguintes do Capitulo</w:t>
      </w:r>
      <w:r w:rsidRPr="00305C6F">
        <w:rPr>
          <w:rFonts w:ascii="Arial" w:hAnsi="Arial" w:cs="Arial"/>
          <w:b/>
          <w:color w:val="000000"/>
          <w:sz w:val="20"/>
        </w:rPr>
        <w:t xml:space="preserve"> “I”</w:t>
      </w:r>
      <w:r w:rsidRPr="00305C6F">
        <w:rPr>
          <w:rFonts w:ascii="Arial" w:hAnsi="Arial" w:cs="Arial"/>
          <w:color w:val="000000"/>
          <w:sz w:val="20"/>
        </w:rPr>
        <w:t>, e no Decreto Municipal nº 97/13 de 08 de janeiro do ano de 2013, bem como instrumento contratual futuro, se houver</w:t>
      </w:r>
      <w:r>
        <w:rPr>
          <w:rFonts w:ascii="Arial" w:hAnsi="Arial" w:cs="Arial"/>
          <w:color w:val="000000"/>
          <w:sz w:val="20"/>
        </w:rPr>
        <w:t>.</w:t>
      </w:r>
    </w:p>
    <w:p w14:paraId="293E100D"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707E0B2D" w14:textId="77777777" w:rsidR="00071AE1" w:rsidRDefault="00071AE1" w:rsidP="00071AE1">
      <w:pPr>
        <w:ind w:right="30"/>
        <w:jc w:val="right"/>
        <w:rPr>
          <w:rFonts w:ascii="Arial" w:hAnsi="Arial" w:cs="Arial"/>
          <w:color w:val="FF0000"/>
          <w:sz w:val="20"/>
        </w:rPr>
      </w:pPr>
    </w:p>
    <w:p w14:paraId="243F075A" w14:textId="77777777" w:rsidR="00305C6F" w:rsidRDefault="00305C6F" w:rsidP="00071AE1">
      <w:pPr>
        <w:ind w:right="30"/>
        <w:jc w:val="right"/>
        <w:rPr>
          <w:rFonts w:ascii="Arial" w:hAnsi="Arial" w:cs="Arial"/>
          <w:color w:val="FF0000"/>
          <w:sz w:val="20"/>
        </w:rPr>
      </w:pPr>
    </w:p>
    <w:p w14:paraId="759D55CD" w14:textId="51999245" w:rsidR="0011149A" w:rsidRPr="00E02A8F" w:rsidRDefault="0011149A" w:rsidP="0011149A">
      <w:pPr>
        <w:pStyle w:val="Ttulo9"/>
        <w:numPr>
          <w:ilvl w:val="0"/>
          <w:numId w:val="28"/>
        </w:numPr>
        <w:tabs>
          <w:tab w:val="clear" w:pos="0"/>
          <w:tab w:val="left" w:pos="-5"/>
        </w:tabs>
        <w:ind w:left="283" w:right="10" w:hanging="283"/>
        <w:rPr>
          <w:rFonts w:ascii="Arial" w:hAnsi="Arial" w:cs="Arial"/>
          <w:b/>
          <w:bCs/>
        </w:rPr>
      </w:pPr>
      <w:r w:rsidRPr="00E02A8F">
        <w:rPr>
          <w:rFonts w:ascii="Arial" w:hAnsi="Arial" w:cs="Arial"/>
          <w:b/>
          <w:bCs/>
        </w:rPr>
        <w:t xml:space="preserve">CLÁUSULA DÉCIMA </w:t>
      </w:r>
      <w:r>
        <w:rPr>
          <w:rFonts w:ascii="Arial" w:hAnsi="Arial" w:cs="Arial"/>
          <w:b/>
          <w:bCs/>
        </w:rPr>
        <w:t>OITAVA – DOS CASOS OMISSOS</w:t>
      </w:r>
    </w:p>
    <w:p w14:paraId="0BC108C7" w14:textId="77777777" w:rsidR="008434EB" w:rsidRPr="008434EB" w:rsidRDefault="008434EB" w:rsidP="008434EB">
      <w:pPr>
        <w:pStyle w:val="PargrafodaLista"/>
        <w:numPr>
          <w:ilvl w:val="0"/>
          <w:numId w:val="37"/>
        </w:numPr>
        <w:tabs>
          <w:tab w:val="left" w:pos="142"/>
          <w:tab w:val="left" w:pos="709"/>
        </w:tabs>
        <w:autoSpaceDE w:val="0"/>
        <w:autoSpaceDN w:val="0"/>
        <w:adjustRightInd w:val="0"/>
        <w:rPr>
          <w:rFonts w:ascii="Arial" w:hAnsi="Arial" w:cs="Arial"/>
          <w:vanish/>
          <w:color w:val="000000"/>
          <w:sz w:val="20"/>
        </w:rPr>
      </w:pPr>
    </w:p>
    <w:p w14:paraId="47C897AA" w14:textId="75EE046B" w:rsidR="00305C6F" w:rsidRPr="008434EB" w:rsidRDefault="008434EB" w:rsidP="008434EB">
      <w:pPr>
        <w:numPr>
          <w:ilvl w:val="1"/>
          <w:numId w:val="37"/>
        </w:numPr>
        <w:tabs>
          <w:tab w:val="left" w:pos="142"/>
          <w:tab w:val="left" w:pos="709"/>
        </w:tabs>
        <w:autoSpaceDE w:val="0"/>
        <w:autoSpaceDN w:val="0"/>
        <w:adjustRightInd w:val="0"/>
        <w:ind w:left="426"/>
        <w:rPr>
          <w:rFonts w:ascii="Arial" w:hAnsi="Arial" w:cs="Arial"/>
          <w:color w:val="000000"/>
          <w:sz w:val="20"/>
        </w:rPr>
      </w:pPr>
      <w:r w:rsidRPr="008434EB">
        <w:rPr>
          <w:rFonts w:ascii="Arial" w:hAnsi="Arial" w:cs="Arial"/>
          <w:color w:val="000000"/>
          <w:sz w:val="20"/>
        </w:rPr>
        <w:t>Os casos omissos serão resolvidos pelas partes contratantes, de comum acordo, ou pelas disposições legais aplicáveis à espécie</w:t>
      </w:r>
      <w:r>
        <w:rPr>
          <w:rFonts w:ascii="Arial" w:hAnsi="Arial" w:cs="Arial"/>
          <w:color w:val="000000"/>
          <w:sz w:val="20"/>
        </w:rPr>
        <w:t>.</w:t>
      </w:r>
    </w:p>
    <w:p w14:paraId="46E82368" w14:textId="77777777" w:rsidR="00305C6F" w:rsidRDefault="00305C6F" w:rsidP="00071AE1">
      <w:pPr>
        <w:ind w:right="30"/>
        <w:jc w:val="right"/>
        <w:rPr>
          <w:rFonts w:ascii="Arial" w:hAnsi="Arial" w:cs="Arial"/>
          <w:color w:val="FF0000"/>
          <w:sz w:val="20"/>
        </w:rPr>
      </w:pPr>
    </w:p>
    <w:p w14:paraId="58FEE892" w14:textId="77777777" w:rsidR="00305C6F" w:rsidRDefault="00305C6F" w:rsidP="00071AE1">
      <w:pPr>
        <w:ind w:right="30"/>
        <w:jc w:val="right"/>
        <w:rPr>
          <w:rFonts w:ascii="Arial" w:hAnsi="Arial" w:cs="Arial"/>
          <w:color w:val="FF0000"/>
          <w:sz w:val="20"/>
        </w:rPr>
      </w:pPr>
    </w:p>
    <w:p w14:paraId="18CAAB01" w14:textId="6F4C270F" w:rsidR="008434EB" w:rsidRPr="00E02A8F" w:rsidRDefault="008434EB" w:rsidP="008434EB">
      <w:pPr>
        <w:pStyle w:val="Ttulo9"/>
        <w:numPr>
          <w:ilvl w:val="0"/>
          <w:numId w:val="28"/>
        </w:numPr>
        <w:tabs>
          <w:tab w:val="clear" w:pos="0"/>
          <w:tab w:val="left" w:pos="-5"/>
        </w:tabs>
        <w:ind w:left="283" w:right="10" w:hanging="283"/>
        <w:rPr>
          <w:rFonts w:ascii="Arial" w:hAnsi="Arial" w:cs="Arial"/>
          <w:b/>
          <w:bCs/>
        </w:rPr>
      </w:pPr>
      <w:r w:rsidRPr="00E02A8F">
        <w:rPr>
          <w:rFonts w:ascii="Arial" w:hAnsi="Arial" w:cs="Arial"/>
          <w:b/>
          <w:bCs/>
        </w:rPr>
        <w:t xml:space="preserve">CLÁUSULA DÉCIMA </w:t>
      </w:r>
      <w:r>
        <w:rPr>
          <w:rFonts w:ascii="Arial" w:hAnsi="Arial" w:cs="Arial"/>
          <w:b/>
          <w:bCs/>
        </w:rPr>
        <w:t>NONA – DO FORO</w:t>
      </w:r>
    </w:p>
    <w:p w14:paraId="320F0D85" w14:textId="77777777" w:rsidR="008434EB" w:rsidRPr="008434EB" w:rsidRDefault="008434EB" w:rsidP="008434EB">
      <w:pPr>
        <w:pStyle w:val="PargrafodaLista"/>
        <w:numPr>
          <w:ilvl w:val="0"/>
          <w:numId w:val="37"/>
        </w:numPr>
        <w:tabs>
          <w:tab w:val="left" w:pos="142"/>
          <w:tab w:val="left" w:pos="709"/>
        </w:tabs>
        <w:autoSpaceDE w:val="0"/>
        <w:autoSpaceDN w:val="0"/>
        <w:adjustRightInd w:val="0"/>
        <w:rPr>
          <w:rFonts w:ascii="Arial" w:hAnsi="Arial" w:cs="Arial"/>
          <w:vanish/>
          <w:color w:val="000000"/>
          <w:sz w:val="20"/>
        </w:rPr>
      </w:pPr>
    </w:p>
    <w:p w14:paraId="06867E16" w14:textId="6DCBCFB2" w:rsidR="008434EB" w:rsidRDefault="008434EB" w:rsidP="008434EB">
      <w:pPr>
        <w:numPr>
          <w:ilvl w:val="1"/>
          <w:numId w:val="37"/>
        </w:numPr>
        <w:tabs>
          <w:tab w:val="left" w:pos="142"/>
          <w:tab w:val="left" w:pos="709"/>
        </w:tabs>
        <w:autoSpaceDE w:val="0"/>
        <w:autoSpaceDN w:val="0"/>
        <w:adjustRightInd w:val="0"/>
        <w:ind w:left="426"/>
        <w:rPr>
          <w:rFonts w:ascii="Arial" w:hAnsi="Arial" w:cs="Arial"/>
          <w:color w:val="000000"/>
          <w:sz w:val="20"/>
        </w:rPr>
      </w:pPr>
      <w:r w:rsidRPr="008434EB">
        <w:rPr>
          <w:rFonts w:ascii="Arial" w:hAnsi="Arial" w:cs="Arial"/>
          <w:color w:val="000000"/>
          <w:sz w:val="20"/>
        </w:rPr>
        <w:t xml:space="preserve">As partes contratantes ficam obrigadas a responder pelo cumprimento deste </w:t>
      </w:r>
      <w:proofErr w:type="spellStart"/>
      <w:r w:rsidRPr="008434EB">
        <w:rPr>
          <w:rFonts w:ascii="Arial" w:hAnsi="Arial" w:cs="Arial"/>
          <w:color w:val="000000"/>
          <w:sz w:val="20"/>
        </w:rPr>
        <w:t>avençamento</w:t>
      </w:r>
      <w:proofErr w:type="spellEnd"/>
      <w:r w:rsidRPr="008434EB">
        <w:rPr>
          <w:rFonts w:ascii="Arial" w:hAnsi="Arial" w:cs="Arial"/>
          <w:color w:val="000000"/>
          <w:sz w:val="20"/>
        </w:rPr>
        <w:t xml:space="preserve"> perante o Foro da Comarca de Maringá, Estado do Paraná, com renúncia expressa a qualquer outro, por mais privilegiado que seja ou se torne.</w:t>
      </w:r>
    </w:p>
    <w:p w14:paraId="29435251" w14:textId="77777777" w:rsidR="008434EB" w:rsidRDefault="008434EB" w:rsidP="008434EB">
      <w:pPr>
        <w:tabs>
          <w:tab w:val="left" w:pos="142"/>
          <w:tab w:val="left" w:pos="709"/>
        </w:tabs>
        <w:autoSpaceDE w:val="0"/>
        <w:autoSpaceDN w:val="0"/>
        <w:adjustRightInd w:val="0"/>
        <w:ind w:left="426" w:firstLine="0"/>
        <w:rPr>
          <w:rFonts w:ascii="Arial" w:hAnsi="Arial" w:cs="Arial"/>
          <w:color w:val="000000"/>
          <w:sz w:val="20"/>
        </w:rPr>
      </w:pPr>
    </w:p>
    <w:p w14:paraId="4FA560EB" w14:textId="16B9BB94" w:rsidR="008434EB" w:rsidRPr="008434EB" w:rsidRDefault="008434EB" w:rsidP="008434EB">
      <w:pPr>
        <w:numPr>
          <w:ilvl w:val="1"/>
          <w:numId w:val="37"/>
        </w:numPr>
        <w:tabs>
          <w:tab w:val="left" w:pos="142"/>
          <w:tab w:val="left" w:pos="709"/>
        </w:tabs>
        <w:autoSpaceDE w:val="0"/>
        <w:autoSpaceDN w:val="0"/>
        <w:adjustRightInd w:val="0"/>
        <w:ind w:left="426"/>
        <w:rPr>
          <w:rFonts w:ascii="Arial" w:hAnsi="Arial" w:cs="Arial"/>
          <w:color w:val="000000"/>
          <w:sz w:val="20"/>
        </w:rPr>
      </w:pPr>
      <w:r w:rsidRPr="008434EB">
        <w:rPr>
          <w:rFonts w:ascii="Arial" w:hAnsi="Arial" w:cs="Arial"/>
          <w:color w:val="000000"/>
          <w:sz w:val="20"/>
        </w:rPr>
        <w:t>E por estarem às partes justas, contratadas e de pleno acordo com o seu conteúdo, assinam o presente de forma eletrônica, juntamente com as testemunhas abaixo indicadas, para todos os fins e efeitos de direito</w:t>
      </w:r>
      <w:r>
        <w:rPr>
          <w:rFonts w:ascii="Arial" w:hAnsi="Arial" w:cs="Arial"/>
          <w:color w:val="000000"/>
          <w:sz w:val="20"/>
        </w:rPr>
        <w:t>.</w:t>
      </w:r>
    </w:p>
    <w:p w14:paraId="47A085BD" w14:textId="77777777" w:rsidR="00305C6F" w:rsidRDefault="00305C6F" w:rsidP="00071AE1">
      <w:pPr>
        <w:ind w:right="30"/>
        <w:jc w:val="right"/>
        <w:rPr>
          <w:rFonts w:ascii="Arial" w:hAnsi="Arial" w:cs="Arial"/>
          <w:color w:val="FF0000"/>
          <w:sz w:val="20"/>
        </w:rPr>
      </w:pPr>
    </w:p>
    <w:p w14:paraId="0F636E59" w14:textId="77777777" w:rsidR="00305C6F" w:rsidRDefault="00305C6F" w:rsidP="00071AE1">
      <w:pPr>
        <w:ind w:right="30"/>
        <w:jc w:val="right"/>
        <w:rPr>
          <w:rFonts w:ascii="Arial" w:hAnsi="Arial" w:cs="Arial"/>
          <w:color w:val="FF0000"/>
          <w:sz w:val="20"/>
        </w:rPr>
      </w:pPr>
    </w:p>
    <w:p w14:paraId="61E7E6BB" w14:textId="77777777" w:rsidR="00305C6F" w:rsidRPr="00CC7C48" w:rsidRDefault="00305C6F" w:rsidP="00071AE1">
      <w:pPr>
        <w:ind w:right="30"/>
        <w:jc w:val="right"/>
        <w:rPr>
          <w:rFonts w:ascii="Arial" w:hAnsi="Arial" w:cs="Arial"/>
          <w:color w:val="FF0000"/>
          <w:sz w:val="20"/>
        </w:rPr>
      </w:pPr>
    </w:p>
    <w:p w14:paraId="2E7FAEA4" w14:textId="77777777" w:rsidR="00071AE1" w:rsidRPr="000159B9" w:rsidRDefault="00071AE1" w:rsidP="00071AE1">
      <w:pPr>
        <w:ind w:right="30"/>
        <w:jc w:val="right"/>
        <w:rPr>
          <w:rFonts w:ascii="Arial" w:hAnsi="Arial" w:cs="Arial"/>
          <w:sz w:val="20"/>
        </w:rPr>
      </w:pPr>
      <w:r w:rsidRPr="000159B9">
        <w:rPr>
          <w:rFonts w:ascii="Arial" w:hAnsi="Arial" w:cs="Arial"/>
          <w:sz w:val="20"/>
        </w:rPr>
        <w:t xml:space="preserve">Maringá-PR, </w:t>
      </w:r>
      <w:proofErr w:type="spellStart"/>
      <w:r w:rsidRPr="000159B9">
        <w:rPr>
          <w:rFonts w:ascii="Arial" w:hAnsi="Arial" w:cs="Arial"/>
          <w:sz w:val="20"/>
        </w:rPr>
        <w:t>xx</w:t>
      </w:r>
      <w:proofErr w:type="spellEnd"/>
      <w:r w:rsidRPr="000159B9">
        <w:rPr>
          <w:rFonts w:ascii="Arial" w:hAnsi="Arial" w:cs="Arial"/>
          <w:sz w:val="20"/>
        </w:rPr>
        <w:t xml:space="preserve"> de </w:t>
      </w:r>
      <w:proofErr w:type="spellStart"/>
      <w:r w:rsidRPr="000159B9">
        <w:rPr>
          <w:rFonts w:ascii="Arial" w:hAnsi="Arial" w:cs="Arial"/>
          <w:sz w:val="20"/>
        </w:rPr>
        <w:t>xxxxxxx</w:t>
      </w:r>
      <w:proofErr w:type="spellEnd"/>
      <w:r w:rsidRPr="000159B9">
        <w:rPr>
          <w:rFonts w:ascii="Arial" w:hAnsi="Arial" w:cs="Arial"/>
          <w:sz w:val="20"/>
        </w:rPr>
        <w:t xml:space="preserve"> de 202x.</w:t>
      </w:r>
    </w:p>
    <w:p w14:paraId="735B95A1" w14:textId="77777777" w:rsidR="00071AE1" w:rsidRPr="000159B9" w:rsidRDefault="00071AE1" w:rsidP="00071AE1">
      <w:pPr>
        <w:ind w:right="120"/>
        <w:rPr>
          <w:rFonts w:ascii="Arial" w:hAnsi="Arial" w:cs="Arial"/>
          <w:sz w:val="20"/>
        </w:rPr>
      </w:pPr>
    </w:p>
    <w:p w14:paraId="1B882957" w14:textId="77777777" w:rsidR="00071AE1" w:rsidRPr="000159B9" w:rsidRDefault="00071AE1" w:rsidP="00071AE1">
      <w:pPr>
        <w:ind w:right="120"/>
        <w:rPr>
          <w:rFonts w:ascii="Arial" w:hAnsi="Arial" w:cs="Arial"/>
          <w:sz w:val="20"/>
        </w:rPr>
      </w:pPr>
    </w:p>
    <w:p w14:paraId="51A6BF27" w14:textId="77777777" w:rsidR="00071AE1" w:rsidRPr="000159B9" w:rsidRDefault="00071AE1" w:rsidP="00071AE1">
      <w:pPr>
        <w:ind w:right="120"/>
        <w:jc w:val="center"/>
        <w:rPr>
          <w:rFonts w:ascii="Arial" w:hAnsi="Arial" w:cs="Arial"/>
          <w:i/>
          <w:iCs/>
          <w:sz w:val="20"/>
        </w:rPr>
      </w:pPr>
    </w:p>
    <w:p w14:paraId="05001F20" w14:textId="4D33479F" w:rsidR="00071AE1" w:rsidRPr="000159B9" w:rsidRDefault="00071AE1" w:rsidP="00071AE1">
      <w:pPr>
        <w:rPr>
          <w:rFonts w:ascii="Arial" w:hAnsi="Arial" w:cs="Arial"/>
          <w:i/>
          <w:iCs/>
          <w:sz w:val="20"/>
        </w:rPr>
      </w:pPr>
      <w:r w:rsidRPr="000159B9">
        <w:rPr>
          <w:rFonts w:ascii="Arial" w:hAnsi="Arial" w:cs="Arial"/>
          <w:i/>
          <w:iCs/>
          <w:sz w:val="20"/>
        </w:rPr>
        <w:t xml:space="preserve">       (assinatura </w:t>
      </w:r>
      <w:proofErr w:type="gramStart"/>
      <w:r w:rsidRPr="000159B9">
        <w:rPr>
          <w:rFonts w:ascii="Arial" w:hAnsi="Arial" w:cs="Arial"/>
          <w:i/>
          <w:iCs/>
          <w:sz w:val="20"/>
        </w:rPr>
        <w:t xml:space="preserve">eletrônica)   </w:t>
      </w:r>
      <w:proofErr w:type="gramEnd"/>
      <w:r w:rsidRPr="000159B9">
        <w:rPr>
          <w:rFonts w:ascii="Arial" w:hAnsi="Arial" w:cs="Arial"/>
          <w:i/>
          <w:iCs/>
          <w:sz w:val="20"/>
        </w:rPr>
        <w:t xml:space="preserve">                                                                              </w:t>
      </w:r>
      <w:proofErr w:type="gramStart"/>
      <w:r w:rsidRPr="000159B9">
        <w:rPr>
          <w:rFonts w:ascii="Arial" w:hAnsi="Arial" w:cs="Arial"/>
          <w:i/>
          <w:iCs/>
          <w:sz w:val="20"/>
        </w:rPr>
        <w:t xml:space="preserve">   (</w:t>
      </w:r>
      <w:proofErr w:type="gramEnd"/>
      <w:r w:rsidRPr="000159B9">
        <w:rPr>
          <w:rFonts w:ascii="Arial" w:hAnsi="Arial" w:cs="Arial"/>
          <w:i/>
          <w:iCs/>
          <w:sz w:val="20"/>
        </w:rPr>
        <w:t xml:space="preserve">assinatura eletrônica)                                </w:t>
      </w:r>
    </w:p>
    <w:p w14:paraId="70B6CDF0" w14:textId="77777777" w:rsidR="00071AE1" w:rsidRPr="000159B9" w:rsidRDefault="00071AE1" w:rsidP="00071AE1">
      <w:pPr>
        <w:rPr>
          <w:rFonts w:ascii="Arial" w:hAnsi="Arial" w:cs="Arial"/>
          <w:sz w:val="20"/>
        </w:rPr>
      </w:pPr>
      <w:r w:rsidRPr="000159B9">
        <w:rPr>
          <w:rFonts w:ascii="Arial" w:hAnsi="Arial" w:cs="Arial"/>
          <w:b/>
          <w:sz w:val="20"/>
        </w:rPr>
        <w:t xml:space="preserve"> XXXXXXXXXXXXXXXXXXXX</w:t>
      </w:r>
      <w:r w:rsidRPr="000159B9">
        <w:rPr>
          <w:rFonts w:ascii="Arial" w:hAnsi="Arial" w:cs="Arial"/>
          <w:b/>
          <w:bCs/>
          <w:iCs/>
          <w:sz w:val="20"/>
        </w:rPr>
        <w:t xml:space="preserve">                                                                        </w:t>
      </w:r>
      <w:proofErr w:type="spellStart"/>
      <w:r w:rsidRPr="000159B9">
        <w:rPr>
          <w:rFonts w:ascii="Arial" w:hAnsi="Arial" w:cs="Arial"/>
          <w:b/>
          <w:bCs/>
          <w:iCs/>
          <w:sz w:val="20"/>
        </w:rPr>
        <w:t>XXXXXXXXXXXXXXXXXXXX</w:t>
      </w:r>
      <w:proofErr w:type="spellEnd"/>
    </w:p>
    <w:p w14:paraId="30075CAF" w14:textId="11D0A5F3" w:rsidR="00071AE1" w:rsidRPr="000159B9" w:rsidRDefault="00071AE1" w:rsidP="00071AE1">
      <w:pPr>
        <w:rPr>
          <w:rFonts w:ascii="Arial" w:hAnsi="Arial" w:cs="Arial"/>
          <w:iCs/>
          <w:sz w:val="20"/>
        </w:rPr>
      </w:pPr>
      <w:r w:rsidRPr="000159B9">
        <w:rPr>
          <w:rFonts w:ascii="Arial" w:hAnsi="Arial" w:cs="Arial"/>
          <w:iCs/>
          <w:sz w:val="20"/>
        </w:rPr>
        <w:t xml:space="preserve">               Presidente- SBMG                                                                               Vice-Presidente - SBMG</w:t>
      </w:r>
    </w:p>
    <w:p w14:paraId="257B8004" w14:textId="77777777" w:rsidR="00071AE1" w:rsidRPr="000159B9" w:rsidRDefault="00071AE1" w:rsidP="00071AE1">
      <w:pPr>
        <w:ind w:right="120"/>
        <w:rPr>
          <w:rFonts w:ascii="Arial" w:hAnsi="Arial" w:cs="Arial"/>
          <w:i/>
          <w:iCs/>
          <w:sz w:val="20"/>
        </w:rPr>
      </w:pPr>
    </w:p>
    <w:p w14:paraId="0DEAD626" w14:textId="77777777" w:rsidR="00071AE1" w:rsidRPr="000159B9" w:rsidRDefault="00071AE1" w:rsidP="00071AE1">
      <w:pPr>
        <w:ind w:right="120"/>
        <w:rPr>
          <w:rFonts w:ascii="Arial" w:hAnsi="Arial" w:cs="Arial"/>
          <w:i/>
          <w:iCs/>
          <w:sz w:val="20"/>
        </w:rPr>
      </w:pPr>
    </w:p>
    <w:p w14:paraId="0526283B" w14:textId="77777777" w:rsidR="00071AE1" w:rsidRPr="000159B9" w:rsidRDefault="00071AE1" w:rsidP="00071AE1">
      <w:pPr>
        <w:ind w:right="120"/>
        <w:rPr>
          <w:rFonts w:ascii="Arial" w:hAnsi="Arial" w:cs="Arial"/>
          <w:i/>
          <w:iCs/>
          <w:sz w:val="20"/>
        </w:rPr>
      </w:pPr>
    </w:p>
    <w:p w14:paraId="23E20A4B" w14:textId="77777777" w:rsidR="00071AE1" w:rsidRPr="000159B9" w:rsidRDefault="00071AE1" w:rsidP="00071AE1">
      <w:pPr>
        <w:ind w:right="120"/>
        <w:rPr>
          <w:rFonts w:ascii="Arial" w:hAnsi="Arial" w:cs="Arial"/>
          <w:b/>
          <w:sz w:val="20"/>
        </w:rPr>
      </w:pPr>
      <w:r w:rsidRPr="000159B9">
        <w:rPr>
          <w:rFonts w:ascii="Arial" w:hAnsi="Arial" w:cs="Arial"/>
          <w:b/>
          <w:i/>
          <w:iCs/>
          <w:sz w:val="20"/>
        </w:rPr>
        <w:t>FORNECEDOR</w:t>
      </w:r>
      <w:r w:rsidRPr="000159B9">
        <w:rPr>
          <w:rFonts w:ascii="Arial" w:hAnsi="Arial" w:cs="Arial"/>
          <w:b/>
          <w:sz w:val="20"/>
        </w:rPr>
        <w:t>:</w:t>
      </w:r>
    </w:p>
    <w:p w14:paraId="31B1B531" w14:textId="77777777" w:rsidR="00071AE1" w:rsidRPr="000159B9" w:rsidRDefault="00071AE1" w:rsidP="00071AE1">
      <w:pPr>
        <w:ind w:right="120"/>
        <w:rPr>
          <w:rFonts w:ascii="Arial" w:hAnsi="Arial" w:cs="Arial"/>
          <w:b/>
          <w:sz w:val="20"/>
        </w:rPr>
      </w:pPr>
    </w:p>
    <w:p w14:paraId="0980D965" w14:textId="77777777" w:rsidR="00071AE1" w:rsidRPr="000159B9" w:rsidRDefault="00071AE1" w:rsidP="00071AE1">
      <w:pPr>
        <w:ind w:right="120"/>
        <w:jc w:val="center"/>
        <w:rPr>
          <w:rFonts w:ascii="Arial" w:hAnsi="Arial" w:cs="Arial"/>
          <w:b/>
          <w:sz w:val="20"/>
        </w:rPr>
      </w:pPr>
    </w:p>
    <w:p w14:paraId="2F209AD6" w14:textId="77777777" w:rsidR="00071AE1" w:rsidRPr="000159B9" w:rsidRDefault="00071AE1" w:rsidP="00071AE1">
      <w:pPr>
        <w:ind w:right="120"/>
        <w:jc w:val="center"/>
        <w:rPr>
          <w:rFonts w:ascii="Arial" w:hAnsi="Arial" w:cs="Arial"/>
          <w:i/>
          <w:iCs/>
          <w:sz w:val="20"/>
        </w:rPr>
      </w:pPr>
      <w:r w:rsidRPr="000159B9">
        <w:rPr>
          <w:rFonts w:ascii="Arial" w:hAnsi="Arial" w:cs="Arial"/>
          <w:i/>
          <w:iCs/>
          <w:sz w:val="20"/>
        </w:rPr>
        <w:t>(assinatura eletrônica)</w:t>
      </w:r>
    </w:p>
    <w:p w14:paraId="10E0BE7D" w14:textId="77777777" w:rsidR="00071AE1" w:rsidRPr="000159B9" w:rsidRDefault="00071AE1" w:rsidP="00071AE1">
      <w:pPr>
        <w:pStyle w:val="Corpodetexto31"/>
        <w:spacing w:line="276" w:lineRule="auto"/>
        <w:ind w:right="120"/>
        <w:jc w:val="center"/>
        <w:rPr>
          <w:rFonts w:ascii="Arial" w:hAnsi="Arial" w:cs="Arial"/>
          <w:sz w:val="20"/>
          <w:szCs w:val="20"/>
        </w:rPr>
      </w:pPr>
      <w:r w:rsidRPr="000159B9">
        <w:rPr>
          <w:rFonts w:ascii="Arial" w:hAnsi="Arial" w:cs="Arial"/>
          <w:b/>
          <w:bCs/>
          <w:sz w:val="20"/>
          <w:szCs w:val="20"/>
        </w:rPr>
        <w:t>XXXXXXXXXXXXXXXXXXXXXXXXXXXX</w:t>
      </w:r>
    </w:p>
    <w:p w14:paraId="18F88479" w14:textId="77777777" w:rsidR="00071AE1" w:rsidRPr="000159B9" w:rsidRDefault="00071AE1" w:rsidP="00071AE1">
      <w:pPr>
        <w:pStyle w:val="Corpodetexto31"/>
        <w:spacing w:line="276" w:lineRule="auto"/>
        <w:ind w:right="120"/>
        <w:jc w:val="center"/>
        <w:rPr>
          <w:rFonts w:ascii="Arial" w:hAnsi="Arial" w:cs="Arial"/>
          <w:sz w:val="20"/>
          <w:szCs w:val="20"/>
        </w:rPr>
      </w:pPr>
      <w:r w:rsidRPr="000159B9">
        <w:rPr>
          <w:rFonts w:ascii="Arial" w:hAnsi="Arial" w:cs="Arial"/>
          <w:sz w:val="20"/>
          <w:szCs w:val="20"/>
        </w:rPr>
        <w:t>Representante Legal</w:t>
      </w:r>
    </w:p>
    <w:p w14:paraId="10FEDF3D" w14:textId="77777777" w:rsidR="00071AE1" w:rsidRPr="000159B9" w:rsidRDefault="00071AE1" w:rsidP="00071AE1">
      <w:pPr>
        <w:ind w:right="120"/>
        <w:jc w:val="center"/>
        <w:rPr>
          <w:rFonts w:ascii="Arial" w:hAnsi="Arial" w:cs="Arial"/>
          <w:sz w:val="20"/>
        </w:rPr>
      </w:pPr>
      <w:r w:rsidRPr="000159B9">
        <w:rPr>
          <w:rFonts w:ascii="Arial" w:hAnsi="Arial" w:cs="Arial"/>
          <w:sz w:val="20"/>
        </w:rPr>
        <w:t>XXXXXXXXXXXXXXXXXXXXXXXXXXXXXXXX</w:t>
      </w:r>
    </w:p>
    <w:p w14:paraId="1CC6F35D" w14:textId="77777777" w:rsidR="00071AE1" w:rsidRPr="000159B9" w:rsidRDefault="00071AE1" w:rsidP="00071AE1">
      <w:pPr>
        <w:ind w:right="120"/>
        <w:rPr>
          <w:rFonts w:ascii="Arial" w:hAnsi="Arial" w:cs="Arial"/>
          <w:b/>
          <w:bCs/>
          <w:sz w:val="20"/>
        </w:rPr>
      </w:pPr>
    </w:p>
    <w:p w14:paraId="17730636" w14:textId="77777777" w:rsidR="00071AE1" w:rsidRPr="000159B9" w:rsidRDefault="00071AE1" w:rsidP="00071AE1">
      <w:pPr>
        <w:ind w:right="120"/>
        <w:rPr>
          <w:rFonts w:ascii="Arial" w:hAnsi="Arial" w:cs="Arial"/>
          <w:b/>
          <w:bCs/>
          <w:sz w:val="20"/>
        </w:rPr>
      </w:pPr>
    </w:p>
    <w:p w14:paraId="32C20DC6" w14:textId="77777777" w:rsidR="00071AE1" w:rsidRPr="000159B9" w:rsidRDefault="00071AE1" w:rsidP="00071AE1">
      <w:pPr>
        <w:ind w:right="120"/>
        <w:rPr>
          <w:rFonts w:ascii="Arial" w:hAnsi="Arial" w:cs="Arial"/>
          <w:b/>
          <w:bCs/>
          <w:i/>
          <w:iCs/>
          <w:sz w:val="20"/>
        </w:rPr>
      </w:pPr>
      <w:r w:rsidRPr="000159B9">
        <w:rPr>
          <w:rFonts w:ascii="Arial" w:hAnsi="Arial" w:cs="Arial"/>
          <w:b/>
          <w:bCs/>
          <w:i/>
          <w:iCs/>
          <w:sz w:val="20"/>
        </w:rPr>
        <w:t>TESTEMUNHA:</w:t>
      </w:r>
    </w:p>
    <w:p w14:paraId="59973BB2" w14:textId="77777777" w:rsidR="00071AE1" w:rsidRPr="000159B9" w:rsidRDefault="00071AE1" w:rsidP="00071AE1">
      <w:pPr>
        <w:ind w:right="120"/>
        <w:rPr>
          <w:rFonts w:ascii="Arial" w:hAnsi="Arial" w:cs="Arial"/>
          <w:sz w:val="20"/>
          <w:u w:val="single"/>
        </w:rPr>
      </w:pPr>
    </w:p>
    <w:p w14:paraId="19DA028B" w14:textId="77777777" w:rsidR="00071AE1" w:rsidRPr="000159B9" w:rsidRDefault="00071AE1" w:rsidP="00071AE1">
      <w:pPr>
        <w:ind w:right="120"/>
        <w:rPr>
          <w:rFonts w:ascii="Arial" w:hAnsi="Arial" w:cs="Arial"/>
          <w:sz w:val="20"/>
          <w:u w:val="single"/>
        </w:rPr>
      </w:pPr>
    </w:p>
    <w:p w14:paraId="5BA05108" w14:textId="77777777" w:rsidR="00071AE1" w:rsidRPr="000159B9" w:rsidRDefault="00071AE1" w:rsidP="00071AE1">
      <w:pPr>
        <w:ind w:right="120"/>
        <w:rPr>
          <w:rFonts w:ascii="Arial" w:hAnsi="Arial" w:cs="Arial"/>
          <w:sz w:val="20"/>
          <w:u w:val="single"/>
        </w:rPr>
      </w:pPr>
    </w:p>
    <w:p w14:paraId="30518523" w14:textId="77777777" w:rsidR="00071AE1" w:rsidRPr="000159B9" w:rsidRDefault="00071AE1" w:rsidP="00071AE1">
      <w:pPr>
        <w:ind w:right="120"/>
        <w:rPr>
          <w:rFonts w:ascii="Arial" w:hAnsi="Arial" w:cs="Arial"/>
          <w:i/>
          <w:iCs/>
          <w:sz w:val="20"/>
        </w:rPr>
      </w:pPr>
      <w:r w:rsidRPr="000159B9">
        <w:rPr>
          <w:rFonts w:ascii="Arial" w:hAnsi="Arial" w:cs="Arial"/>
          <w:i/>
          <w:iCs/>
          <w:sz w:val="20"/>
        </w:rPr>
        <w:t xml:space="preserve">                   (assinatura eletrônica)</w:t>
      </w:r>
    </w:p>
    <w:p w14:paraId="426D5267" w14:textId="77777777" w:rsidR="00071AE1" w:rsidRPr="000159B9" w:rsidRDefault="00071AE1" w:rsidP="00071AE1">
      <w:pPr>
        <w:rPr>
          <w:rFonts w:ascii="Arial" w:hAnsi="Arial" w:cs="Arial"/>
          <w:b/>
          <w:bCs/>
          <w:sz w:val="20"/>
        </w:rPr>
      </w:pPr>
      <w:r w:rsidRPr="000159B9">
        <w:rPr>
          <w:rFonts w:ascii="Arial" w:hAnsi="Arial" w:cs="Arial"/>
          <w:b/>
          <w:bCs/>
          <w:sz w:val="20"/>
        </w:rPr>
        <w:t>XXXXXXXXXXXXXXXXXXXXXXXXXXXXXX</w:t>
      </w:r>
    </w:p>
    <w:p w14:paraId="76FF0637" w14:textId="77777777" w:rsidR="00071AE1" w:rsidRPr="000159B9" w:rsidRDefault="00071AE1" w:rsidP="00071AE1">
      <w:pPr>
        <w:rPr>
          <w:rFonts w:ascii="Arial" w:hAnsi="Arial" w:cs="Arial"/>
          <w:sz w:val="20"/>
        </w:rPr>
      </w:pPr>
      <w:r w:rsidRPr="000159B9">
        <w:rPr>
          <w:rFonts w:ascii="Arial" w:eastAsia="Calibri" w:hAnsi="Arial" w:cs="Arial"/>
          <w:sz w:val="20"/>
        </w:rPr>
        <w:t>XXXXXXXXXXXXXXXXXXXXXXXXXXXXXXXXXXXX</w:t>
      </w:r>
    </w:p>
    <w:p w14:paraId="309E7327" w14:textId="77777777" w:rsidR="00071AE1" w:rsidRPr="000159B9" w:rsidRDefault="00071AE1" w:rsidP="00071AE1">
      <w:pPr>
        <w:ind w:right="120"/>
        <w:rPr>
          <w:rFonts w:ascii="Arial" w:hAnsi="Arial" w:cs="Arial"/>
          <w:sz w:val="20"/>
        </w:rPr>
      </w:pPr>
    </w:p>
    <w:p w14:paraId="49B46CB8" w14:textId="77777777" w:rsidR="00071AE1" w:rsidRPr="000159B9" w:rsidRDefault="00071AE1" w:rsidP="00071AE1">
      <w:pPr>
        <w:ind w:right="120"/>
        <w:rPr>
          <w:rFonts w:ascii="Arial" w:hAnsi="Arial" w:cs="Arial"/>
          <w:sz w:val="20"/>
        </w:rPr>
      </w:pPr>
    </w:p>
    <w:p w14:paraId="29BBA89C" w14:textId="77777777" w:rsidR="00071AE1" w:rsidRPr="000159B9" w:rsidRDefault="00071AE1" w:rsidP="00071AE1">
      <w:pPr>
        <w:ind w:right="120"/>
        <w:rPr>
          <w:rFonts w:ascii="Arial" w:hAnsi="Arial" w:cs="Arial"/>
          <w:sz w:val="20"/>
        </w:rPr>
      </w:pPr>
    </w:p>
    <w:p w14:paraId="1F403361" w14:textId="2ECC9861" w:rsidR="00071AE1" w:rsidRPr="000159B9" w:rsidRDefault="00071AE1" w:rsidP="00071AE1">
      <w:pPr>
        <w:ind w:right="120"/>
        <w:rPr>
          <w:rFonts w:ascii="Arial" w:hAnsi="Arial" w:cs="Arial"/>
          <w:sz w:val="20"/>
        </w:rPr>
      </w:pPr>
    </w:p>
    <w:p w14:paraId="7CFFC762" w14:textId="77777777" w:rsidR="00071AE1" w:rsidRPr="00CC7C48" w:rsidRDefault="00071AE1" w:rsidP="00071AE1">
      <w:pPr>
        <w:jc w:val="center"/>
        <w:rPr>
          <w:rFonts w:ascii="Arial" w:eastAsia="Arial" w:hAnsi="Arial" w:cs="Arial"/>
          <w:b/>
          <w:smallCaps/>
          <w:color w:val="FF0000"/>
          <w:sz w:val="20"/>
        </w:rPr>
      </w:pPr>
    </w:p>
    <w:p w14:paraId="771B8F4B" w14:textId="77777777" w:rsidR="00071AE1" w:rsidRPr="00CC7C48" w:rsidRDefault="00071AE1" w:rsidP="000A7DD5">
      <w:pPr>
        <w:pStyle w:val="LO-Normal"/>
        <w:jc w:val="both"/>
        <w:rPr>
          <w:rFonts w:eastAsia="Times New Roman"/>
          <w:color w:val="FF0000"/>
          <w:sz w:val="20"/>
          <w:szCs w:val="20"/>
          <w:lang w:eastAsia="pt-BR"/>
        </w:rPr>
      </w:pPr>
    </w:p>
    <w:sectPr w:rsidR="00071AE1" w:rsidRPr="00CC7C48">
      <w:headerReference w:type="default" r:id="rId24"/>
      <w:footerReference w:type="even" r:id="rId25"/>
      <w:footerReference w:type="default" r:id="rId26"/>
      <w:headerReference w:type="first" r:id="rId27"/>
      <w:footerReference w:type="first" r:id="rId28"/>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632F4" w14:textId="77777777" w:rsidR="00F15824" w:rsidRDefault="00F15824">
      <w:r>
        <w:separator/>
      </w:r>
    </w:p>
  </w:endnote>
  <w:endnote w:type="continuationSeparator" w:id="0">
    <w:p w14:paraId="5E9FBC02" w14:textId="77777777" w:rsidR="00F15824" w:rsidRDefault="00F1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StarSymbol">
    <w:charset w:val="8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0"/>
    <w:family w:val="auto"/>
    <w:pitch w:val="default"/>
  </w:font>
  <w:font w:name="BookmanOldStyle">
    <w:altName w:val="Cambria"/>
    <w:charset w:val="00"/>
    <w:family w:val="roman"/>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833E" w14:textId="77777777" w:rsidR="008F2870" w:rsidRDefault="00622CBE">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19909E11" w14:textId="77777777" w:rsidR="008F2870" w:rsidRDefault="008F2870">
    <w:pPr>
      <w:pBdr>
        <w:top w:val="nil"/>
        <w:left w:val="nil"/>
        <w:bottom w:val="nil"/>
        <w:right w:val="nil"/>
        <w:between w:val="nil"/>
      </w:pBd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96A4"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287A0D23"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w:t>
    </w:r>
    <w:proofErr w:type="spellStart"/>
    <w:r>
      <w:rPr>
        <w:rFonts w:ascii="Calibri" w:eastAsia="Calibri" w:hAnsi="Calibri" w:cs="Calibri"/>
        <w:b/>
        <w:color w:val="002060"/>
        <w:sz w:val="18"/>
        <w:szCs w:val="18"/>
      </w:rPr>
      <w:t>Babkov</w:t>
    </w:r>
    <w:proofErr w:type="spellEnd"/>
    <w:r>
      <w:rPr>
        <w:rFonts w:ascii="Calibri" w:eastAsia="Calibri" w:hAnsi="Calibri" w:cs="Calibri"/>
        <w:b/>
        <w:color w:val="002060"/>
        <w:sz w:val="18"/>
        <w:szCs w:val="18"/>
      </w:rPr>
      <w:t xml:space="preserve">, nº 900, Parque Industrial Mário Bulhões – CEP 87.065-665 Maringá/PR </w:t>
    </w:r>
  </w:p>
  <w:p w14:paraId="6D56BF6B"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33FA658E" w14:textId="77777777" w:rsidR="008F2870" w:rsidRDefault="008F2870">
    <w:pPr>
      <w:pBdr>
        <w:top w:val="nil"/>
        <w:left w:val="nil"/>
        <w:bottom w:val="nil"/>
        <w:right w:val="nil"/>
        <w:between w:val="nil"/>
      </w:pBd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1ABF7" w14:textId="77777777" w:rsidR="008F2870" w:rsidRDefault="008F2870">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91C4" w14:textId="77777777" w:rsidR="00F15824" w:rsidRDefault="00F15824">
      <w:r>
        <w:separator/>
      </w:r>
    </w:p>
  </w:footnote>
  <w:footnote w:type="continuationSeparator" w:id="0">
    <w:p w14:paraId="129EEDC3" w14:textId="77777777" w:rsidR="00F15824" w:rsidRDefault="00F1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2B738" w14:textId="503CA8F7" w:rsidR="008F2870" w:rsidRDefault="00622CBE">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6704" behindDoc="0" locked="0" layoutInCell="1" hidden="0" allowOverlap="1" wp14:anchorId="19DA5F93" wp14:editId="699151BB">
          <wp:simplePos x="0" y="0"/>
          <wp:positionH relativeFrom="column">
            <wp:posOffset>-601344</wp:posOffset>
          </wp:positionH>
          <wp:positionV relativeFrom="paragraph">
            <wp:posOffset>-459739</wp:posOffset>
          </wp:positionV>
          <wp:extent cx="1831340" cy="1263650"/>
          <wp:effectExtent l="0" t="0" r="0" b="0"/>
          <wp:wrapSquare wrapText="bothSides" distT="0" distB="0" distL="114300" distR="114300"/>
          <wp:docPr id="137188174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1831340" cy="1263650"/>
                  </a:xfrm>
                  <a:prstGeom prst="rect">
                    <a:avLst/>
                  </a:prstGeom>
                  <a:ln/>
                </pic:spPr>
              </pic:pic>
            </a:graphicData>
          </a:graphic>
        </wp:anchor>
      </w:drawing>
    </w:r>
  </w:p>
  <w:p w14:paraId="42649CB5" w14:textId="77777777" w:rsidR="005116DB" w:rsidRDefault="005116DB">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p>
  <w:p w14:paraId="2262DACD" w14:textId="77777777" w:rsidR="008F2870" w:rsidRDefault="00034C95">
    <w:pPr>
      <w:pBdr>
        <w:top w:val="nil"/>
        <w:left w:val="nil"/>
        <w:bottom w:val="nil"/>
        <w:right w:val="nil"/>
        <w:between w:val="nil"/>
      </w:pBd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sidR="00622CBE">
      <w:rPr>
        <w:rFonts w:ascii="Calibri" w:eastAsia="Calibri" w:hAnsi="Calibri" w:cs="Calibri"/>
        <w:b/>
        <w:color w:val="000000"/>
        <w:sz w:val="28"/>
        <w:szCs w:val="28"/>
      </w:rPr>
      <w:t xml:space="preserve"> </w:t>
    </w:r>
    <w:r w:rsidR="00622CBE">
      <w:rPr>
        <w:rFonts w:ascii="Calibri" w:eastAsia="Calibri" w:hAnsi="Calibri" w:cs="Calibri"/>
        <w:b/>
        <w:color w:val="002060"/>
        <w:sz w:val="28"/>
        <w:szCs w:val="28"/>
      </w:rPr>
      <w:t xml:space="preserve">TERMINAIS AÉREOS DE MARINGÁ SBMG </w:t>
    </w:r>
  </w:p>
  <w:p w14:paraId="4570B16E" w14:textId="77777777" w:rsidR="008F2870" w:rsidRDefault="008F2870">
    <w:pPr>
      <w:pBdr>
        <w:top w:val="nil"/>
        <w:left w:val="nil"/>
        <w:bottom w:val="nil"/>
        <w:right w:val="nil"/>
        <w:between w:val="nil"/>
      </w:pBd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724F" w14:textId="77777777" w:rsidR="008F2870" w:rsidRDefault="00B12423">
    <w:pPr>
      <w:pBdr>
        <w:top w:val="nil"/>
        <w:left w:val="nil"/>
        <w:bottom w:val="nil"/>
        <w:right w:val="nil"/>
        <w:between w:val="nil"/>
      </w:pBdr>
      <w:tabs>
        <w:tab w:val="center" w:pos="4419"/>
        <w:tab w:val="right" w:pos="8838"/>
      </w:tabs>
      <w:jc w:val="center"/>
      <w:rPr>
        <w:rFonts w:ascii="Arial" w:eastAsia="Arial" w:hAnsi="Arial" w:cs="Arial"/>
        <w:color w:val="FF0000"/>
        <w:sz w:val="18"/>
        <w:szCs w:val="18"/>
      </w:rPr>
    </w:pPr>
    <w:r>
      <w:rPr>
        <w:color w:val="000000"/>
        <w:sz w:val="20"/>
      </w:rPr>
      <w:pict w14:anchorId="06F97024">
        <v:shapetype id="_x0000_m102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sz w:val="20"/>
      </w:rPr>
      <w:pict w14:anchorId="2A4FDC90">
        <v:shape id="PowerPlusWaterMarkObject1" o:spid="_x0000_s1025" type="#_x0000_m1026" style="position:absolute;left:0;text-align:left;margin-left:0;margin-top:0;width:563.25pt;height:66.25pt;rotation:315;z-index:-251657728;mso-position-horizontal:center;mso-position-horizontal-relative:margin;mso-position-vertical:center;mso-position-vertical-relative:margin" o:spt="136" adj="10800" path="m@7,l@8,m@5,21600l@6,21600e" fillcolor="silver" stroked="f">
          <v:fill opacity=".5" angle="0"/>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mp;quot&quot;;font-size:1pt" fitshape="t" string="Minuta de Edital"/>
          <v:handles>
            <v:h position="#0,bottomRight" xrange="6629,14971"/>
          </v:handles>
          <o:lock v:ext="edit" text="t" shapetype="t"/>
          <w10:wrap anchorx="margin" anchory="margin"/>
        </v:shape>
      </w:pict>
    </w:r>
    <w:r w:rsidR="00622CBE">
      <w:rPr>
        <w:rFonts w:ascii="Arial" w:eastAsia="Arial" w:hAnsi="Arial" w:cs="Arial"/>
        <w:color w:val="FF0000"/>
        <w:sz w:val="18"/>
        <w:szCs w:val="18"/>
      </w:rPr>
      <w:t xml:space="preserve">Processo nº                                          fls. n°_______ </w:t>
    </w:r>
  </w:p>
  <w:p w14:paraId="5739EE54"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6478FE1B"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0B939BD" w14:textId="77777777" w:rsidR="008F2870" w:rsidRDefault="00622CBE">
    <w:pPr>
      <w:pBdr>
        <w:top w:val="nil"/>
        <w:left w:val="nil"/>
        <w:bottom w:val="nil"/>
        <w:right w:val="nil"/>
        <w:between w:val="nil"/>
      </w:pBd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2CE8B8AA" w14:textId="77777777" w:rsidR="008F2870" w:rsidRDefault="008F2870">
    <w:pPr>
      <w:pBdr>
        <w:top w:val="nil"/>
        <w:left w:val="nil"/>
        <w:bottom w:val="nil"/>
        <w:right w:val="nil"/>
        <w:between w:val="nil"/>
      </w:pBd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AEE65E58"/>
    <w:name w:val="WW8Num12"/>
    <w:lvl w:ilvl="0">
      <w:start w:val="4"/>
      <w:numFmt w:val="decimal"/>
      <w:lvlText w:val="%1."/>
      <w:lvlJc w:val="left"/>
      <w:pPr>
        <w:tabs>
          <w:tab w:val="num" w:pos="720"/>
        </w:tabs>
        <w:ind w:left="720" w:hanging="360"/>
      </w:pPr>
      <w:rPr>
        <w:rFonts w:ascii="Arial" w:hAnsi="Arial" w:cs="Symbol"/>
      </w:rPr>
    </w:lvl>
    <w:lvl w:ilvl="1">
      <w:start w:val="1"/>
      <w:numFmt w:val="decimal"/>
      <w:lvlText w:val="%1.%2."/>
      <w:lvlJc w:val="left"/>
      <w:pPr>
        <w:tabs>
          <w:tab w:val="num" w:pos="1080"/>
        </w:tabs>
        <w:ind w:left="1080" w:hanging="360"/>
      </w:pPr>
      <w:rPr>
        <w:rFonts w:ascii="Arial" w:hAnsi="Arial" w:cs="Symbol"/>
      </w:rPr>
    </w:lvl>
    <w:lvl w:ilvl="2">
      <w:start w:val="1"/>
      <w:numFmt w:val="decimal"/>
      <w:lvlText w:val="%1.%2.%3."/>
      <w:lvlJc w:val="left"/>
      <w:pPr>
        <w:tabs>
          <w:tab w:val="num" w:pos="928"/>
        </w:tabs>
        <w:ind w:left="928" w:hanging="360"/>
      </w:pPr>
      <w:rPr>
        <w:rFonts w:ascii="Arial" w:hAnsi="Arial" w:cs="Symbol"/>
        <w:sz w:val="20"/>
        <w:szCs w:val="20"/>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720"/>
        </w:tabs>
        <w:ind w:left="720" w:hanging="360"/>
      </w:pPr>
      <w:rPr>
        <w:rFonts w:cs="Arial"/>
        <w:b/>
        <w:bCs/>
        <w:sz w:val="20"/>
        <w:szCs w:val="20"/>
      </w:rPr>
    </w:lvl>
  </w:abstractNum>
  <w:abstractNum w:abstractNumId="3" w15:restartNumberingAfterBreak="0">
    <w:nsid w:val="00000007"/>
    <w:multiLevelType w:val="singleLevel"/>
    <w:tmpl w:val="00000007"/>
    <w:name w:val="WW8Num7"/>
    <w:lvl w:ilvl="0">
      <w:start w:val="1"/>
      <w:numFmt w:val="lowerLetter"/>
      <w:lvlText w:val="%1)"/>
      <w:lvlJc w:val="left"/>
      <w:pPr>
        <w:tabs>
          <w:tab w:val="num" w:pos="0"/>
        </w:tabs>
        <w:ind w:left="720" w:hanging="360"/>
      </w:pPr>
      <w:rPr>
        <w:b/>
        <w:bCs/>
        <w:sz w:val="20"/>
        <w:szCs w:val="20"/>
      </w:rPr>
    </w:lvl>
  </w:abstractNum>
  <w:abstractNum w:abstractNumId="4" w15:restartNumberingAfterBreak="0">
    <w:nsid w:val="00000009"/>
    <w:multiLevelType w:val="multilevel"/>
    <w:tmpl w:val="E9D091EC"/>
    <w:lvl w:ilvl="0">
      <w:start w:val="6"/>
      <w:numFmt w:val="decimal"/>
      <w:lvlText w:val="%1."/>
      <w:lvlJc w:val="left"/>
      <w:pPr>
        <w:tabs>
          <w:tab w:val="num" w:pos="795"/>
        </w:tabs>
        <w:ind w:left="795" w:hanging="795"/>
      </w:pPr>
    </w:lvl>
    <w:lvl w:ilvl="1">
      <w:start w:val="1"/>
      <w:numFmt w:val="decimal"/>
      <w:lvlText w:val="%1.%2."/>
      <w:lvlJc w:val="left"/>
      <w:pPr>
        <w:tabs>
          <w:tab w:val="num" w:pos="795"/>
        </w:tabs>
        <w:ind w:left="795" w:hanging="795"/>
      </w:p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rPr>
        <w:rFonts w:ascii="Arial" w:hAnsi="Arial" w:cs="Arial"/>
        <w:sz w:val="20"/>
        <w:szCs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singleLevel"/>
    <w:tmpl w:val="4F1C6102"/>
    <w:name w:val="WW8Num9"/>
    <w:lvl w:ilvl="0">
      <w:start w:val="1"/>
      <w:numFmt w:val="lowerLetter"/>
      <w:lvlText w:val="%1)"/>
      <w:lvlJc w:val="left"/>
      <w:pPr>
        <w:tabs>
          <w:tab w:val="num" w:pos="0"/>
        </w:tabs>
        <w:ind w:left="780" w:hanging="420"/>
      </w:pPr>
      <w:rPr>
        <w:rFonts w:ascii="Arial" w:hAnsi="Arial" w:cs="Arial" w:hint="default"/>
        <w:sz w:val="20"/>
        <w:szCs w:val="20"/>
      </w:rPr>
    </w:lvl>
  </w:abstractNum>
  <w:abstractNum w:abstractNumId="6" w15:restartNumberingAfterBreak="0">
    <w:nsid w:val="0000000B"/>
    <w:multiLevelType w:val="singleLevel"/>
    <w:tmpl w:val="D7649134"/>
    <w:name w:val="WW8Num10"/>
    <w:lvl w:ilvl="0">
      <w:start w:val="1"/>
      <w:numFmt w:val="lowerLetter"/>
      <w:lvlText w:val="%1)"/>
      <w:lvlJc w:val="left"/>
      <w:pPr>
        <w:tabs>
          <w:tab w:val="num" w:pos="0"/>
        </w:tabs>
        <w:ind w:left="720" w:hanging="360"/>
      </w:pPr>
      <w:rPr>
        <w:b/>
        <w:bCs/>
      </w:rPr>
    </w:lvl>
  </w:abstractNum>
  <w:abstractNum w:abstractNumId="7" w15:restartNumberingAfterBreak="0">
    <w:nsid w:val="0000000E"/>
    <w:multiLevelType w:val="multilevel"/>
    <w:tmpl w:val="FF24CBF8"/>
    <w:name w:val="WW8Num13"/>
    <w:lvl w:ilvl="0">
      <w:start w:val="1"/>
      <w:numFmt w:val="decimal"/>
      <w:lvlText w:val="%1)"/>
      <w:lvlJc w:val="left"/>
      <w:pPr>
        <w:tabs>
          <w:tab w:val="num" w:pos="644"/>
        </w:tabs>
        <w:ind w:left="644" w:hanging="360"/>
      </w:pPr>
      <w:rPr>
        <w:rFonts w:cs="Arial"/>
        <w:b w:val="0"/>
        <w:bCs w:val="0"/>
        <w:i w:val="0"/>
        <w:iCs w:val="0"/>
        <w:sz w:val="20"/>
        <w:szCs w:val="20"/>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1"/>
    <w:multiLevelType w:val="singleLevel"/>
    <w:tmpl w:val="43209AE4"/>
    <w:name w:val="WW8Num16"/>
    <w:lvl w:ilvl="0">
      <w:start w:val="1"/>
      <w:numFmt w:val="lowerLetter"/>
      <w:lvlText w:val="%1)"/>
      <w:lvlJc w:val="left"/>
      <w:pPr>
        <w:tabs>
          <w:tab w:val="num" w:pos="0"/>
        </w:tabs>
        <w:ind w:left="720" w:hanging="360"/>
      </w:pPr>
      <w:rPr>
        <w:rFonts w:ascii="Arial" w:hAnsi="Arial" w:cs="Arial"/>
        <w:sz w:val="20"/>
        <w:szCs w:val="20"/>
      </w:rPr>
    </w:lvl>
  </w:abstractNum>
  <w:abstractNum w:abstractNumId="9" w15:restartNumberingAfterBreak="0">
    <w:nsid w:val="00000013"/>
    <w:multiLevelType w:val="singleLevel"/>
    <w:tmpl w:val="00000013"/>
    <w:name w:val="WW8Num18"/>
    <w:lvl w:ilvl="0">
      <w:start w:val="1"/>
      <w:numFmt w:val="lowerLetter"/>
      <w:lvlText w:val="%1)"/>
      <w:lvlJc w:val="left"/>
      <w:pPr>
        <w:tabs>
          <w:tab w:val="num" w:pos="0"/>
        </w:tabs>
        <w:ind w:left="720" w:hanging="360"/>
      </w:pPr>
    </w:lvl>
  </w:abstractNum>
  <w:abstractNum w:abstractNumId="10" w15:restartNumberingAfterBreak="0">
    <w:nsid w:val="0000001A"/>
    <w:multiLevelType w:val="singleLevel"/>
    <w:tmpl w:val="0000001A"/>
    <w:name w:val="WW8Num25"/>
    <w:lvl w:ilvl="0">
      <w:start w:val="1"/>
      <w:numFmt w:val="bullet"/>
      <w:lvlText w:val=""/>
      <w:lvlJc w:val="left"/>
      <w:pPr>
        <w:tabs>
          <w:tab w:val="num" w:pos="0"/>
        </w:tabs>
        <w:ind w:left="720" w:hanging="360"/>
      </w:pPr>
      <w:rPr>
        <w:rFonts w:ascii="Wingdings" w:hAnsi="Wingdings" w:cs="Arial"/>
        <w:b/>
        <w:bCs/>
        <w:i/>
        <w:kern w:val="1"/>
        <w:sz w:val="18"/>
        <w:szCs w:val="18"/>
      </w:rPr>
    </w:lvl>
  </w:abstractNum>
  <w:abstractNum w:abstractNumId="11" w15:restartNumberingAfterBreak="0">
    <w:nsid w:val="00000024"/>
    <w:multiLevelType w:val="singleLevel"/>
    <w:tmpl w:val="5DD898C4"/>
    <w:name w:val="WW8Num35"/>
    <w:lvl w:ilvl="0">
      <w:start w:val="1"/>
      <w:numFmt w:val="lowerLetter"/>
      <w:lvlText w:val="%1)"/>
      <w:lvlJc w:val="left"/>
      <w:pPr>
        <w:tabs>
          <w:tab w:val="num" w:pos="0"/>
        </w:tabs>
        <w:ind w:left="720" w:hanging="360"/>
      </w:pPr>
      <w:rPr>
        <w:b/>
        <w:bCs/>
      </w:rPr>
    </w:lvl>
  </w:abstractNum>
  <w:abstractNum w:abstractNumId="12" w15:restartNumberingAfterBreak="0">
    <w:nsid w:val="0000002F"/>
    <w:multiLevelType w:val="multilevel"/>
    <w:tmpl w:val="53CC1BDA"/>
    <w:name w:val="WWNum45"/>
    <w:lvl w:ilvl="0">
      <w:start w:val="1"/>
      <w:numFmt w:val="lowerLetter"/>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037C5A4B"/>
    <w:multiLevelType w:val="multilevel"/>
    <w:tmpl w:val="24C60BE4"/>
    <w:lvl w:ilvl="0">
      <w:start w:val="7"/>
      <w:numFmt w:val="decimal"/>
      <w:lvlText w:val="%1."/>
      <w:lvlJc w:val="left"/>
      <w:pPr>
        <w:ind w:left="360" w:hanging="360"/>
      </w:pPr>
      <w:rPr>
        <w:rFonts w:hint="default"/>
      </w:rPr>
    </w:lvl>
    <w:lvl w:ilv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235567"/>
    <w:multiLevelType w:val="multilevel"/>
    <w:tmpl w:val="158AD29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54670C1"/>
    <w:multiLevelType w:val="multilevel"/>
    <w:tmpl w:val="644E8550"/>
    <w:lvl w:ilvl="0">
      <w:start w:val="5"/>
      <w:numFmt w:val="decimal"/>
      <w:lvlText w:val="%1."/>
      <w:lvlJc w:val="left"/>
      <w:pPr>
        <w:ind w:left="360" w:hanging="360"/>
      </w:pPr>
      <w:rPr>
        <w:b/>
        <w:color w:val="auto"/>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AC30E11"/>
    <w:multiLevelType w:val="hybridMultilevel"/>
    <w:tmpl w:val="04707936"/>
    <w:lvl w:ilvl="0" w:tplc="831AE420">
      <w:start w:val="1"/>
      <w:numFmt w:val="lowerLetter"/>
      <w:lvlText w:val="%1)"/>
      <w:lvlJc w:val="left"/>
      <w:pPr>
        <w:ind w:left="771" w:hanging="360"/>
      </w:pPr>
      <w:rPr>
        <w:b/>
        <w:bCs/>
        <w:color w:val="auto"/>
      </w:rPr>
    </w:lvl>
    <w:lvl w:ilvl="1" w:tplc="04160019">
      <w:start w:val="1"/>
      <w:numFmt w:val="lowerLetter"/>
      <w:lvlText w:val="%2."/>
      <w:lvlJc w:val="left"/>
      <w:pPr>
        <w:ind w:left="1491" w:hanging="360"/>
      </w:pPr>
    </w:lvl>
    <w:lvl w:ilvl="2" w:tplc="0416001B" w:tentative="1">
      <w:start w:val="1"/>
      <w:numFmt w:val="lowerRoman"/>
      <w:lvlText w:val="%3."/>
      <w:lvlJc w:val="right"/>
      <w:pPr>
        <w:ind w:left="2211" w:hanging="180"/>
      </w:pPr>
    </w:lvl>
    <w:lvl w:ilvl="3" w:tplc="0416000F" w:tentative="1">
      <w:start w:val="1"/>
      <w:numFmt w:val="decimal"/>
      <w:lvlText w:val="%4."/>
      <w:lvlJc w:val="left"/>
      <w:pPr>
        <w:ind w:left="2931" w:hanging="360"/>
      </w:pPr>
    </w:lvl>
    <w:lvl w:ilvl="4" w:tplc="04160019" w:tentative="1">
      <w:start w:val="1"/>
      <w:numFmt w:val="lowerLetter"/>
      <w:lvlText w:val="%5."/>
      <w:lvlJc w:val="left"/>
      <w:pPr>
        <w:ind w:left="3651" w:hanging="360"/>
      </w:pPr>
    </w:lvl>
    <w:lvl w:ilvl="5" w:tplc="0416001B" w:tentative="1">
      <w:start w:val="1"/>
      <w:numFmt w:val="lowerRoman"/>
      <w:lvlText w:val="%6."/>
      <w:lvlJc w:val="right"/>
      <w:pPr>
        <w:ind w:left="4371" w:hanging="180"/>
      </w:pPr>
    </w:lvl>
    <w:lvl w:ilvl="6" w:tplc="0416000F" w:tentative="1">
      <w:start w:val="1"/>
      <w:numFmt w:val="decimal"/>
      <w:lvlText w:val="%7."/>
      <w:lvlJc w:val="left"/>
      <w:pPr>
        <w:ind w:left="5091" w:hanging="360"/>
      </w:pPr>
    </w:lvl>
    <w:lvl w:ilvl="7" w:tplc="04160019" w:tentative="1">
      <w:start w:val="1"/>
      <w:numFmt w:val="lowerLetter"/>
      <w:lvlText w:val="%8."/>
      <w:lvlJc w:val="left"/>
      <w:pPr>
        <w:ind w:left="5811" w:hanging="360"/>
      </w:pPr>
    </w:lvl>
    <w:lvl w:ilvl="8" w:tplc="0416001B" w:tentative="1">
      <w:start w:val="1"/>
      <w:numFmt w:val="lowerRoman"/>
      <w:lvlText w:val="%9."/>
      <w:lvlJc w:val="right"/>
      <w:pPr>
        <w:ind w:left="6531" w:hanging="180"/>
      </w:pPr>
    </w:lvl>
  </w:abstractNum>
  <w:abstractNum w:abstractNumId="17" w15:restartNumberingAfterBreak="0">
    <w:nsid w:val="0B903D56"/>
    <w:multiLevelType w:val="multilevel"/>
    <w:tmpl w:val="8E7A828C"/>
    <w:lvl w:ilvl="0">
      <w:start w:val="9"/>
      <w:numFmt w:val="decimal"/>
      <w:lvlText w:val="%1."/>
      <w:lvlJc w:val="left"/>
      <w:pPr>
        <w:ind w:left="360" w:hanging="360"/>
      </w:pPr>
      <w:rPr>
        <w:b/>
      </w:rPr>
    </w:lvl>
    <w:lvl w:ilvl="1">
      <w:start w:val="9"/>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0F9168CC"/>
    <w:multiLevelType w:val="multilevel"/>
    <w:tmpl w:val="B348603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E40793"/>
    <w:multiLevelType w:val="hybridMultilevel"/>
    <w:tmpl w:val="06A06A88"/>
    <w:lvl w:ilvl="0" w:tplc="04160017">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165918A0"/>
    <w:multiLevelType w:val="multilevel"/>
    <w:tmpl w:val="2A28CAA4"/>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18761DAA"/>
    <w:multiLevelType w:val="multilevel"/>
    <w:tmpl w:val="B1C20C92"/>
    <w:lvl w:ilvl="0">
      <w:start w:val="1"/>
      <w:numFmt w:val="lowerLetter"/>
      <w:lvlText w:val="%1)"/>
      <w:lvlJc w:val="left"/>
      <w:rPr>
        <w:b w:val="0"/>
        <w:bCs w:val="0"/>
        <w:color w:val="auto"/>
      </w:rPr>
    </w:lvl>
    <w:lvl w:ilvl="1">
      <w:start w:val="1"/>
      <w:numFmt w:val="decimal"/>
      <w:isLgl/>
      <w:lvlText w:val="%1.%2."/>
      <w:lvlJc w:val="left"/>
      <w:pPr>
        <w:ind w:left="1080" w:hanging="720"/>
      </w:pPr>
      <w:rPr>
        <w:rFonts w:hint="default"/>
        <w:b/>
        <w:bCs/>
      </w:rPr>
    </w:lvl>
    <w:lvl w:ilvl="2">
      <w:start w:val="1"/>
      <w:numFmt w:val="upperLetter"/>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C19261B"/>
    <w:multiLevelType w:val="multilevel"/>
    <w:tmpl w:val="4B8EF4B2"/>
    <w:styleLink w:val="WW8Num7"/>
    <w:lvl w:ilvl="0">
      <w:start w:val="1"/>
      <w:numFmt w:val="decimal"/>
      <w:lvlText w:val="%1."/>
      <w:lvlJc w:val="left"/>
      <w:rPr>
        <w:rFonts w:ascii="Arial" w:eastAsia="Lucida Sans Unicode" w:hAnsi="Arial" w:cs="Arial"/>
        <w:b/>
        <w:bCs/>
        <w:color w:val="FF0000"/>
        <w:sz w:val="18"/>
        <w:szCs w:val="18"/>
      </w:rPr>
    </w:lvl>
    <w:lvl w:ilvl="1">
      <w:start w:val="1"/>
      <w:numFmt w:val="decimal"/>
      <w:lvlText w:val="%2."/>
      <w:lvlJc w:val="left"/>
      <w:rPr>
        <w:rFonts w:ascii="Arial" w:hAnsi="Arial" w:cs="Arial"/>
        <w:sz w:val="18"/>
        <w:szCs w:val="18"/>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20E1D63"/>
    <w:multiLevelType w:val="hybridMultilevel"/>
    <w:tmpl w:val="3A7E6E5A"/>
    <w:lvl w:ilvl="0" w:tplc="04160017">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4977A02"/>
    <w:multiLevelType w:val="multilevel"/>
    <w:tmpl w:val="EE80363E"/>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25" w15:restartNumberingAfterBreak="0">
    <w:nsid w:val="267E5C65"/>
    <w:multiLevelType w:val="multilevel"/>
    <w:tmpl w:val="AC082F58"/>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26" w15:restartNumberingAfterBreak="0">
    <w:nsid w:val="274A7F53"/>
    <w:multiLevelType w:val="hybridMultilevel"/>
    <w:tmpl w:val="1786DB64"/>
    <w:lvl w:ilvl="0" w:tplc="1FF2066A">
      <w:start w:val="1"/>
      <w:numFmt w:val="upperRoman"/>
      <w:lvlText w:val="%1."/>
      <w:lvlJc w:val="right"/>
      <w:pPr>
        <w:ind w:left="720" w:hanging="360"/>
      </w:pPr>
      <w:rPr>
        <w:b/>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06D0A60"/>
    <w:multiLevelType w:val="multilevel"/>
    <w:tmpl w:val="869A3684"/>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5291C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5913908"/>
    <w:multiLevelType w:val="multilevel"/>
    <w:tmpl w:val="8C18E5E4"/>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361A4816"/>
    <w:multiLevelType w:val="multilevel"/>
    <w:tmpl w:val="2A28CAA4"/>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6A81126"/>
    <w:multiLevelType w:val="multilevel"/>
    <w:tmpl w:val="EC9E147C"/>
    <w:lvl w:ilvl="0">
      <w:start w:val="1"/>
      <w:numFmt w:val="lowerLetter"/>
      <w:lvlText w:val="%1)"/>
      <w:lvlJc w:val="left"/>
      <w:pPr>
        <w:ind w:left="2280" w:hanging="360"/>
      </w:pPr>
      <w:rPr>
        <w:b/>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2" w15:restartNumberingAfterBreak="0">
    <w:nsid w:val="39843120"/>
    <w:multiLevelType w:val="multilevel"/>
    <w:tmpl w:val="8FB81916"/>
    <w:styleLink w:val="WW8Num10"/>
    <w:lvl w:ilvl="0">
      <w:start w:val="1"/>
      <w:numFmt w:val="lowerLetter"/>
      <w:lvlText w:val="%1)"/>
      <w:lvlJc w:val="left"/>
      <w:pPr>
        <w:ind w:left="720" w:hanging="360"/>
      </w:pPr>
      <w:rPr>
        <w:b/>
        <w:bCs/>
      </w:rPr>
    </w:lvl>
    <w:lvl w:ilvl="1">
      <w:start w:val="1"/>
      <w:numFmt w:val="lowerLetter"/>
      <w:lvlText w:val="%2)"/>
      <w:lvlJc w:val="left"/>
      <w:pPr>
        <w:ind w:left="1080" w:hanging="360"/>
      </w:pPr>
      <w:rPr>
        <w:b/>
        <w:bCs/>
      </w:r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3" w15:restartNumberingAfterBreak="0">
    <w:nsid w:val="39EE2597"/>
    <w:multiLevelType w:val="hybridMultilevel"/>
    <w:tmpl w:val="63D8EB2C"/>
    <w:lvl w:ilvl="0" w:tplc="B600BFBE">
      <w:start w:val="1"/>
      <w:numFmt w:val="lowerLetter"/>
      <w:lvlText w:val="%1)"/>
      <w:lvlJc w:val="left"/>
      <w:pPr>
        <w:ind w:left="2138" w:hanging="360"/>
      </w:pPr>
      <w:rPr>
        <w:b/>
        <w:bCs/>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4" w15:restartNumberingAfterBreak="0">
    <w:nsid w:val="3C524F5B"/>
    <w:multiLevelType w:val="multilevel"/>
    <w:tmpl w:val="D6BECFC2"/>
    <w:lvl w:ilvl="0">
      <w:start w:val="3"/>
      <w:numFmt w:val="decimal"/>
      <w:lvlText w:val="%1"/>
      <w:lvlJc w:val="left"/>
      <w:pPr>
        <w:ind w:left="360" w:hanging="360"/>
      </w:pPr>
      <w:rPr>
        <w:rFonts w:hint="default"/>
      </w:rPr>
    </w:lvl>
    <w:lvl w:ilvl="1">
      <w:start w:val="1"/>
      <w:numFmt w:val="decimal"/>
      <w:lvlText w:val="%1.%2"/>
      <w:lvlJc w:val="left"/>
      <w:pPr>
        <w:ind w:left="1080" w:hanging="360"/>
      </w:pPr>
      <w:rPr>
        <w:rFonts w:ascii="Arial" w:hAnsi="Arial" w:cs="Arial"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4C58203D"/>
    <w:multiLevelType w:val="multilevel"/>
    <w:tmpl w:val="DC5E7FF6"/>
    <w:styleLink w:val="WW8Num4"/>
    <w:lvl w:ilvl="0">
      <w:start w:val="1"/>
      <w:numFmt w:val="decimal"/>
      <w:lvlText w:val="%1."/>
      <w:lvlJc w:val="left"/>
      <w:rPr>
        <w:rFonts w:ascii="Arial" w:hAnsi="Arial" w:cs="Arial"/>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4EF43AC4"/>
    <w:multiLevelType w:val="multilevel"/>
    <w:tmpl w:val="758AB222"/>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F3578CB"/>
    <w:multiLevelType w:val="multilevel"/>
    <w:tmpl w:val="C16A994A"/>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1964F3"/>
    <w:multiLevelType w:val="hybridMultilevel"/>
    <w:tmpl w:val="D716090E"/>
    <w:lvl w:ilvl="0" w:tplc="CABC3618">
      <w:start w:val="1"/>
      <w:numFmt w:val="lowerLetter"/>
      <w:lvlText w:val="%1)"/>
      <w:lvlJc w:val="left"/>
      <w:pPr>
        <w:ind w:left="2280" w:hanging="360"/>
      </w:pPr>
      <w:rPr>
        <w:b/>
        <w:bCs/>
        <w:color w:val="auto"/>
      </w:r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39" w15:restartNumberingAfterBreak="0">
    <w:nsid w:val="5215478C"/>
    <w:multiLevelType w:val="multilevel"/>
    <w:tmpl w:val="FD844B16"/>
    <w:styleLink w:val="LFO50"/>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40" w15:restartNumberingAfterBreak="0">
    <w:nsid w:val="522B015E"/>
    <w:multiLevelType w:val="hybridMultilevel"/>
    <w:tmpl w:val="6BC6042E"/>
    <w:lvl w:ilvl="0" w:tplc="C9069DD4">
      <w:start w:val="1"/>
      <w:numFmt w:val="lowerLetter"/>
      <w:lvlText w:val="%1)"/>
      <w:lvlJc w:val="left"/>
      <w:pPr>
        <w:ind w:left="2138" w:hanging="360"/>
      </w:pPr>
      <w:rPr>
        <w:b/>
        <w:bCs/>
        <w:color w:val="auto"/>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1" w15:restartNumberingAfterBreak="0">
    <w:nsid w:val="527F2575"/>
    <w:multiLevelType w:val="multilevel"/>
    <w:tmpl w:val="51ACC88A"/>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957F4C"/>
    <w:multiLevelType w:val="hybridMultilevel"/>
    <w:tmpl w:val="BD4225FC"/>
    <w:lvl w:ilvl="0" w:tplc="43D80A2C">
      <w:start w:val="1"/>
      <w:numFmt w:val="lowerLetter"/>
      <w:lvlText w:val="%1)"/>
      <w:lvlJc w:val="left"/>
      <w:pPr>
        <w:ind w:left="2138" w:hanging="360"/>
      </w:pPr>
      <w:rPr>
        <w:b/>
        <w:bCs w:val="0"/>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3" w15:restartNumberingAfterBreak="0">
    <w:nsid w:val="5CAE5C1E"/>
    <w:multiLevelType w:val="multilevel"/>
    <w:tmpl w:val="0E38EF64"/>
    <w:lvl w:ilvl="0">
      <w:start w:val="1"/>
      <w:numFmt w:val="decimal"/>
      <w:lvlText w:val="%1."/>
      <w:lvlJc w:val="left"/>
      <w:pPr>
        <w:ind w:left="0" w:firstLine="0"/>
      </w:pPr>
      <w:rPr>
        <w:b/>
        <w:bCs/>
        <w:color w:val="auto"/>
        <w:sz w:val="20"/>
        <w:szCs w:val="20"/>
      </w:rPr>
    </w:lvl>
    <w:lvl w:ilvl="1">
      <w:start w:val="1"/>
      <w:numFmt w:val="decimal"/>
      <w:lvlText w:val="%1.%2."/>
      <w:lvlJc w:val="left"/>
      <w:pPr>
        <w:ind w:left="0" w:firstLine="0"/>
      </w:pPr>
      <w:rPr>
        <w:rFonts w:ascii="Arial" w:hAnsi="Arial" w:cs="Arial" w:hint="default"/>
        <w:b/>
        <w:color w:val="auto"/>
        <w:sz w:val="20"/>
        <w:szCs w:val="20"/>
      </w:rPr>
    </w:lvl>
    <w:lvl w:ilvl="2">
      <w:start w:val="1"/>
      <w:numFmt w:val="lowerLetter"/>
      <w:lvlText w:val="%3)"/>
      <w:lvlJc w:val="left"/>
      <w:pPr>
        <w:ind w:left="1070" w:hanging="360"/>
      </w:pPr>
      <w:rPr>
        <w:b/>
        <w:bCs/>
        <w:color w:val="auto"/>
      </w:rPr>
    </w:lvl>
    <w:lvl w:ilvl="3">
      <w:start w:val="1"/>
      <w:numFmt w:val="decimal"/>
      <w:lvlText w:val="%1.%2.%3.%4."/>
      <w:lvlJc w:val="left"/>
      <w:pPr>
        <w:ind w:left="0" w:firstLine="0"/>
      </w:pPr>
      <w:rPr>
        <w:b/>
        <w:bCs/>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520594F"/>
    <w:multiLevelType w:val="multilevel"/>
    <w:tmpl w:val="FDF6929A"/>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5" w15:restartNumberingAfterBreak="0">
    <w:nsid w:val="659B2E27"/>
    <w:multiLevelType w:val="multilevel"/>
    <w:tmpl w:val="945C1620"/>
    <w:lvl w:ilvl="0">
      <w:start w:val="11"/>
      <w:numFmt w:val="decimal"/>
      <w:lvlText w:val="%1."/>
      <w:lvlJc w:val="left"/>
      <w:pPr>
        <w:ind w:left="360" w:hanging="360"/>
      </w:pPr>
      <w:rPr>
        <w:rFonts w:hint="default"/>
        <w:b/>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76731FB"/>
    <w:multiLevelType w:val="multilevel"/>
    <w:tmpl w:val="F3BAB638"/>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68781EF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9CD18C6"/>
    <w:multiLevelType w:val="hybridMultilevel"/>
    <w:tmpl w:val="60480FE2"/>
    <w:lvl w:ilvl="0" w:tplc="D7B48E58">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6F543BB3"/>
    <w:multiLevelType w:val="multilevel"/>
    <w:tmpl w:val="12769978"/>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50" w15:restartNumberingAfterBreak="0">
    <w:nsid w:val="75E35980"/>
    <w:multiLevelType w:val="multilevel"/>
    <w:tmpl w:val="E074761A"/>
    <w:lvl w:ilvl="0">
      <w:start w:val="1"/>
      <w:numFmt w:val="decimal"/>
      <w:pStyle w:val="Commarcadores2"/>
      <w:lvlText w:val="%1"/>
      <w:lvlJc w:val="left"/>
      <w:pPr>
        <w:ind w:left="705" w:hanging="705"/>
      </w:pPr>
      <w:rPr>
        <w:rFonts w:ascii="Arial" w:eastAsia="Arial" w:hAnsi="Arial" w:cs="Arial"/>
        <w:b/>
        <w:color w:val="000000"/>
        <w:sz w:val="20"/>
        <w:szCs w:val="2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762C4DD8"/>
    <w:multiLevelType w:val="hybridMultilevel"/>
    <w:tmpl w:val="C51EB964"/>
    <w:lvl w:ilvl="0" w:tplc="BE125548">
      <w:start w:val="1"/>
      <w:numFmt w:val="upperRoman"/>
      <w:lvlText w:val="%1."/>
      <w:lvlJc w:val="right"/>
      <w:pPr>
        <w:ind w:left="1440" w:hanging="360"/>
      </w:pPr>
      <w:rPr>
        <w:b/>
        <w:bCs/>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2" w15:restartNumberingAfterBreak="0">
    <w:nsid w:val="76A1482E"/>
    <w:multiLevelType w:val="multilevel"/>
    <w:tmpl w:val="C8C49A8C"/>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A669AD"/>
    <w:multiLevelType w:val="multilevel"/>
    <w:tmpl w:val="B3C2A30E"/>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4" w15:restartNumberingAfterBreak="0">
    <w:nsid w:val="7ABF497E"/>
    <w:multiLevelType w:val="hybridMultilevel"/>
    <w:tmpl w:val="9D565FF0"/>
    <w:lvl w:ilvl="0" w:tplc="01EE52FC">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AC76971"/>
    <w:multiLevelType w:val="multilevel"/>
    <w:tmpl w:val="8D0EC38E"/>
    <w:lvl w:ilvl="0">
      <w:start w:val="10"/>
      <w:numFmt w:val="decimal"/>
      <w:lvlText w:val="%1"/>
      <w:lvlJc w:val="left"/>
      <w:pPr>
        <w:ind w:left="375" w:hanging="375"/>
      </w:pPr>
      <w:rPr>
        <w:rFonts w:hint="default"/>
        <w:b/>
      </w:rPr>
    </w:lvl>
    <w:lvl w:ilvl="1">
      <w:start w:val="1"/>
      <w:numFmt w:val="lowerLetter"/>
      <w:lvlText w:val="%2)"/>
      <w:lvlJc w:val="left"/>
      <w:pPr>
        <w:ind w:left="858" w:hanging="360"/>
      </w:pPr>
      <w:rPr>
        <w:b/>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6" w15:restartNumberingAfterBreak="0">
    <w:nsid w:val="7D2670D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D78480E"/>
    <w:multiLevelType w:val="multilevel"/>
    <w:tmpl w:val="2B06F550"/>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58" w15:restartNumberingAfterBreak="0">
    <w:nsid w:val="7F3B549F"/>
    <w:multiLevelType w:val="multilevel"/>
    <w:tmpl w:val="3B5EE0C4"/>
    <w:lvl w:ilvl="0">
      <w:start w:val="1"/>
      <w:numFmt w:val="lowerLetter"/>
      <w:lvlText w:val="%1)"/>
      <w:lvlJc w:val="left"/>
      <w:pPr>
        <w:ind w:left="720" w:hanging="360"/>
      </w:pPr>
      <w:rPr>
        <w:b w:val="0"/>
        <w:bCs w:val="0"/>
      </w:rPr>
    </w:lvl>
    <w:lvl w:ilvl="1">
      <w:start w:val="1"/>
      <w:numFmt w:val="decimal"/>
      <w:isLgl/>
      <w:lvlText w:val="%1.%2."/>
      <w:lvlJc w:val="left"/>
      <w:pPr>
        <w:ind w:left="1080" w:hanging="720"/>
      </w:pPr>
      <w:rPr>
        <w:rFonts w:hint="default"/>
        <w:b/>
        <w:bCs/>
      </w:rPr>
    </w:lvl>
    <w:lvl w:ilvl="2">
      <w:start w:val="1"/>
      <w:numFmt w:val="upperLetter"/>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95914929">
    <w:abstractNumId w:val="50"/>
  </w:num>
  <w:num w:numId="2" w16cid:durableId="268514454">
    <w:abstractNumId w:val="53"/>
  </w:num>
  <w:num w:numId="3" w16cid:durableId="1507557297">
    <w:abstractNumId w:val="49"/>
  </w:num>
  <w:num w:numId="4" w16cid:durableId="181168032">
    <w:abstractNumId w:val="57"/>
  </w:num>
  <w:num w:numId="5" w16cid:durableId="281232218">
    <w:abstractNumId w:val="36"/>
  </w:num>
  <w:num w:numId="6" w16cid:durableId="221718351">
    <w:abstractNumId w:val="27"/>
  </w:num>
  <w:num w:numId="7" w16cid:durableId="2122724189">
    <w:abstractNumId w:val="14"/>
  </w:num>
  <w:num w:numId="8" w16cid:durableId="2016569912">
    <w:abstractNumId w:val="29"/>
  </w:num>
  <w:num w:numId="9" w16cid:durableId="833110390">
    <w:abstractNumId w:val="25"/>
  </w:num>
  <w:num w:numId="10" w16cid:durableId="936404639">
    <w:abstractNumId w:val="24"/>
  </w:num>
  <w:num w:numId="11" w16cid:durableId="1863010768">
    <w:abstractNumId w:val="46"/>
  </w:num>
  <w:num w:numId="12" w16cid:durableId="1520124055">
    <w:abstractNumId w:val="15"/>
  </w:num>
  <w:num w:numId="13" w16cid:durableId="628129621">
    <w:abstractNumId w:val="17"/>
  </w:num>
  <w:num w:numId="14" w16cid:durableId="575671311">
    <w:abstractNumId w:val="20"/>
  </w:num>
  <w:num w:numId="15" w16cid:durableId="507476893">
    <w:abstractNumId w:val="31"/>
  </w:num>
  <w:num w:numId="16" w16cid:durableId="164394273">
    <w:abstractNumId w:val="41"/>
  </w:num>
  <w:num w:numId="17" w16cid:durableId="2107074042">
    <w:abstractNumId w:val="37"/>
  </w:num>
  <w:num w:numId="18" w16cid:durableId="1344430074">
    <w:abstractNumId w:val="39"/>
  </w:num>
  <w:num w:numId="19" w16cid:durableId="1786002408">
    <w:abstractNumId w:val="52"/>
  </w:num>
  <w:num w:numId="20" w16cid:durableId="391386144">
    <w:abstractNumId w:val="35"/>
  </w:num>
  <w:num w:numId="21" w16cid:durableId="1119370835">
    <w:abstractNumId w:val="22"/>
  </w:num>
  <w:num w:numId="22" w16cid:durableId="1551651410">
    <w:abstractNumId w:val="32"/>
  </w:num>
  <w:num w:numId="23" w16cid:durableId="942609811">
    <w:abstractNumId w:val="51"/>
  </w:num>
  <w:num w:numId="24" w16cid:durableId="1790077759">
    <w:abstractNumId w:val="38"/>
  </w:num>
  <w:num w:numId="25" w16cid:durableId="769854858">
    <w:abstractNumId w:val="42"/>
  </w:num>
  <w:num w:numId="26" w16cid:durableId="1433088408">
    <w:abstractNumId w:val="33"/>
  </w:num>
  <w:num w:numId="27" w16cid:durableId="1851529295">
    <w:abstractNumId w:val="40"/>
  </w:num>
  <w:num w:numId="28" w16cid:durableId="1460758769">
    <w:abstractNumId w:val="0"/>
  </w:num>
  <w:num w:numId="29" w16cid:durableId="906499121">
    <w:abstractNumId w:val="4"/>
  </w:num>
  <w:num w:numId="30" w16cid:durableId="847905928">
    <w:abstractNumId w:val="47"/>
  </w:num>
  <w:num w:numId="31" w16cid:durableId="1917393208">
    <w:abstractNumId w:val="13"/>
  </w:num>
  <w:num w:numId="32" w16cid:durableId="1366130662">
    <w:abstractNumId w:val="28"/>
  </w:num>
  <w:num w:numId="33" w16cid:durableId="908929687">
    <w:abstractNumId w:val="18"/>
  </w:num>
  <w:num w:numId="34" w16cid:durableId="152113537">
    <w:abstractNumId w:val="56"/>
  </w:num>
  <w:num w:numId="35" w16cid:durableId="1422096146">
    <w:abstractNumId w:val="44"/>
  </w:num>
  <w:num w:numId="36" w16cid:durableId="523206142">
    <w:abstractNumId w:val="55"/>
  </w:num>
  <w:num w:numId="37" w16cid:durableId="381486241">
    <w:abstractNumId w:val="34"/>
  </w:num>
  <w:num w:numId="38" w16cid:durableId="854227927">
    <w:abstractNumId w:val="16"/>
  </w:num>
  <w:num w:numId="39" w16cid:durableId="161899215">
    <w:abstractNumId w:val="58"/>
  </w:num>
  <w:num w:numId="40" w16cid:durableId="896861364">
    <w:abstractNumId w:val="21"/>
  </w:num>
  <w:num w:numId="41" w16cid:durableId="1987392741">
    <w:abstractNumId w:val="26"/>
  </w:num>
  <w:num w:numId="42" w16cid:durableId="1011487300">
    <w:abstractNumId w:val="30"/>
  </w:num>
  <w:num w:numId="43" w16cid:durableId="291208773">
    <w:abstractNumId w:val="43"/>
  </w:num>
  <w:num w:numId="44" w16cid:durableId="600723320">
    <w:abstractNumId w:val="45"/>
  </w:num>
  <w:num w:numId="45" w16cid:durableId="862858936">
    <w:abstractNumId w:val="48"/>
  </w:num>
  <w:num w:numId="46" w16cid:durableId="406464423">
    <w:abstractNumId w:val="54"/>
  </w:num>
  <w:num w:numId="47" w16cid:durableId="1000084917">
    <w:abstractNumId w:val="19"/>
  </w:num>
  <w:num w:numId="48" w16cid:durableId="1861238251">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36DB"/>
    <w:rsid w:val="00005709"/>
    <w:rsid w:val="000071B0"/>
    <w:rsid w:val="000073D3"/>
    <w:rsid w:val="00012CF5"/>
    <w:rsid w:val="00014108"/>
    <w:rsid w:val="000158AB"/>
    <w:rsid w:val="000159B9"/>
    <w:rsid w:val="000160B1"/>
    <w:rsid w:val="000169C9"/>
    <w:rsid w:val="00022137"/>
    <w:rsid w:val="0002350B"/>
    <w:rsid w:val="00025EEC"/>
    <w:rsid w:val="000323ED"/>
    <w:rsid w:val="000325F9"/>
    <w:rsid w:val="00034C95"/>
    <w:rsid w:val="00044B68"/>
    <w:rsid w:val="000479C4"/>
    <w:rsid w:val="00052E8F"/>
    <w:rsid w:val="00056159"/>
    <w:rsid w:val="00056378"/>
    <w:rsid w:val="00061EAC"/>
    <w:rsid w:val="00062180"/>
    <w:rsid w:val="0006274C"/>
    <w:rsid w:val="00063108"/>
    <w:rsid w:val="00064840"/>
    <w:rsid w:val="000711E0"/>
    <w:rsid w:val="00071AE1"/>
    <w:rsid w:val="000734F6"/>
    <w:rsid w:val="00074680"/>
    <w:rsid w:val="00074DBE"/>
    <w:rsid w:val="00077BD1"/>
    <w:rsid w:val="0008093E"/>
    <w:rsid w:val="000861FA"/>
    <w:rsid w:val="000A012F"/>
    <w:rsid w:val="000A17EA"/>
    <w:rsid w:val="000A29E2"/>
    <w:rsid w:val="000A49D8"/>
    <w:rsid w:val="000A5DAD"/>
    <w:rsid w:val="000A7DD5"/>
    <w:rsid w:val="000B0DD5"/>
    <w:rsid w:val="000B1ECF"/>
    <w:rsid w:val="000B5CD8"/>
    <w:rsid w:val="000C0CD8"/>
    <w:rsid w:val="000C53B9"/>
    <w:rsid w:val="000C5BB8"/>
    <w:rsid w:val="000D1F74"/>
    <w:rsid w:val="000D64CA"/>
    <w:rsid w:val="000D710A"/>
    <w:rsid w:val="000D7D15"/>
    <w:rsid w:val="000E1F93"/>
    <w:rsid w:val="000E386C"/>
    <w:rsid w:val="000E68C1"/>
    <w:rsid w:val="000F00F6"/>
    <w:rsid w:val="000F0935"/>
    <w:rsid w:val="000F1142"/>
    <w:rsid w:val="000F12D5"/>
    <w:rsid w:val="000F2754"/>
    <w:rsid w:val="000F2780"/>
    <w:rsid w:val="000F4369"/>
    <w:rsid w:val="000F7900"/>
    <w:rsid w:val="00101E7E"/>
    <w:rsid w:val="00105D4D"/>
    <w:rsid w:val="00106D18"/>
    <w:rsid w:val="001071E6"/>
    <w:rsid w:val="001101C0"/>
    <w:rsid w:val="0011149A"/>
    <w:rsid w:val="00111C3E"/>
    <w:rsid w:val="00121027"/>
    <w:rsid w:val="00124C6A"/>
    <w:rsid w:val="001255FD"/>
    <w:rsid w:val="00125D0D"/>
    <w:rsid w:val="0012694F"/>
    <w:rsid w:val="00127028"/>
    <w:rsid w:val="00127698"/>
    <w:rsid w:val="0013113E"/>
    <w:rsid w:val="001317F0"/>
    <w:rsid w:val="00131F5D"/>
    <w:rsid w:val="00132B08"/>
    <w:rsid w:val="001346AD"/>
    <w:rsid w:val="001349E6"/>
    <w:rsid w:val="001354C6"/>
    <w:rsid w:val="00142476"/>
    <w:rsid w:val="00151A48"/>
    <w:rsid w:val="0015326D"/>
    <w:rsid w:val="001603FB"/>
    <w:rsid w:val="001607C0"/>
    <w:rsid w:val="001657BD"/>
    <w:rsid w:val="001675D4"/>
    <w:rsid w:val="00171D07"/>
    <w:rsid w:val="00172CB0"/>
    <w:rsid w:val="00174098"/>
    <w:rsid w:val="00183D8D"/>
    <w:rsid w:val="00183E0A"/>
    <w:rsid w:val="00186DBD"/>
    <w:rsid w:val="001870E5"/>
    <w:rsid w:val="00187E0E"/>
    <w:rsid w:val="0019573D"/>
    <w:rsid w:val="001A6A13"/>
    <w:rsid w:val="001A6DA6"/>
    <w:rsid w:val="001A6FFD"/>
    <w:rsid w:val="001A782F"/>
    <w:rsid w:val="001B18E3"/>
    <w:rsid w:val="001B4E3E"/>
    <w:rsid w:val="001B4F06"/>
    <w:rsid w:val="001B57CB"/>
    <w:rsid w:val="001B7050"/>
    <w:rsid w:val="001B77E3"/>
    <w:rsid w:val="001C127A"/>
    <w:rsid w:val="001C22D6"/>
    <w:rsid w:val="001C6EA7"/>
    <w:rsid w:val="001C71F1"/>
    <w:rsid w:val="001D19E0"/>
    <w:rsid w:val="001D440E"/>
    <w:rsid w:val="001D5F98"/>
    <w:rsid w:val="001D69D9"/>
    <w:rsid w:val="001E3D81"/>
    <w:rsid w:val="001F28BD"/>
    <w:rsid w:val="001F6264"/>
    <w:rsid w:val="00200E1D"/>
    <w:rsid w:val="00203001"/>
    <w:rsid w:val="0020377E"/>
    <w:rsid w:val="002050BC"/>
    <w:rsid w:val="00210DB9"/>
    <w:rsid w:val="002110B8"/>
    <w:rsid w:val="002112DD"/>
    <w:rsid w:val="00211B76"/>
    <w:rsid w:val="00211E79"/>
    <w:rsid w:val="002173CD"/>
    <w:rsid w:val="00220BED"/>
    <w:rsid w:val="00221ED4"/>
    <w:rsid w:val="00223097"/>
    <w:rsid w:val="0022416E"/>
    <w:rsid w:val="00225812"/>
    <w:rsid w:val="0022751F"/>
    <w:rsid w:val="002309E7"/>
    <w:rsid w:val="00231985"/>
    <w:rsid w:val="0023297A"/>
    <w:rsid w:val="00232996"/>
    <w:rsid w:val="00232DEC"/>
    <w:rsid w:val="00233CB4"/>
    <w:rsid w:val="00234314"/>
    <w:rsid w:val="00237B0A"/>
    <w:rsid w:val="00240FD3"/>
    <w:rsid w:val="00242152"/>
    <w:rsid w:val="00252799"/>
    <w:rsid w:val="0025381B"/>
    <w:rsid w:val="00254B36"/>
    <w:rsid w:val="0025533D"/>
    <w:rsid w:val="00256450"/>
    <w:rsid w:val="00256CB3"/>
    <w:rsid w:val="0026298B"/>
    <w:rsid w:val="00262C50"/>
    <w:rsid w:val="002768A4"/>
    <w:rsid w:val="00285F13"/>
    <w:rsid w:val="00291D08"/>
    <w:rsid w:val="00292519"/>
    <w:rsid w:val="0029273B"/>
    <w:rsid w:val="00295660"/>
    <w:rsid w:val="00295728"/>
    <w:rsid w:val="002967E6"/>
    <w:rsid w:val="002A2DFD"/>
    <w:rsid w:val="002A33D4"/>
    <w:rsid w:val="002A35E3"/>
    <w:rsid w:val="002A3BE0"/>
    <w:rsid w:val="002A60F2"/>
    <w:rsid w:val="002A71D9"/>
    <w:rsid w:val="002B2463"/>
    <w:rsid w:val="002B40DE"/>
    <w:rsid w:val="002C3006"/>
    <w:rsid w:val="002C47A7"/>
    <w:rsid w:val="002C4F61"/>
    <w:rsid w:val="002C6269"/>
    <w:rsid w:val="002D4DF8"/>
    <w:rsid w:val="002E0E2D"/>
    <w:rsid w:val="002E4591"/>
    <w:rsid w:val="002E7BB1"/>
    <w:rsid w:val="0030067F"/>
    <w:rsid w:val="00305C6F"/>
    <w:rsid w:val="00311CB7"/>
    <w:rsid w:val="003151B9"/>
    <w:rsid w:val="0031589C"/>
    <w:rsid w:val="00317E1A"/>
    <w:rsid w:val="003221BA"/>
    <w:rsid w:val="00323C91"/>
    <w:rsid w:val="00323FB6"/>
    <w:rsid w:val="003272A1"/>
    <w:rsid w:val="003337EB"/>
    <w:rsid w:val="00335ACB"/>
    <w:rsid w:val="00336282"/>
    <w:rsid w:val="0033710F"/>
    <w:rsid w:val="003414B2"/>
    <w:rsid w:val="0034195B"/>
    <w:rsid w:val="00343AF1"/>
    <w:rsid w:val="003462EE"/>
    <w:rsid w:val="00347504"/>
    <w:rsid w:val="00351095"/>
    <w:rsid w:val="00355F13"/>
    <w:rsid w:val="00361D20"/>
    <w:rsid w:val="003669CF"/>
    <w:rsid w:val="00366DBD"/>
    <w:rsid w:val="003725C6"/>
    <w:rsid w:val="003807D5"/>
    <w:rsid w:val="00381104"/>
    <w:rsid w:val="003818BC"/>
    <w:rsid w:val="00384DC4"/>
    <w:rsid w:val="00385231"/>
    <w:rsid w:val="0039143D"/>
    <w:rsid w:val="0039177C"/>
    <w:rsid w:val="003950BA"/>
    <w:rsid w:val="003A0CA7"/>
    <w:rsid w:val="003A11D3"/>
    <w:rsid w:val="003A1367"/>
    <w:rsid w:val="003A2777"/>
    <w:rsid w:val="003A2DC8"/>
    <w:rsid w:val="003A6120"/>
    <w:rsid w:val="003A6ED5"/>
    <w:rsid w:val="003B4183"/>
    <w:rsid w:val="003B6AF2"/>
    <w:rsid w:val="003C168F"/>
    <w:rsid w:val="003C3D47"/>
    <w:rsid w:val="003C4CAF"/>
    <w:rsid w:val="003C7D93"/>
    <w:rsid w:val="003D202D"/>
    <w:rsid w:val="003D24EF"/>
    <w:rsid w:val="003D3152"/>
    <w:rsid w:val="003D6F66"/>
    <w:rsid w:val="003E0C9B"/>
    <w:rsid w:val="003E1658"/>
    <w:rsid w:val="003E21F0"/>
    <w:rsid w:val="003E40B3"/>
    <w:rsid w:val="003F3403"/>
    <w:rsid w:val="003F4919"/>
    <w:rsid w:val="003F5275"/>
    <w:rsid w:val="003F5C3D"/>
    <w:rsid w:val="0040283F"/>
    <w:rsid w:val="004030BC"/>
    <w:rsid w:val="00403ED2"/>
    <w:rsid w:val="00410C9F"/>
    <w:rsid w:val="004159D2"/>
    <w:rsid w:val="00416294"/>
    <w:rsid w:val="00420C26"/>
    <w:rsid w:val="004219EF"/>
    <w:rsid w:val="00421DFB"/>
    <w:rsid w:val="004277AC"/>
    <w:rsid w:val="00431379"/>
    <w:rsid w:val="0043577D"/>
    <w:rsid w:val="004374ED"/>
    <w:rsid w:val="004404EA"/>
    <w:rsid w:val="004414EE"/>
    <w:rsid w:val="0044726F"/>
    <w:rsid w:val="00450576"/>
    <w:rsid w:val="00450AC5"/>
    <w:rsid w:val="00450B75"/>
    <w:rsid w:val="0045128A"/>
    <w:rsid w:val="00453C6E"/>
    <w:rsid w:val="004552CF"/>
    <w:rsid w:val="00455988"/>
    <w:rsid w:val="004610B7"/>
    <w:rsid w:val="00472857"/>
    <w:rsid w:val="0047295F"/>
    <w:rsid w:val="00473ED8"/>
    <w:rsid w:val="00474959"/>
    <w:rsid w:val="00476012"/>
    <w:rsid w:val="00482960"/>
    <w:rsid w:val="00484A5C"/>
    <w:rsid w:val="00485116"/>
    <w:rsid w:val="00485F15"/>
    <w:rsid w:val="0048622A"/>
    <w:rsid w:val="00486376"/>
    <w:rsid w:val="00486CF9"/>
    <w:rsid w:val="00490F15"/>
    <w:rsid w:val="00491685"/>
    <w:rsid w:val="00495E28"/>
    <w:rsid w:val="00496CC8"/>
    <w:rsid w:val="004A28DD"/>
    <w:rsid w:val="004A3A58"/>
    <w:rsid w:val="004A567B"/>
    <w:rsid w:val="004B188B"/>
    <w:rsid w:val="004B469E"/>
    <w:rsid w:val="004B4F36"/>
    <w:rsid w:val="004B508A"/>
    <w:rsid w:val="004B747F"/>
    <w:rsid w:val="004C1827"/>
    <w:rsid w:val="004C7B22"/>
    <w:rsid w:val="004D587D"/>
    <w:rsid w:val="004D667B"/>
    <w:rsid w:val="004E0F19"/>
    <w:rsid w:val="004E2E3D"/>
    <w:rsid w:val="004E4A62"/>
    <w:rsid w:val="004E5E35"/>
    <w:rsid w:val="004E6BA3"/>
    <w:rsid w:val="005004CD"/>
    <w:rsid w:val="00505E42"/>
    <w:rsid w:val="00506468"/>
    <w:rsid w:val="005116DB"/>
    <w:rsid w:val="005123FA"/>
    <w:rsid w:val="0051367D"/>
    <w:rsid w:val="00513AB0"/>
    <w:rsid w:val="00515D55"/>
    <w:rsid w:val="00520666"/>
    <w:rsid w:val="00520FF4"/>
    <w:rsid w:val="005216F2"/>
    <w:rsid w:val="00523005"/>
    <w:rsid w:val="0052509F"/>
    <w:rsid w:val="00526A04"/>
    <w:rsid w:val="00531865"/>
    <w:rsid w:val="0053192B"/>
    <w:rsid w:val="005335F7"/>
    <w:rsid w:val="0053515A"/>
    <w:rsid w:val="00535398"/>
    <w:rsid w:val="0054124F"/>
    <w:rsid w:val="00542279"/>
    <w:rsid w:val="005438A9"/>
    <w:rsid w:val="00544659"/>
    <w:rsid w:val="00550FB4"/>
    <w:rsid w:val="00551CFB"/>
    <w:rsid w:val="005535F0"/>
    <w:rsid w:val="00553D58"/>
    <w:rsid w:val="00554811"/>
    <w:rsid w:val="00555507"/>
    <w:rsid w:val="00560D91"/>
    <w:rsid w:val="0056328F"/>
    <w:rsid w:val="00564F11"/>
    <w:rsid w:val="00572EEA"/>
    <w:rsid w:val="00575979"/>
    <w:rsid w:val="00575A19"/>
    <w:rsid w:val="0057677C"/>
    <w:rsid w:val="00597094"/>
    <w:rsid w:val="005971C2"/>
    <w:rsid w:val="005A4296"/>
    <w:rsid w:val="005A4F3A"/>
    <w:rsid w:val="005A5169"/>
    <w:rsid w:val="005A535C"/>
    <w:rsid w:val="005B3EE6"/>
    <w:rsid w:val="005B429B"/>
    <w:rsid w:val="005B72BE"/>
    <w:rsid w:val="005C06EC"/>
    <w:rsid w:val="005C0769"/>
    <w:rsid w:val="005C59DA"/>
    <w:rsid w:val="005D1363"/>
    <w:rsid w:val="005D477D"/>
    <w:rsid w:val="005D4D14"/>
    <w:rsid w:val="005D4D20"/>
    <w:rsid w:val="005D5294"/>
    <w:rsid w:val="005D7241"/>
    <w:rsid w:val="005E31FD"/>
    <w:rsid w:val="005E33BC"/>
    <w:rsid w:val="005E40CD"/>
    <w:rsid w:val="005E5ACC"/>
    <w:rsid w:val="005E5EB6"/>
    <w:rsid w:val="005E682F"/>
    <w:rsid w:val="005E73C6"/>
    <w:rsid w:val="005F0FFD"/>
    <w:rsid w:val="005F3207"/>
    <w:rsid w:val="005F434E"/>
    <w:rsid w:val="005F736A"/>
    <w:rsid w:val="00600157"/>
    <w:rsid w:val="0060040C"/>
    <w:rsid w:val="00604150"/>
    <w:rsid w:val="006065B9"/>
    <w:rsid w:val="00607781"/>
    <w:rsid w:val="00607FD8"/>
    <w:rsid w:val="006112F4"/>
    <w:rsid w:val="0061197F"/>
    <w:rsid w:val="006127C9"/>
    <w:rsid w:val="00614A45"/>
    <w:rsid w:val="006220B3"/>
    <w:rsid w:val="006223E4"/>
    <w:rsid w:val="00622CBE"/>
    <w:rsid w:val="006247A0"/>
    <w:rsid w:val="00624A39"/>
    <w:rsid w:val="00624A7B"/>
    <w:rsid w:val="00631C30"/>
    <w:rsid w:val="00632824"/>
    <w:rsid w:val="00633A94"/>
    <w:rsid w:val="00635F59"/>
    <w:rsid w:val="00636A0B"/>
    <w:rsid w:val="00640793"/>
    <w:rsid w:val="0064079F"/>
    <w:rsid w:val="00641417"/>
    <w:rsid w:val="0064188E"/>
    <w:rsid w:val="006421AC"/>
    <w:rsid w:val="00644263"/>
    <w:rsid w:val="00645476"/>
    <w:rsid w:val="00645824"/>
    <w:rsid w:val="00647CAF"/>
    <w:rsid w:val="006505CE"/>
    <w:rsid w:val="00651BA3"/>
    <w:rsid w:val="00651FF9"/>
    <w:rsid w:val="00654A9F"/>
    <w:rsid w:val="00655AF6"/>
    <w:rsid w:val="00656B2D"/>
    <w:rsid w:val="00657C38"/>
    <w:rsid w:val="0066476C"/>
    <w:rsid w:val="00665FCC"/>
    <w:rsid w:val="00670F69"/>
    <w:rsid w:val="00674513"/>
    <w:rsid w:val="006763A4"/>
    <w:rsid w:val="0068065C"/>
    <w:rsid w:val="006845EE"/>
    <w:rsid w:val="00692855"/>
    <w:rsid w:val="00692C23"/>
    <w:rsid w:val="00695F8F"/>
    <w:rsid w:val="006962D1"/>
    <w:rsid w:val="00697E1E"/>
    <w:rsid w:val="006A2EDC"/>
    <w:rsid w:val="006A74FF"/>
    <w:rsid w:val="006B6A54"/>
    <w:rsid w:val="006C1167"/>
    <w:rsid w:val="006C2F7F"/>
    <w:rsid w:val="006C2F9B"/>
    <w:rsid w:val="006C359B"/>
    <w:rsid w:val="006C57C1"/>
    <w:rsid w:val="006C640D"/>
    <w:rsid w:val="006D30A3"/>
    <w:rsid w:val="006D55EE"/>
    <w:rsid w:val="006D7308"/>
    <w:rsid w:val="006D7443"/>
    <w:rsid w:val="006E0161"/>
    <w:rsid w:val="006E5774"/>
    <w:rsid w:val="00700343"/>
    <w:rsid w:val="00701016"/>
    <w:rsid w:val="00702D2F"/>
    <w:rsid w:val="00702DB2"/>
    <w:rsid w:val="00711A34"/>
    <w:rsid w:val="0071419C"/>
    <w:rsid w:val="0071671B"/>
    <w:rsid w:val="007212FB"/>
    <w:rsid w:val="00722797"/>
    <w:rsid w:val="0072405F"/>
    <w:rsid w:val="00724610"/>
    <w:rsid w:val="00725D64"/>
    <w:rsid w:val="00726AAB"/>
    <w:rsid w:val="00736695"/>
    <w:rsid w:val="00736999"/>
    <w:rsid w:val="00736F1C"/>
    <w:rsid w:val="00741EBE"/>
    <w:rsid w:val="00743F1B"/>
    <w:rsid w:val="00750A9C"/>
    <w:rsid w:val="00754086"/>
    <w:rsid w:val="00754E67"/>
    <w:rsid w:val="007615F9"/>
    <w:rsid w:val="007671FD"/>
    <w:rsid w:val="00770FBE"/>
    <w:rsid w:val="00772911"/>
    <w:rsid w:val="00773147"/>
    <w:rsid w:val="00773642"/>
    <w:rsid w:val="007736E5"/>
    <w:rsid w:val="00773923"/>
    <w:rsid w:val="00773998"/>
    <w:rsid w:val="00775C64"/>
    <w:rsid w:val="0077690E"/>
    <w:rsid w:val="007812D2"/>
    <w:rsid w:val="00786DA2"/>
    <w:rsid w:val="00791CC5"/>
    <w:rsid w:val="007947DC"/>
    <w:rsid w:val="00797630"/>
    <w:rsid w:val="007A1BC7"/>
    <w:rsid w:val="007A26F7"/>
    <w:rsid w:val="007A2B8B"/>
    <w:rsid w:val="007A2F0F"/>
    <w:rsid w:val="007A36BE"/>
    <w:rsid w:val="007A3E1A"/>
    <w:rsid w:val="007A4474"/>
    <w:rsid w:val="007A7C05"/>
    <w:rsid w:val="007A7D57"/>
    <w:rsid w:val="007B2D04"/>
    <w:rsid w:val="007B5A72"/>
    <w:rsid w:val="007C05FF"/>
    <w:rsid w:val="007C21CB"/>
    <w:rsid w:val="007C2904"/>
    <w:rsid w:val="007C38D5"/>
    <w:rsid w:val="007C4361"/>
    <w:rsid w:val="007C54DE"/>
    <w:rsid w:val="007C7490"/>
    <w:rsid w:val="007D269F"/>
    <w:rsid w:val="007D31EC"/>
    <w:rsid w:val="007D3D32"/>
    <w:rsid w:val="007D6600"/>
    <w:rsid w:val="007E01BE"/>
    <w:rsid w:val="007E304B"/>
    <w:rsid w:val="007E3575"/>
    <w:rsid w:val="007E6C36"/>
    <w:rsid w:val="007F0661"/>
    <w:rsid w:val="007F4E11"/>
    <w:rsid w:val="007F6460"/>
    <w:rsid w:val="007F67DA"/>
    <w:rsid w:val="00800CB9"/>
    <w:rsid w:val="0080301C"/>
    <w:rsid w:val="00804578"/>
    <w:rsid w:val="00805B1D"/>
    <w:rsid w:val="00806B7A"/>
    <w:rsid w:val="00811EFE"/>
    <w:rsid w:val="00815286"/>
    <w:rsid w:val="00815636"/>
    <w:rsid w:val="00821B18"/>
    <w:rsid w:val="0082591C"/>
    <w:rsid w:val="00830B34"/>
    <w:rsid w:val="00832255"/>
    <w:rsid w:val="00833C1F"/>
    <w:rsid w:val="008355E2"/>
    <w:rsid w:val="00836197"/>
    <w:rsid w:val="00836276"/>
    <w:rsid w:val="0083699E"/>
    <w:rsid w:val="00836C0E"/>
    <w:rsid w:val="00841471"/>
    <w:rsid w:val="00842EC7"/>
    <w:rsid w:val="008434EB"/>
    <w:rsid w:val="00844083"/>
    <w:rsid w:val="0084587C"/>
    <w:rsid w:val="0085143F"/>
    <w:rsid w:val="00852BBF"/>
    <w:rsid w:val="00853897"/>
    <w:rsid w:val="0086056E"/>
    <w:rsid w:val="00863341"/>
    <w:rsid w:val="00867CBA"/>
    <w:rsid w:val="008734C9"/>
    <w:rsid w:val="008803A8"/>
    <w:rsid w:val="00880D1F"/>
    <w:rsid w:val="00883EC2"/>
    <w:rsid w:val="0088512F"/>
    <w:rsid w:val="00885B44"/>
    <w:rsid w:val="00885DB3"/>
    <w:rsid w:val="00887153"/>
    <w:rsid w:val="008918DF"/>
    <w:rsid w:val="00892106"/>
    <w:rsid w:val="008927C4"/>
    <w:rsid w:val="0089727E"/>
    <w:rsid w:val="008A1499"/>
    <w:rsid w:val="008A186B"/>
    <w:rsid w:val="008A2D86"/>
    <w:rsid w:val="008A7DDA"/>
    <w:rsid w:val="008B2D46"/>
    <w:rsid w:val="008B3CC5"/>
    <w:rsid w:val="008B3E72"/>
    <w:rsid w:val="008B4844"/>
    <w:rsid w:val="008B4B87"/>
    <w:rsid w:val="008B6838"/>
    <w:rsid w:val="008B6DB0"/>
    <w:rsid w:val="008C0E71"/>
    <w:rsid w:val="008C2D67"/>
    <w:rsid w:val="008C54FD"/>
    <w:rsid w:val="008E06F1"/>
    <w:rsid w:val="008E0AFB"/>
    <w:rsid w:val="008E2B93"/>
    <w:rsid w:val="008E5542"/>
    <w:rsid w:val="008E61D0"/>
    <w:rsid w:val="008E6BCA"/>
    <w:rsid w:val="008E75B3"/>
    <w:rsid w:val="008F04D6"/>
    <w:rsid w:val="008F08AF"/>
    <w:rsid w:val="008F2870"/>
    <w:rsid w:val="008F77AF"/>
    <w:rsid w:val="00904FF9"/>
    <w:rsid w:val="00906EB8"/>
    <w:rsid w:val="009102EF"/>
    <w:rsid w:val="009105B3"/>
    <w:rsid w:val="009117EB"/>
    <w:rsid w:val="009120C0"/>
    <w:rsid w:val="00921746"/>
    <w:rsid w:val="00922EC4"/>
    <w:rsid w:val="009244DC"/>
    <w:rsid w:val="009269F7"/>
    <w:rsid w:val="00931A67"/>
    <w:rsid w:val="00931F67"/>
    <w:rsid w:val="009326B1"/>
    <w:rsid w:val="009339D1"/>
    <w:rsid w:val="00937BB1"/>
    <w:rsid w:val="009402D4"/>
    <w:rsid w:val="00940F54"/>
    <w:rsid w:val="00941DE3"/>
    <w:rsid w:val="00945C36"/>
    <w:rsid w:val="00946826"/>
    <w:rsid w:val="00957ACC"/>
    <w:rsid w:val="00960EB6"/>
    <w:rsid w:val="00962555"/>
    <w:rsid w:val="00966810"/>
    <w:rsid w:val="00966CD4"/>
    <w:rsid w:val="0097015B"/>
    <w:rsid w:val="00976B9A"/>
    <w:rsid w:val="0098235C"/>
    <w:rsid w:val="009841EA"/>
    <w:rsid w:val="00984329"/>
    <w:rsid w:val="00986EB8"/>
    <w:rsid w:val="00987314"/>
    <w:rsid w:val="0099094A"/>
    <w:rsid w:val="00992545"/>
    <w:rsid w:val="00992AB6"/>
    <w:rsid w:val="0099740B"/>
    <w:rsid w:val="009A0F8C"/>
    <w:rsid w:val="009A46D2"/>
    <w:rsid w:val="009A59B3"/>
    <w:rsid w:val="009A5E07"/>
    <w:rsid w:val="009A6D75"/>
    <w:rsid w:val="009B2822"/>
    <w:rsid w:val="009B288B"/>
    <w:rsid w:val="009B2BEB"/>
    <w:rsid w:val="009B6073"/>
    <w:rsid w:val="009C2661"/>
    <w:rsid w:val="009C2C7F"/>
    <w:rsid w:val="009D38C5"/>
    <w:rsid w:val="009E1EE9"/>
    <w:rsid w:val="009E3EDB"/>
    <w:rsid w:val="009E59D9"/>
    <w:rsid w:val="009F519F"/>
    <w:rsid w:val="009F7D7E"/>
    <w:rsid w:val="00A02EEE"/>
    <w:rsid w:val="00A03D15"/>
    <w:rsid w:val="00A05779"/>
    <w:rsid w:val="00A07CE1"/>
    <w:rsid w:val="00A12B84"/>
    <w:rsid w:val="00A15097"/>
    <w:rsid w:val="00A2180C"/>
    <w:rsid w:val="00A220B9"/>
    <w:rsid w:val="00A24946"/>
    <w:rsid w:val="00A2621E"/>
    <w:rsid w:val="00A31389"/>
    <w:rsid w:val="00A35246"/>
    <w:rsid w:val="00A3737D"/>
    <w:rsid w:val="00A37488"/>
    <w:rsid w:val="00A4087B"/>
    <w:rsid w:val="00A42AAC"/>
    <w:rsid w:val="00A505BA"/>
    <w:rsid w:val="00A505FC"/>
    <w:rsid w:val="00A55238"/>
    <w:rsid w:val="00A560ED"/>
    <w:rsid w:val="00A60DA1"/>
    <w:rsid w:val="00A62010"/>
    <w:rsid w:val="00A669E2"/>
    <w:rsid w:val="00A6758A"/>
    <w:rsid w:val="00A70B5D"/>
    <w:rsid w:val="00A720CD"/>
    <w:rsid w:val="00A72251"/>
    <w:rsid w:val="00A7582D"/>
    <w:rsid w:val="00A767E3"/>
    <w:rsid w:val="00A82977"/>
    <w:rsid w:val="00A853F1"/>
    <w:rsid w:val="00A85838"/>
    <w:rsid w:val="00A966E2"/>
    <w:rsid w:val="00AA5544"/>
    <w:rsid w:val="00AB04B6"/>
    <w:rsid w:val="00AB28EA"/>
    <w:rsid w:val="00AC240E"/>
    <w:rsid w:val="00AC4292"/>
    <w:rsid w:val="00AC4821"/>
    <w:rsid w:val="00AC5770"/>
    <w:rsid w:val="00AC7556"/>
    <w:rsid w:val="00AD3F5B"/>
    <w:rsid w:val="00AD7B28"/>
    <w:rsid w:val="00AF45B7"/>
    <w:rsid w:val="00AF6E23"/>
    <w:rsid w:val="00B02454"/>
    <w:rsid w:val="00B02AC6"/>
    <w:rsid w:val="00B04135"/>
    <w:rsid w:val="00B04DBC"/>
    <w:rsid w:val="00B06FA5"/>
    <w:rsid w:val="00B07993"/>
    <w:rsid w:val="00B10D2B"/>
    <w:rsid w:val="00B12423"/>
    <w:rsid w:val="00B14762"/>
    <w:rsid w:val="00B17CFF"/>
    <w:rsid w:val="00B21A9F"/>
    <w:rsid w:val="00B220C6"/>
    <w:rsid w:val="00B25EEB"/>
    <w:rsid w:val="00B26F6A"/>
    <w:rsid w:val="00B32080"/>
    <w:rsid w:val="00B33241"/>
    <w:rsid w:val="00B33282"/>
    <w:rsid w:val="00B36495"/>
    <w:rsid w:val="00B36F1B"/>
    <w:rsid w:val="00B42E68"/>
    <w:rsid w:val="00B45A2D"/>
    <w:rsid w:val="00B472BF"/>
    <w:rsid w:val="00B50002"/>
    <w:rsid w:val="00B56064"/>
    <w:rsid w:val="00B63110"/>
    <w:rsid w:val="00B63C55"/>
    <w:rsid w:val="00B671B7"/>
    <w:rsid w:val="00B726F6"/>
    <w:rsid w:val="00B80416"/>
    <w:rsid w:val="00B80720"/>
    <w:rsid w:val="00B80A53"/>
    <w:rsid w:val="00B80F62"/>
    <w:rsid w:val="00B81B5F"/>
    <w:rsid w:val="00B823C1"/>
    <w:rsid w:val="00B82F88"/>
    <w:rsid w:val="00B83598"/>
    <w:rsid w:val="00B84DDD"/>
    <w:rsid w:val="00B8555B"/>
    <w:rsid w:val="00B8560D"/>
    <w:rsid w:val="00B86CBD"/>
    <w:rsid w:val="00B933DD"/>
    <w:rsid w:val="00B96592"/>
    <w:rsid w:val="00BA2153"/>
    <w:rsid w:val="00BA23AB"/>
    <w:rsid w:val="00BA2A8C"/>
    <w:rsid w:val="00BB0771"/>
    <w:rsid w:val="00BB1DC1"/>
    <w:rsid w:val="00BB240E"/>
    <w:rsid w:val="00BB3712"/>
    <w:rsid w:val="00BB659C"/>
    <w:rsid w:val="00BB7DF6"/>
    <w:rsid w:val="00BC24C5"/>
    <w:rsid w:val="00BC2F06"/>
    <w:rsid w:val="00BC47FD"/>
    <w:rsid w:val="00BC4CF6"/>
    <w:rsid w:val="00BC5330"/>
    <w:rsid w:val="00BD044E"/>
    <w:rsid w:val="00BD11AD"/>
    <w:rsid w:val="00BD1FC6"/>
    <w:rsid w:val="00BD6557"/>
    <w:rsid w:val="00BD67A7"/>
    <w:rsid w:val="00BE08BA"/>
    <w:rsid w:val="00BE4AE0"/>
    <w:rsid w:val="00BE4E38"/>
    <w:rsid w:val="00BE6B6F"/>
    <w:rsid w:val="00BF200E"/>
    <w:rsid w:val="00BF47AC"/>
    <w:rsid w:val="00BF63C8"/>
    <w:rsid w:val="00C02EDE"/>
    <w:rsid w:val="00C03E62"/>
    <w:rsid w:val="00C07126"/>
    <w:rsid w:val="00C121C5"/>
    <w:rsid w:val="00C13DE6"/>
    <w:rsid w:val="00C14EA3"/>
    <w:rsid w:val="00C22747"/>
    <w:rsid w:val="00C2282B"/>
    <w:rsid w:val="00C230D6"/>
    <w:rsid w:val="00C23224"/>
    <w:rsid w:val="00C250DC"/>
    <w:rsid w:val="00C31D68"/>
    <w:rsid w:val="00C355B0"/>
    <w:rsid w:val="00C37A70"/>
    <w:rsid w:val="00C37CD5"/>
    <w:rsid w:val="00C421CA"/>
    <w:rsid w:val="00C44D4C"/>
    <w:rsid w:val="00C47C67"/>
    <w:rsid w:val="00C510C2"/>
    <w:rsid w:val="00C51558"/>
    <w:rsid w:val="00C52EE5"/>
    <w:rsid w:val="00C536C8"/>
    <w:rsid w:val="00C6384A"/>
    <w:rsid w:val="00C648D9"/>
    <w:rsid w:val="00C65430"/>
    <w:rsid w:val="00C6570B"/>
    <w:rsid w:val="00C666E0"/>
    <w:rsid w:val="00C67C8D"/>
    <w:rsid w:val="00C702E8"/>
    <w:rsid w:val="00C745B5"/>
    <w:rsid w:val="00C746CB"/>
    <w:rsid w:val="00C837B8"/>
    <w:rsid w:val="00C8482D"/>
    <w:rsid w:val="00C85453"/>
    <w:rsid w:val="00C856BC"/>
    <w:rsid w:val="00C93DCB"/>
    <w:rsid w:val="00C94E38"/>
    <w:rsid w:val="00CA0165"/>
    <w:rsid w:val="00CA02FD"/>
    <w:rsid w:val="00CA16E8"/>
    <w:rsid w:val="00CA2AC0"/>
    <w:rsid w:val="00CA6804"/>
    <w:rsid w:val="00CA7BAB"/>
    <w:rsid w:val="00CA7FA4"/>
    <w:rsid w:val="00CB4717"/>
    <w:rsid w:val="00CB4BD2"/>
    <w:rsid w:val="00CB5484"/>
    <w:rsid w:val="00CC0399"/>
    <w:rsid w:val="00CC4668"/>
    <w:rsid w:val="00CC4935"/>
    <w:rsid w:val="00CC7C48"/>
    <w:rsid w:val="00CD1203"/>
    <w:rsid w:val="00CD4C95"/>
    <w:rsid w:val="00CD678C"/>
    <w:rsid w:val="00CE11BD"/>
    <w:rsid w:val="00CE15FB"/>
    <w:rsid w:val="00CE1D33"/>
    <w:rsid w:val="00CE3F8D"/>
    <w:rsid w:val="00CE57E1"/>
    <w:rsid w:val="00CE59D6"/>
    <w:rsid w:val="00CF0A3E"/>
    <w:rsid w:val="00CF1244"/>
    <w:rsid w:val="00CF2410"/>
    <w:rsid w:val="00CF40CF"/>
    <w:rsid w:val="00CF4339"/>
    <w:rsid w:val="00CF4E8D"/>
    <w:rsid w:val="00CF7CC6"/>
    <w:rsid w:val="00D00DF1"/>
    <w:rsid w:val="00D02EE2"/>
    <w:rsid w:val="00D03044"/>
    <w:rsid w:val="00D040F2"/>
    <w:rsid w:val="00D04950"/>
    <w:rsid w:val="00D0551E"/>
    <w:rsid w:val="00D05C7D"/>
    <w:rsid w:val="00D10149"/>
    <w:rsid w:val="00D12B46"/>
    <w:rsid w:val="00D13CD0"/>
    <w:rsid w:val="00D1406B"/>
    <w:rsid w:val="00D154D7"/>
    <w:rsid w:val="00D162B8"/>
    <w:rsid w:val="00D163F1"/>
    <w:rsid w:val="00D16F61"/>
    <w:rsid w:val="00D17EB6"/>
    <w:rsid w:val="00D237B7"/>
    <w:rsid w:val="00D24077"/>
    <w:rsid w:val="00D25243"/>
    <w:rsid w:val="00D30208"/>
    <w:rsid w:val="00D370F9"/>
    <w:rsid w:val="00D3712B"/>
    <w:rsid w:val="00D3781A"/>
    <w:rsid w:val="00D378E9"/>
    <w:rsid w:val="00D403BB"/>
    <w:rsid w:val="00D4044F"/>
    <w:rsid w:val="00D42971"/>
    <w:rsid w:val="00D440EF"/>
    <w:rsid w:val="00D454B0"/>
    <w:rsid w:val="00D50031"/>
    <w:rsid w:val="00D52F23"/>
    <w:rsid w:val="00D5468E"/>
    <w:rsid w:val="00D57658"/>
    <w:rsid w:val="00D64734"/>
    <w:rsid w:val="00D650F1"/>
    <w:rsid w:val="00D66C64"/>
    <w:rsid w:val="00D7614B"/>
    <w:rsid w:val="00D76B78"/>
    <w:rsid w:val="00D773CA"/>
    <w:rsid w:val="00D86852"/>
    <w:rsid w:val="00D8697A"/>
    <w:rsid w:val="00D87537"/>
    <w:rsid w:val="00D879D9"/>
    <w:rsid w:val="00D87BAC"/>
    <w:rsid w:val="00D93C6B"/>
    <w:rsid w:val="00DA5624"/>
    <w:rsid w:val="00DA7B52"/>
    <w:rsid w:val="00DB107F"/>
    <w:rsid w:val="00DC00F7"/>
    <w:rsid w:val="00DC0502"/>
    <w:rsid w:val="00DC22C6"/>
    <w:rsid w:val="00DC2D08"/>
    <w:rsid w:val="00DC4A79"/>
    <w:rsid w:val="00DD0DC6"/>
    <w:rsid w:val="00DE2258"/>
    <w:rsid w:val="00DE4FD1"/>
    <w:rsid w:val="00DE6729"/>
    <w:rsid w:val="00DF0389"/>
    <w:rsid w:val="00E00C02"/>
    <w:rsid w:val="00E00EA2"/>
    <w:rsid w:val="00E027F5"/>
    <w:rsid w:val="00E02A8F"/>
    <w:rsid w:val="00E02ED9"/>
    <w:rsid w:val="00E044C2"/>
    <w:rsid w:val="00E04C05"/>
    <w:rsid w:val="00E077EF"/>
    <w:rsid w:val="00E13E16"/>
    <w:rsid w:val="00E154D5"/>
    <w:rsid w:val="00E17E81"/>
    <w:rsid w:val="00E2047C"/>
    <w:rsid w:val="00E20FD4"/>
    <w:rsid w:val="00E24AC8"/>
    <w:rsid w:val="00E2757D"/>
    <w:rsid w:val="00E30326"/>
    <w:rsid w:val="00E30715"/>
    <w:rsid w:val="00E32FB8"/>
    <w:rsid w:val="00E345C4"/>
    <w:rsid w:val="00E41CE7"/>
    <w:rsid w:val="00E4342B"/>
    <w:rsid w:val="00E461AF"/>
    <w:rsid w:val="00E52B0D"/>
    <w:rsid w:val="00E5339F"/>
    <w:rsid w:val="00E53868"/>
    <w:rsid w:val="00E55FFF"/>
    <w:rsid w:val="00E65CDB"/>
    <w:rsid w:val="00E734D5"/>
    <w:rsid w:val="00E747D3"/>
    <w:rsid w:val="00E75E78"/>
    <w:rsid w:val="00E8050F"/>
    <w:rsid w:val="00E81A70"/>
    <w:rsid w:val="00E8329D"/>
    <w:rsid w:val="00E8592F"/>
    <w:rsid w:val="00E942AC"/>
    <w:rsid w:val="00EA031C"/>
    <w:rsid w:val="00EA57F2"/>
    <w:rsid w:val="00EA6C0E"/>
    <w:rsid w:val="00EB1C5C"/>
    <w:rsid w:val="00EB3184"/>
    <w:rsid w:val="00EB7A4B"/>
    <w:rsid w:val="00EC3E07"/>
    <w:rsid w:val="00EC7A74"/>
    <w:rsid w:val="00EC7BA4"/>
    <w:rsid w:val="00ED0EEC"/>
    <w:rsid w:val="00ED1EA3"/>
    <w:rsid w:val="00ED405F"/>
    <w:rsid w:val="00ED54F0"/>
    <w:rsid w:val="00ED75D9"/>
    <w:rsid w:val="00ED7F04"/>
    <w:rsid w:val="00EE20E8"/>
    <w:rsid w:val="00EE2FE7"/>
    <w:rsid w:val="00EE52B4"/>
    <w:rsid w:val="00EE5E3D"/>
    <w:rsid w:val="00EE722D"/>
    <w:rsid w:val="00EE7977"/>
    <w:rsid w:val="00EE7F8F"/>
    <w:rsid w:val="00EF0B27"/>
    <w:rsid w:val="00EF21D2"/>
    <w:rsid w:val="00EF6632"/>
    <w:rsid w:val="00F02EDF"/>
    <w:rsid w:val="00F04022"/>
    <w:rsid w:val="00F065DB"/>
    <w:rsid w:val="00F128CE"/>
    <w:rsid w:val="00F13537"/>
    <w:rsid w:val="00F148FA"/>
    <w:rsid w:val="00F15595"/>
    <w:rsid w:val="00F15824"/>
    <w:rsid w:val="00F16F80"/>
    <w:rsid w:val="00F204FF"/>
    <w:rsid w:val="00F20D50"/>
    <w:rsid w:val="00F228B1"/>
    <w:rsid w:val="00F340E7"/>
    <w:rsid w:val="00F3549A"/>
    <w:rsid w:val="00F35EE4"/>
    <w:rsid w:val="00F37F80"/>
    <w:rsid w:val="00F45EE0"/>
    <w:rsid w:val="00F46790"/>
    <w:rsid w:val="00F46CF8"/>
    <w:rsid w:val="00F51823"/>
    <w:rsid w:val="00F54BC6"/>
    <w:rsid w:val="00F56405"/>
    <w:rsid w:val="00F57D92"/>
    <w:rsid w:val="00F61668"/>
    <w:rsid w:val="00F64542"/>
    <w:rsid w:val="00F67C02"/>
    <w:rsid w:val="00F701FD"/>
    <w:rsid w:val="00F70F49"/>
    <w:rsid w:val="00F7330B"/>
    <w:rsid w:val="00F74C31"/>
    <w:rsid w:val="00F76D10"/>
    <w:rsid w:val="00F77617"/>
    <w:rsid w:val="00F83005"/>
    <w:rsid w:val="00F8300E"/>
    <w:rsid w:val="00F97A4D"/>
    <w:rsid w:val="00FA0139"/>
    <w:rsid w:val="00FA0EC4"/>
    <w:rsid w:val="00FA129B"/>
    <w:rsid w:val="00FA2846"/>
    <w:rsid w:val="00FA2E89"/>
    <w:rsid w:val="00FB056E"/>
    <w:rsid w:val="00FB0C92"/>
    <w:rsid w:val="00FB1D4C"/>
    <w:rsid w:val="00FB201F"/>
    <w:rsid w:val="00FB32FE"/>
    <w:rsid w:val="00FB36D9"/>
    <w:rsid w:val="00FB4AFE"/>
    <w:rsid w:val="00FC2C94"/>
    <w:rsid w:val="00FC5453"/>
    <w:rsid w:val="00FC5AB0"/>
    <w:rsid w:val="00FC741A"/>
    <w:rsid w:val="00FC7A5B"/>
    <w:rsid w:val="00FC7BFD"/>
    <w:rsid w:val="00FD41B3"/>
    <w:rsid w:val="00FD4A04"/>
    <w:rsid w:val="00FD7667"/>
    <w:rsid w:val="00FD7A23"/>
    <w:rsid w:val="00FE0A8D"/>
    <w:rsid w:val="00FE1199"/>
    <w:rsid w:val="00FE2274"/>
    <w:rsid w:val="00FE3D9C"/>
    <w:rsid w:val="00FE5F30"/>
    <w:rsid w:val="00FE6E52"/>
    <w:rsid w:val="00FE7F3D"/>
    <w:rsid w:val="00FF14A0"/>
    <w:rsid w:val="00FF69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105E02"/>
  <w15:docId w15:val="{BEB8DEF2-747F-4610-B77B-48331472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pPr>
        <w:ind w:left="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47F"/>
    <w:pPr>
      <w:ind w:hanging="709"/>
    </w:pPr>
    <w:rPr>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link w:val="TtuloChar"/>
    <w:qFormat/>
    <w:rsid w:val="00147EC0"/>
    <w:pPr>
      <w:ind w:left="0" w:firstLine="0"/>
      <w:jc w:val="center"/>
    </w:pPr>
    <w:rPr>
      <w:b/>
      <w:bCs/>
      <w:sz w:val="22"/>
      <w:szCs w:val="22"/>
    </w:rPr>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locked/>
    <w:rsid w:val="00496CF0"/>
    <w:rPr>
      <w:rFonts w:ascii="Arial" w:hAnsi="Arial"/>
      <w:b/>
      <w:sz w:val="22"/>
      <w:szCs w:val="20"/>
    </w:rPr>
  </w:style>
  <w:style w:type="character" w:customStyle="1" w:styleId="Ttulo3Char">
    <w:name w:val="Título 3 Char"/>
    <w:basedOn w:val="Fontepargpadro"/>
    <w:link w:val="Ttulo3"/>
    <w:locked/>
    <w:rsid w:val="00903E21"/>
    <w:rPr>
      <w:rFonts w:ascii="CG Times (W1)" w:hAnsi="CG Times (W1)"/>
      <w:b/>
      <w:sz w:val="22"/>
      <w:szCs w:val="20"/>
    </w:rPr>
  </w:style>
  <w:style w:type="character" w:customStyle="1" w:styleId="Ttulo4Char">
    <w:name w:val="Título 4 Char"/>
    <w:basedOn w:val="Fontepargpadro"/>
    <w:link w:val="Ttulo4"/>
    <w:locked/>
    <w:rsid w:val="00496CF0"/>
    <w:rPr>
      <w:rFonts w:ascii="CG Times (W1)" w:hAnsi="CG Times (W1)"/>
      <w:sz w:val="22"/>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uiPriority w:val="99"/>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locked/>
    <w:rsid w:val="00496CF0"/>
    <w:rPr>
      <w:rFonts w:ascii="CG Times (W1)" w:hAnsi="CG Times (W1)"/>
      <w:i/>
      <w:sz w:val="20"/>
      <w:szCs w:val="20"/>
    </w:rPr>
  </w:style>
  <w:style w:type="paragraph" w:styleId="Recuonormal">
    <w:name w:val="Normal Indent"/>
    <w:basedOn w:val="Normal"/>
    <w:uiPriority w:val="99"/>
    <w:semiHidden/>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semiHidden/>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uiPriority w:val="99"/>
    <w:semiHidden/>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uiPriority w:val="99"/>
    <w:semiHidden/>
    <w:locked/>
    <w:rsid w:val="00F14111"/>
    <w:rPr>
      <w:rFonts w:ascii="Arial" w:hAnsi="Arial" w:cs="Times New Roman"/>
    </w:rPr>
  </w:style>
  <w:style w:type="paragraph" w:styleId="Recuodecorpodetexto2">
    <w:name w:val="Body Text Indent 2"/>
    <w:basedOn w:val="Normal"/>
    <w:link w:val="Recuodecorpodetexto2Char1"/>
    <w:uiPriority w:val="99"/>
    <w:semiHidden/>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uiPriority w:val="99"/>
    <w:rsid w:val="00DF28A5"/>
    <w:rPr>
      <w:rFonts w:ascii="Century Gothic" w:hAnsi="Century Gothic"/>
      <w:b/>
      <w:sz w:val="22"/>
    </w:rPr>
  </w:style>
  <w:style w:type="character" w:customStyle="1" w:styleId="Corpodetexto2Char">
    <w:name w:val="Corpo de texto 2 Char"/>
    <w:basedOn w:val="Fontepargpadro"/>
    <w:link w:val="Corpodetexto2"/>
    <w:uiPriority w:val="99"/>
    <w:semiHidden/>
    <w:locked/>
    <w:rsid w:val="00496CF0"/>
    <w:rPr>
      <w:rFonts w:cs="Times New Roman"/>
      <w:sz w:val="20"/>
      <w:szCs w:val="20"/>
    </w:rPr>
  </w:style>
  <w:style w:type="paragraph" w:styleId="Corpodetexto3">
    <w:name w:val="Body Text 3"/>
    <w:basedOn w:val="Normal"/>
    <w:link w:val="Corpodetexto3Char"/>
    <w:rsid w:val="00DF28A5"/>
    <w:pPr>
      <w:spacing w:before="120" w:after="120"/>
    </w:pPr>
    <w:rPr>
      <w:sz w:val="26"/>
    </w:rPr>
  </w:style>
  <w:style w:type="character" w:customStyle="1" w:styleId="Corpodetexto3Char">
    <w:name w:val="Corpo de texto 3 Char"/>
    <w:basedOn w:val="Fontepargpadro"/>
    <w:link w:val="Corpodetexto3"/>
    <w:locked/>
    <w:rsid w:val="00A50339"/>
    <w:rPr>
      <w:rFonts w:cs="Times New Roman"/>
      <w:sz w:val="26"/>
    </w:rPr>
  </w:style>
  <w:style w:type="character" w:styleId="Nmerodepgina">
    <w:name w:val="page number"/>
    <w:basedOn w:val="Fontepargpadro"/>
    <w:uiPriority w:val="99"/>
    <w:rsid w:val="00DF28A5"/>
    <w:rPr>
      <w:rFonts w:ascii="Arial" w:hAnsi="Arial" w:cs="Times New Roman"/>
    </w:rPr>
  </w:style>
  <w:style w:type="paragraph" w:styleId="Cabealho">
    <w:name w:val="header"/>
    <w:basedOn w:val="Normal"/>
    <w:link w:val="CabealhoChar"/>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uiPriority w:val="99"/>
    <w:semiHidden/>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uiPriority w:val="99"/>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uiPriority w:val="99"/>
    <w:rsid w:val="00DF28A5"/>
    <w:pPr>
      <w:widowControl w:val="0"/>
      <w:ind w:left="1701"/>
    </w:pPr>
    <w:rPr>
      <w:rFonts w:ascii="Arial" w:hAnsi="Arial"/>
    </w:rPr>
  </w:style>
  <w:style w:type="paragraph" w:customStyle="1" w:styleId="C1">
    <w:name w:val="C1"/>
    <w:uiPriority w:val="99"/>
    <w:rsid w:val="00DF28A5"/>
    <w:pPr>
      <w:ind w:hanging="709"/>
      <w:jc w:val="center"/>
    </w:pPr>
    <w:rPr>
      <w:rFonts w:ascii="Courier" w:hAnsi="Courier"/>
      <w:szCs w:val="20"/>
    </w:rPr>
  </w:style>
  <w:style w:type="character" w:styleId="Refdenotaderodap">
    <w:name w:val="footnote reference"/>
    <w:basedOn w:val="Fontepargpadro"/>
    <w:uiPriority w:val="99"/>
    <w:semiHidden/>
    <w:rsid w:val="00DF28A5"/>
    <w:rPr>
      <w:rFonts w:cs="Times New Roman"/>
      <w:vertAlign w:val="superscript"/>
    </w:rPr>
  </w:style>
  <w:style w:type="paragraph" w:customStyle="1" w:styleId="Corpodetexto21">
    <w:name w:val="Corpo de texto 21"/>
    <w:basedOn w:val="Normal"/>
    <w:uiPriority w:val="99"/>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link w:val="PargrafodaListaChar"/>
    <w:qFormat/>
    <w:rsid w:val="00DF28A5"/>
    <w:pPr>
      <w:ind w:left="708"/>
    </w:pPr>
  </w:style>
  <w:style w:type="paragraph" w:customStyle="1" w:styleId="texto1">
    <w:name w:val="texto1"/>
    <w:basedOn w:val="Normal"/>
    <w:uiPriority w:val="99"/>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hanging="709"/>
    </w:pPr>
    <w:rPr>
      <w:szCs w:val="20"/>
    </w:rPr>
  </w:style>
  <w:style w:type="table" w:styleId="Tabelacomgrade">
    <w:name w:val="Table Grid"/>
    <w:basedOn w:val="Tabelanormal"/>
    <w:uiPriority w:val="39"/>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rPr>
  </w:style>
  <w:style w:type="paragraph" w:customStyle="1" w:styleId="Default">
    <w:name w:val="Default"/>
    <w:rsid w:val="00626D4D"/>
    <w:pPr>
      <w:autoSpaceDE w:val="0"/>
      <w:autoSpaceDN w:val="0"/>
      <w:adjustRightInd w:val="0"/>
    </w:pPr>
    <w:rPr>
      <w:color w:val="000000"/>
    </w:rPr>
  </w:style>
  <w:style w:type="paragraph" w:customStyle="1" w:styleId="Centered">
    <w:name w:val="Centered"/>
    <w:uiPriority w:val="99"/>
    <w:rsid w:val="00E4321B"/>
    <w:pPr>
      <w:widowControl w:val="0"/>
      <w:autoSpaceDE w:val="0"/>
      <w:autoSpaceDN w:val="0"/>
      <w:adjustRightInd w:val="0"/>
      <w:jc w:val="center"/>
    </w:pPr>
    <w:rPr>
      <w:rFonts w:ascii="Arial" w:hAnsi="Arial" w:cs="Arial"/>
    </w:rPr>
  </w:style>
  <w:style w:type="character" w:customStyle="1" w:styleId="Sobrescrito">
    <w:name w:val="Sobrescrito"/>
    <w:uiPriority w:val="99"/>
    <w:rsid w:val="00E4321B"/>
    <w:rPr>
      <w:position w:val="8"/>
      <w:sz w:val="16"/>
      <w:szCs w:val="16"/>
    </w:rPr>
  </w:style>
  <w:style w:type="character" w:customStyle="1" w:styleId="Subscrito">
    <w:name w:val="Subscrito"/>
    <w:uiPriority w:val="99"/>
    <w:rsid w:val="00E4321B"/>
    <w:rPr>
      <w:position w:val="-8"/>
      <w:sz w:val="16"/>
      <w:szCs w:val="16"/>
    </w:rPr>
  </w:style>
  <w:style w:type="character" w:customStyle="1" w:styleId="Tag">
    <w:name w:val="Tag"/>
    <w:uiPriority w:val="99"/>
    <w:rsid w:val="00E4321B"/>
    <w:rPr>
      <w:sz w:val="20"/>
      <w:szCs w:val="20"/>
      <w:shd w:val="clear" w:color="auto" w:fill="FFFFFF"/>
    </w:rPr>
  </w:style>
  <w:style w:type="character" w:customStyle="1" w:styleId="TtuloChar">
    <w:name w:val="Título Char"/>
    <w:basedOn w:val="Fontepargpadro"/>
    <w:link w:val="Ttulo"/>
    <w:rsid w:val="00147EC0"/>
    <w:rPr>
      <w:b/>
      <w:bCs/>
    </w:rPr>
  </w:style>
  <w:style w:type="paragraph" w:styleId="TextosemFormatao">
    <w:name w:val="Plain Text"/>
    <w:basedOn w:val="Normal"/>
    <w:link w:val="TextosemFormataoChar"/>
    <w:uiPriority w:val="99"/>
    <w:locked/>
    <w:rsid w:val="00147EC0"/>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uiPriority w:val="99"/>
    <w:rsid w:val="00147EC0"/>
    <w:rPr>
      <w:rFonts w:ascii="Courier New" w:hAnsi="Courier New" w:cs="Courier New"/>
      <w:sz w:val="20"/>
      <w:szCs w:val="20"/>
    </w:rPr>
  </w:style>
  <w:style w:type="character" w:customStyle="1" w:styleId="apple-converted-space">
    <w:name w:val="apple-converted-space"/>
    <w:basedOn w:val="Fontepargpadro"/>
    <w:rsid w:val="00147EC0"/>
  </w:style>
  <w:style w:type="paragraph" w:styleId="Citao">
    <w:name w:val="Quote"/>
    <w:basedOn w:val="Normal"/>
    <w:next w:val="Normal"/>
    <w:link w:val="CitaoChar"/>
    <w:uiPriority w:val="29"/>
    <w:qFormat/>
    <w:rsid w:val="00147EC0"/>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147EC0"/>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A74D8F"/>
    <w:pPr>
      <w:numPr>
        <w:numId w:val="5"/>
      </w:numPr>
      <w:ind w:left="714" w:hanging="357"/>
    </w:pPr>
    <w:rPr>
      <w:rFonts w:ascii="Arial" w:hAnsi="Arial" w:cs="Arial"/>
      <w:color w:val="000000"/>
      <w:szCs w:val="24"/>
    </w:rPr>
  </w:style>
  <w:style w:type="paragraph" w:customStyle="1" w:styleId="Ttulo11">
    <w:name w:val="Título 11"/>
    <w:basedOn w:val="Normal"/>
    <w:uiPriority w:val="1"/>
    <w:qFormat/>
    <w:rsid w:val="004A0C3A"/>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rsid w:val="002E3EE3"/>
  </w:style>
  <w:style w:type="character" w:customStyle="1" w:styleId="ff2">
    <w:name w:val="ff2"/>
    <w:basedOn w:val="Fontepargpadro"/>
    <w:rsid w:val="002E3EE3"/>
  </w:style>
  <w:style w:type="character" w:styleId="Forte">
    <w:name w:val="Strong"/>
    <w:basedOn w:val="Fontepargpadro"/>
    <w:uiPriority w:val="22"/>
    <w:qFormat/>
    <w:locked/>
    <w:rsid w:val="002E3EE3"/>
    <w:rPr>
      <w:b/>
      <w:bCs/>
    </w:rPr>
  </w:style>
  <w:style w:type="character" w:styleId="nfase">
    <w:name w:val="Emphasis"/>
    <w:basedOn w:val="Fontepargpadro"/>
    <w:qFormat/>
    <w:locked/>
    <w:rsid w:val="002E3EE3"/>
    <w:rPr>
      <w:i/>
      <w:iCs/>
    </w:rPr>
  </w:style>
  <w:style w:type="character" w:styleId="HiperlinkVisitado">
    <w:name w:val="FollowedHyperlink"/>
    <w:basedOn w:val="Fontepargpadro"/>
    <w:uiPriority w:val="99"/>
    <w:semiHidden/>
    <w:unhideWhenUsed/>
    <w:locked/>
    <w:rsid w:val="006E2603"/>
    <w:rPr>
      <w:color w:val="800080" w:themeColor="followedHyperlink"/>
      <w:u w:val="single"/>
    </w:rPr>
  </w:style>
  <w:style w:type="character" w:customStyle="1" w:styleId="asteriscovermelho">
    <w:name w:val="asteriscovermelho"/>
    <w:basedOn w:val="Fontepargpadro"/>
    <w:rsid w:val="001B1E91"/>
  </w:style>
  <w:style w:type="character" w:customStyle="1" w:styleId="labeldesabilitado">
    <w:name w:val="labeldesabilitado"/>
    <w:basedOn w:val="Fontepargpadro"/>
    <w:rsid w:val="001B1E91"/>
  </w:style>
  <w:style w:type="paragraph" w:customStyle="1" w:styleId="font5">
    <w:name w:val="font5"/>
    <w:basedOn w:val="Normal"/>
    <w:rsid w:val="00042163"/>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rsid w:val="0004216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rsid w:val="00042163"/>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rsid w:val="00042163"/>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sid w:val="00F531D9"/>
    <w:rPr>
      <w:color w:val="605E5C"/>
      <w:shd w:val="clear" w:color="auto" w:fill="E1DFDD"/>
    </w:rPr>
  </w:style>
  <w:style w:type="paragraph" w:customStyle="1" w:styleId="paragraph">
    <w:name w:val="paragraph"/>
    <w:basedOn w:val="Normal"/>
    <w:rsid w:val="00BC283B"/>
    <w:pPr>
      <w:spacing w:before="100" w:beforeAutospacing="1" w:after="100" w:afterAutospacing="1"/>
      <w:ind w:left="0" w:firstLine="0"/>
      <w:jc w:val="left"/>
    </w:pPr>
    <w:rPr>
      <w:szCs w:val="24"/>
    </w:rPr>
  </w:style>
  <w:style w:type="character" w:customStyle="1" w:styleId="normaltextrun">
    <w:name w:val="normaltextrun"/>
    <w:basedOn w:val="Fontepargpadro"/>
    <w:rsid w:val="00BC283B"/>
  </w:style>
  <w:style w:type="paragraph" w:customStyle="1" w:styleId="Nivel01">
    <w:name w:val="Nivel 01"/>
    <w:basedOn w:val="Ttulo1"/>
    <w:next w:val="Normal"/>
    <w:link w:val="Nivel01Char"/>
    <w:qFormat/>
    <w:rsid w:val="00E737AB"/>
    <w:pPr>
      <w:keepNext/>
      <w:keepLines/>
      <w:numPr>
        <w:numId w:val="6"/>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sid w:val="00E737AB"/>
    <w:rPr>
      <w:rFonts w:ascii="Ecofont_Spranq_eco_Sans" w:eastAsiaTheme="majorEastAsia" w:hAnsi="Ecofont_Spranq_eco_Sans"/>
      <w:b/>
      <w:bCs/>
      <w:color w:val="000000"/>
      <w:sz w:val="20"/>
      <w:szCs w:val="20"/>
    </w:rPr>
  </w:style>
  <w:style w:type="character" w:styleId="MenoPendente">
    <w:name w:val="Unresolved Mention"/>
    <w:basedOn w:val="Fontepargpadro"/>
    <w:uiPriority w:val="99"/>
    <w:unhideWhenUsed/>
    <w:rsid w:val="00C15E8E"/>
    <w:rPr>
      <w:color w:val="605E5C"/>
      <w:shd w:val="clear" w:color="auto" w:fill="E1DFDD"/>
    </w:rPr>
  </w:style>
  <w:style w:type="character" w:customStyle="1" w:styleId="WW8Num11z0">
    <w:name w:val="WW8Num11z0"/>
    <w:rsid w:val="00141A8B"/>
    <w:rPr>
      <w:rFonts w:ascii="Arial" w:hAnsi="Arial" w:cs="Arial"/>
      <w:sz w:val="18"/>
      <w:szCs w:val="18"/>
    </w:rPr>
  </w:style>
  <w:style w:type="paragraph" w:customStyle="1" w:styleId="ndice">
    <w:name w:val="Índice"/>
    <w:basedOn w:val="Normal"/>
    <w:rsid w:val="00141A8B"/>
    <w:pPr>
      <w:suppressLineNumbers/>
      <w:suppressAutoHyphens/>
      <w:ind w:left="0" w:firstLine="0"/>
      <w:jc w:val="left"/>
    </w:pPr>
    <w:rPr>
      <w:rFonts w:cs="Tahoma"/>
      <w:kern w:val="1"/>
      <w:szCs w:val="24"/>
      <w:lang w:eastAsia="zh-CN"/>
    </w:rPr>
  </w:style>
  <w:style w:type="character" w:customStyle="1" w:styleId="Fontepargpadro2">
    <w:name w:val="Fonte parág. padrão2"/>
    <w:rsid w:val="0005460A"/>
  </w:style>
  <w:style w:type="paragraph" w:customStyle="1" w:styleId="WW-Padro">
    <w:name w:val="WW-Padrão"/>
    <w:rsid w:val="00454269"/>
    <w:pPr>
      <w:widowControl w:val="0"/>
      <w:suppressAutoHyphens/>
      <w:autoSpaceDE w:val="0"/>
      <w:textAlignment w:val="baseline"/>
    </w:pPr>
    <w:rPr>
      <w:rFonts w:eastAsia="Arial"/>
      <w:kern w:val="2"/>
      <w:sz w:val="20"/>
      <w:szCs w:val="20"/>
      <w:lang w:eastAsia="zh-CN"/>
    </w:rPr>
  </w:style>
  <w:style w:type="paragraph" w:customStyle="1" w:styleId="LO-Normal">
    <w:name w:val="LO-Normal"/>
    <w:basedOn w:val="Normal"/>
    <w:qFormat/>
    <w:rsid w:val="00153EC4"/>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rsid w:val="008357CB"/>
    <w:pPr>
      <w:suppressLineNumbers/>
      <w:suppressAutoHyphens/>
      <w:ind w:left="0" w:firstLine="0"/>
      <w:jc w:val="left"/>
    </w:pPr>
    <w:rPr>
      <w:kern w:val="1"/>
      <w:szCs w:val="24"/>
      <w:lang w:eastAsia="zh-CN"/>
    </w:rPr>
  </w:style>
  <w:style w:type="paragraph" w:customStyle="1" w:styleId="Contedodetabela">
    <w:name w:val="Conteúdo de tabela"/>
    <w:basedOn w:val="Normal"/>
    <w:rsid w:val="008357CB"/>
    <w:pPr>
      <w:suppressLineNumbers/>
      <w:suppressAutoHyphens/>
      <w:ind w:left="0" w:firstLine="0"/>
      <w:jc w:val="left"/>
    </w:pPr>
    <w:rPr>
      <w:kern w:val="1"/>
      <w:szCs w:val="24"/>
      <w:lang w:eastAsia="zh-CN"/>
    </w:rPr>
  </w:style>
  <w:style w:type="paragraph" w:customStyle="1" w:styleId="Standard">
    <w:name w:val="Standard"/>
    <w:link w:val="StandardChar"/>
    <w:qFormat/>
    <w:rsid w:val="008357CB"/>
    <w:pPr>
      <w:widowControl w:val="0"/>
      <w:suppressAutoHyphens/>
      <w:autoSpaceDN w:val="0"/>
      <w:textAlignment w:val="baseline"/>
    </w:pPr>
    <w:rPr>
      <w:rFonts w:eastAsia="SimSun, 'Arial Unicode MS'" w:cs="Mangal"/>
      <w:kern w:val="3"/>
      <w:lang w:eastAsia="zh-CN" w:bidi="hi-IN"/>
    </w:rPr>
  </w:style>
  <w:style w:type="character" w:customStyle="1" w:styleId="Fontepargpadro3">
    <w:name w:val="Fonte parág. padrão3"/>
    <w:rsid w:val="008A4ED5"/>
  </w:style>
  <w:style w:type="paragraph" w:customStyle="1" w:styleId="TextosemFormatao1">
    <w:name w:val="Texto sem Formatação1"/>
    <w:basedOn w:val="Normal"/>
    <w:rsid w:val="002B11A2"/>
    <w:pPr>
      <w:suppressAutoHyphens/>
      <w:ind w:left="0" w:firstLine="0"/>
      <w:jc w:val="left"/>
    </w:pPr>
    <w:rPr>
      <w:rFonts w:ascii="Courier New" w:hAnsi="Courier New" w:cs="Courier New"/>
      <w:kern w:val="1"/>
      <w:sz w:val="20"/>
      <w:lang w:eastAsia="zh-CN"/>
    </w:rPr>
  </w:style>
  <w:style w:type="character" w:customStyle="1" w:styleId="WW8Num1z0">
    <w:name w:val="WW8Num1z0"/>
    <w:rsid w:val="00F009DC"/>
    <w:rPr>
      <w:b w:val="0"/>
    </w:rPr>
  </w:style>
  <w:style w:type="character" w:customStyle="1" w:styleId="WW8Num1z1">
    <w:name w:val="WW8Num1z1"/>
    <w:rsid w:val="00F009DC"/>
  </w:style>
  <w:style w:type="character" w:customStyle="1" w:styleId="WW8Num1z2">
    <w:name w:val="WW8Num1z2"/>
    <w:rsid w:val="00F009DC"/>
  </w:style>
  <w:style w:type="character" w:customStyle="1" w:styleId="WW8Num1z3">
    <w:name w:val="WW8Num1z3"/>
    <w:rsid w:val="00F009DC"/>
  </w:style>
  <w:style w:type="character" w:customStyle="1" w:styleId="WW8Num1z4">
    <w:name w:val="WW8Num1z4"/>
    <w:rsid w:val="00F009DC"/>
  </w:style>
  <w:style w:type="character" w:customStyle="1" w:styleId="WW8Num1z5">
    <w:name w:val="WW8Num1z5"/>
    <w:rsid w:val="00F009DC"/>
  </w:style>
  <w:style w:type="character" w:customStyle="1" w:styleId="WW8Num1z6">
    <w:name w:val="WW8Num1z6"/>
    <w:rsid w:val="00F009DC"/>
  </w:style>
  <w:style w:type="character" w:customStyle="1" w:styleId="WW8Num1z7">
    <w:name w:val="WW8Num1z7"/>
    <w:rsid w:val="00F009DC"/>
  </w:style>
  <w:style w:type="character" w:customStyle="1" w:styleId="WW8Num1z8">
    <w:name w:val="WW8Num1z8"/>
    <w:rsid w:val="00F009DC"/>
  </w:style>
  <w:style w:type="character" w:customStyle="1" w:styleId="WW8Num2z0">
    <w:name w:val="WW8Num2z0"/>
    <w:rsid w:val="00F009DC"/>
  </w:style>
  <w:style w:type="character" w:customStyle="1" w:styleId="WW8Num2z1">
    <w:name w:val="WW8Num2z1"/>
    <w:rsid w:val="00F009DC"/>
  </w:style>
  <w:style w:type="character" w:customStyle="1" w:styleId="WW8Num2z2">
    <w:name w:val="WW8Num2z2"/>
    <w:rsid w:val="00F009DC"/>
  </w:style>
  <w:style w:type="character" w:customStyle="1" w:styleId="WW8Num2z3">
    <w:name w:val="WW8Num2z3"/>
    <w:rsid w:val="00F009DC"/>
  </w:style>
  <w:style w:type="character" w:customStyle="1" w:styleId="WW8Num2z4">
    <w:name w:val="WW8Num2z4"/>
    <w:rsid w:val="00F009DC"/>
  </w:style>
  <w:style w:type="character" w:customStyle="1" w:styleId="WW8Num2z5">
    <w:name w:val="WW8Num2z5"/>
    <w:rsid w:val="00F009DC"/>
  </w:style>
  <w:style w:type="character" w:customStyle="1" w:styleId="WW8Num2z6">
    <w:name w:val="WW8Num2z6"/>
    <w:rsid w:val="00F009DC"/>
  </w:style>
  <w:style w:type="character" w:customStyle="1" w:styleId="WW8Num2z7">
    <w:name w:val="WW8Num2z7"/>
    <w:rsid w:val="00F009DC"/>
  </w:style>
  <w:style w:type="character" w:customStyle="1" w:styleId="WW8Num2z8">
    <w:name w:val="WW8Num2z8"/>
    <w:rsid w:val="00F009DC"/>
  </w:style>
  <w:style w:type="character" w:customStyle="1" w:styleId="WW8Num3z0">
    <w:name w:val="WW8Num3z0"/>
    <w:rsid w:val="00F009DC"/>
  </w:style>
  <w:style w:type="character" w:customStyle="1" w:styleId="WW8Num3z1">
    <w:name w:val="WW8Num3z1"/>
    <w:rsid w:val="00F009DC"/>
    <w:rPr>
      <w:b/>
      <w:bCs/>
    </w:rPr>
  </w:style>
  <w:style w:type="character" w:customStyle="1" w:styleId="WW8Num4z0">
    <w:name w:val="WW8Num4z0"/>
    <w:rsid w:val="00F009DC"/>
    <w:rPr>
      <w:rFonts w:ascii="Symbol" w:hAnsi="Symbol" w:cs="Times New Roman"/>
      <w:b/>
      <w:i w:val="0"/>
      <w:u w:val="none"/>
    </w:rPr>
  </w:style>
  <w:style w:type="character" w:customStyle="1" w:styleId="WW8Num1ztrue">
    <w:name w:val="WW8Num1ztrue"/>
    <w:rsid w:val="00F009DC"/>
  </w:style>
  <w:style w:type="character" w:customStyle="1" w:styleId="WW-WW8Num1ztrue">
    <w:name w:val="WW-WW8Num1ztrue"/>
    <w:rsid w:val="00F009DC"/>
  </w:style>
  <w:style w:type="character" w:customStyle="1" w:styleId="WW-WW8Num1ztrue1">
    <w:name w:val="WW-WW8Num1ztrue1"/>
    <w:rsid w:val="00F009DC"/>
  </w:style>
  <w:style w:type="character" w:customStyle="1" w:styleId="WW-WW8Num1ztrue2">
    <w:name w:val="WW-WW8Num1ztrue2"/>
    <w:rsid w:val="00F009DC"/>
  </w:style>
  <w:style w:type="character" w:customStyle="1" w:styleId="WW-WW8Num1ztrue3">
    <w:name w:val="WW-WW8Num1ztrue3"/>
    <w:rsid w:val="00F009DC"/>
  </w:style>
  <w:style w:type="character" w:customStyle="1" w:styleId="WW-WW8Num1ztrue4">
    <w:name w:val="WW-WW8Num1ztrue4"/>
    <w:rsid w:val="00F009DC"/>
  </w:style>
  <w:style w:type="character" w:customStyle="1" w:styleId="WW-WW8Num1ztrue5">
    <w:name w:val="WW-WW8Num1ztrue5"/>
    <w:rsid w:val="00F009DC"/>
  </w:style>
  <w:style w:type="character" w:customStyle="1" w:styleId="WW-WW8Num1ztrue6">
    <w:name w:val="WW-WW8Num1ztrue6"/>
    <w:rsid w:val="00F009DC"/>
  </w:style>
  <w:style w:type="character" w:customStyle="1" w:styleId="WW-WW8Num1ztrue7">
    <w:name w:val="WW-WW8Num1ztrue7"/>
    <w:rsid w:val="00F009DC"/>
  </w:style>
  <w:style w:type="character" w:customStyle="1" w:styleId="WW-WW8Num1ztrue11">
    <w:name w:val="WW-WW8Num1ztrue11"/>
    <w:rsid w:val="00F009DC"/>
  </w:style>
  <w:style w:type="character" w:customStyle="1" w:styleId="WW-WW8Num1ztrue12">
    <w:name w:val="WW-WW8Num1ztrue12"/>
    <w:rsid w:val="00F009DC"/>
  </w:style>
  <w:style w:type="character" w:customStyle="1" w:styleId="WW-WW8Num1ztrue123">
    <w:name w:val="WW-WW8Num1ztrue123"/>
    <w:rsid w:val="00F009DC"/>
  </w:style>
  <w:style w:type="character" w:customStyle="1" w:styleId="WW-WW8Num1ztrue1234">
    <w:name w:val="WW-WW8Num1ztrue1234"/>
    <w:rsid w:val="00F009DC"/>
  </w:style>
  <w:style w:type="character" w:customStyle="1" w:styleId="WW-WW8Num1ztrue12345">
    <w:name w:val="WW-WW8Num1ztrue12345"/>
    <w:rsid w:val="00F009DC"/>
  </w:style>
  <w:style w:type="character" w:customStyle="1" w:styleId="WW-WW8Num1ztrue123456">
    <w:name w:val="WW-WW8Num1ztrue123456"/>
    <w:rsid w:val="00F009DC"/>
  </w:style>
  <w:style w:type="character" w:customStyle="1" w:styleId="WW-WW8Num1ztrue1234567">
    <w:name w:val="WW-WW8Num1ztrue1234567"/>
    <w:rsid w:val="00F009DC"/>
  </w:style>
  <w:style w:type="character" w:customStyle="1" w:styleId="WW-WW8Num1ztrue111">
    <w:name w:val="WW-WW8Num1ztrue111"/>
    <w:rsid w:val="00F009DC"/>
  </w:style>
  <w:style w:type="character" w:customStyle="1" w:styleId="WW-WW8Num1ztrue121">
    <w:name w:val="WW-WW8Num1ztrue121"/>
    <w:rsid w:val="00F009DC"/>
  </w:style>
  <w:style w:type="character" w:customStyle="1" w:styleId="WW-WW8Num1ztrue1231">
    <w:name w:val="WW-WW8Num1ztrue1231"/>
    <w:rsid w:val="00F009DC"/>
  </w:style>
  <w:style w:type="character" w:customStyle="1" w:styleId="WW-WW8Num1ztrue12341">
    <w:name w:val="WW-WW8Num1ztrue12341"/>
    <w:rsid w:val="00F009DC"/>
  </w:style>
  <w:style w:type="character" w:customStyle="1" w:styleId="WW-WW8Num1ztrue123451">
    <w:name w:val="WW-WW8Num1ztrue123451"/>
    <w:rsid w:val="00F009DC"/>
  </w:style>
  <w:style w:type="character" w:customStyle="1" w:styleId="WW-WW8Num1ztrue1234561">
    <w:name w:val="WW-WW8Num1ztrue1234561"/>
    <w:rsid w:val="00F009DC"/>
  </w:style>
  <w:style w:type="character" w:customStyle="1" w:styleId="WW-WW8Num1ztrue12345671">
    <w:name w:val="WW-WW8Num1ztrue12345671"/>
    <w:rsid w:val="00F009DC"/>
  </w:style>
  <w:style w:type="character" w:customStyle="1" w:styleId="WW-WW8Num1ztrue1111">
    <w:name w:val="WW-WW8Num1ztrue1111"/>
    <w:rsid w:val="00F009DC"/>
  </w:style>
  <w:style w:type="character" w:customStyle="1" w:styleId="WW-WW8Num1ztrue1211">
    <w:name w:val="WW-WW8Num1ztrue1211"/>
    <w:rsid w:val="00F009DC"/>
  </w:style>
  <w:style w:type="character" w:customStyle="1" w:styleId="WW-WW8Num1ztrue12311">
    <w:name w:val="WW-WW8Num1ztrue12311"/>
    <w:rsid w:val="00F009DC"/>
  </w:style>
  <w:style w:type="character" w:customStyle="1" w:styleId="WW-WW8Num1ztrue123411">
    <w:name w:val="WW-WW8Num1ztrue123411"/>
    <w:rsid w:val="00F009DC"/>
  </w:style>
  <w:style w:type="character" w:customStyle="1" w:styleId="WW-WW8Num1ztrue1234511">
    <w:name w:val="WW-WW8Num1ztrue1234511"/>
    <w:rsid w:val="00F009DC"/>
  </w:style>
  <w:style w:type="character" w:customStyle="1" w:styleId="WW-WW8Num1ztrue12345611">
    <w:name w:val="WW-WW8Num1ztrue12345611"/>
    <w:rsid w:val="00F009DC"/>
  </w:style>
  <w:style w:type="character" w:customStyle="1" w:styleId="WW-WW8Num1ztrue123456711">
    <w:name w:val="WW-WW8Num1ztrue123456711"/>
    <w:rsid w:val="00F009DC"/>
  </w:style>
  <w:style w:type="character" w:customStyle="1" w:styleId="WW-WW8Num1ztrue11111">
    <w:name w:val="WW-WW8Num1ztrue11111"/>
    <w:rsid w:val="00F009DC"/>
  </w:style>
  <w:style w:type="character" w:customStyle="1" w:styleId="WW-WW8Num1ztrue12111">
    <w:name w:val="WW-WW8Num1ztrue12111"/>
    <w:rsid w:val="00F009DC"/>
  </w:style>
  <w:style w:type="character" w:customStyle="1" w:styleId="WW-WW8Num1ztrue123111">
    <w:name w:val="WW-WW8Num1ztrue123111"/>
    <w:rsid w:val="00F009DC"/>
  </w:style>
  <w:style w:type="character" w:customStyle="1" w:styleId="WW-WW8Num1ztrue1234111">
    <w:name w:val="WW-WW8Num1ztrue1234111"/>
    <w:rsid w:val="00F009DC"/>
  </w:style>
  <w:style w:type="character" w:customStyle="1" w:styleId="WW-WW8Num1ztrue12345111">
    <w:name w:val="WW-WW8Num1ztrue12345111"/>
    <w:rsid w:val="00F009DC"/>
  </w:style>
  <w:style w:type="character" w:customStyle="1" w:styleId="WW-WW8Num1ztrue123456111">
    <w:name w:val="WW-WW8Num1ztrue123456111"/>
    <w:rsid w:val="00F009DC"/>
  </w:style>
  <w:style w:type="character" w:customStyle="1" w:styleId="WW-WW8Num1ztrue1234567111">
    <w:name w:val="WW-WW8Num1ztrue1234567111"/>
    <w:rsid w:val="00F009DC"/>
  </w:style>
  <w:style w:type="character" w:customStyle="1" w:styleId="WW-WW8Num1ztrue111111">
    <w:name w:val="WW-WW8Num1ztrue111111"/>
    <w:rsid w:val="00F009DC"/>
  </w:style>
  <w:style w:type="character" w:customStyle="1" w:styleId="WW-WW8Num1ztrue121111">
    <w:name w:val="WW-WW8Num1ztrue121111"/>
    <w:rsid w:val="00F009DC"/>
  </w:style>
  <w:style w:type="character" w:customStyle="1" w:styleId="WW-WW8Num1ztrue1231111">
    <w:name w:val="WW-WW8Num1ztrue1231111"/>
    <w:rsid w:val="00F009DC"/>
  </w:style>
  <w:style w:type="character" w:customStyle="1" w:styleId="WW-WW8Num1ztrue12341111">
    <w:name w:val="WW-WW8Num1ztrue12341111"/>
    <w:rsid w:val="00F009DC"/>
  </w:style>
  <w:style w:type="character" w:customStyle="1" w:styleId="WW-WW8Num1ztrue123451111">
    <w:name w:val="WW-WW8Num1ztrue123451111"/>
    <w:rsid w:val="00F009DC"/>
  </w:style>
  <w:style w:type="character" w:customStyle="1" w:styleId="WW-WW8Num1ztrue1234561111">
    <w:name w:val="WW-WW8Num1ztrue1234561111"/>
    <w:rsid w:val="00F009DC"/>
  </w:style>
  <w:style w:type="character" w:customStyle="1" w:styleId="WW-WW8Num1ztrue12345671111">
    <w:name w:val="WW-WW8Num1ztrue12345671111"/>
    <w:rsid w:val="00F009DC"/>
  </w:style>
  <w:style w:type="character" w:customStyle="1" w:styleId="WW-WW8Num1ztrue1111111">
    <w:name w:val="WW-WW8Num1ztrue1111111"/>
    <w:rsid w:val="00F009DC"/>
  </w:style>
  <w:style w:type="character" w:customStyle="1" w:styleId="WW-WW8Num1ztrue1211111">
    <w:name w:val="WW-WW8Num1ztrue1211111"/>
    <w:rsid w:val="00F009DC"/>
  </w:style>
  <w:style w:type="character" w:customStyle="1" w:styleId="WW-WW8Num1ztrue12311111">
    <w:name w:val="WW-WW8Num1ztrue12311111"/>
    <w:rsid w:val="00F009DC"/>
  </w:style>
  <w:style w:type="character" w:customStyle="1" w:styleId="WW-WW8Num1ztrue123411111">
    <w:name w:val="WW-WW8Num1ztrue123411111"/>
    <w:rsid w:val="00F009DC"/>
  </w:style>
  <w:style w:type="character" w:customStyle="1" w:styleId="WW-WW8Num1ztrue1234511111">
    <w:name w:val="WW-WW8Num1ztrue1234511111"/>
    <w:rsid w:val="00F009DC"/>
  </w:style>
  <w:style w:type="character" w:customStyle="1" w:styleId="WW-WW8Num1ztrue12345611111">
    <w:name w:val="WW-WW8Num1ztrue12345611111"/>
    <w:rsid w:val="00F009DC"/>
  </w:style>
  <w:style w:type="character" w:customStyle="1" w:styleId="WW-WW8Num1ztrue123456711111">
    <w:name w:val="WW-WW8Num1ztrue123456711111"/>
    <w:rsid w:val="00F009DC"/>
  </w:style>
  <w:style w:type="character" w:customStyle="1" w:styleId="WW-WW8Num1ztrue11111111">
    <w:name w:val="WW-WW8Num1ztrue11111111"/>
    <w:rsid w:val="00F009DC"/>
  </w:style>
  <w:style w:type="character" w:customStyle="1" w:styleId="WW-WW8Num1ztrue12111111">
    <w:name w:val="WW-WW8Num1ztrue12111111"/>
    <w:rsid w:val="00F009DC"/>
  </w:style>
  <w:style w:type="character" w:customStyle="1" w:styleId="WW-WW8Num1ztrue123111111">
    <w:name w:val="WW-WW8Num1ztrue123111111"/>
    <w:rsid w:val="00F009DC"/>
  </w:style>
  <w:style w:type="character" w:customStyle="1" w:styleId="WW-WW8Num1ztrue1234111111">
    <w:name w:val="WW-WW8Num1ztrue1234111111"/>
    <w:rsid w:val="00F009DC"/>
  </w:style>
  <w:style w:type="character" w:customStyle="1" w:styleId="WW-WW8Num1ztrue12345111111">
    <w:name w:val="WW-WW8Num1ztrue12345111111"/>
    <w:rsid w:val="00F009DC"/>
  </w:style>
  <w:style w:type="character" w:customStyle="1" w:styleId="WW-WW8Num1ztrue123456111111">
    <w:name w:val="WW-WW8Num1ztrue123456111111"/>
    <w:rsid w:val="00F009DC"/>
  </w:style>
  <w:style w:type="character" w:customStyle="1" w:styleId="WW8Num3z2">
    <w:name w:val="WW8Num3z2"/>
    <w:rsid w:val="00F009DC"/>
    <w:rPr>
      <w:rFonts w:ascii="StarSymbol" w:hAnsi="StarSymbol" w:cs="StarSymbol"/>
      <w:sz w:val="18"/>
      <w:szCs w:val="18"/>
    </w:rPr>
  </w:style>
  <w:style w:type="character" w:customStyle="1" w:styleId="WW8Num5z0">
    <w:name w:val="WW8Num5z0"/>
    <w:rsid w:val="00F009DC"/>
    <w:rPr>
      <w:rFonts w:ascii="Times New Roman" w:hAnsi="Times New Roman" w:cs="Times New Roman"/>
      <w:b w:val="0"/>
    </w:rPr>
  </w:style>
  <w:style w:type="character" w:customStyle="1" w:styleId="WW-WW8Num1ztrue1234567111111">
    <w:name w:val="WW-WW8Num1ztrue1234567111111"/>
    <w:rsid w:val="00F009DC"/>
  </w:style>
  <w:style w:type="character" w:customStyle="1" w:styleId="WW-WW8Num1ztrue111111111">
    <w:name w:val="WW-WW8Num1ztrue111111111"/>
    <w:rsid w:val="00F009DC"/>
  </w:style>
  <w:style w:type="character" w:customStyle="1" w:styleId="WW-WW8Num1ztrue121111111">
    <w:name w:val="WW-WW8Num1ztrue121111111"/>
    <w:rsid w:val="00F009DC"/>
  </w:style>
  <w:style w:type="character" w:customStyle="1" w:styleId="WW-WW8Num1ztrue1231111111">
    <w:name w:val="WW-WW8Num1ztrue1231111111"/>
    <w:rsid w:val="00F009DC"/>
  </w:style>
  <w:style w:type="character" w:customStyle="1" w:styleId="WW-WW8Num1ztrue12341111111">
    <w:name w:val="WW-WW8Num1ztrue12341111111"/>
    <w:rsid w:val="00F009DC"/>
  </w:style>
  <w:style w:type="character" w:customStyle="1" w:styleId="WW-WW8Num1ztrue123451111111">
    <w:name w:val="WW-WW8Num1ztrue123451111111"/>
    <w:rsid w:val="00F009DC"/>
  </w:style>
  <w:style w:type="character" w:customStyle="1" w:styleId="WW-WW8Num1ztrue1234561111111">
    <w:name w:val="WW-WW8Num1ztrue1234561111111"/>
    <w:rsid w:val="00F009DC"/>
  </w:style>
  <w:style w:type="character" w:customStyle="1" w:styleId="WW-WW8Num1ztrue12345671111111">
    <w:name w:val="WW-WW8Num1ztrue12345671111111"/>
    <w:rsid w:val="00F009DC"/>
  </w:style>
  <w:style w:type="character" w:customStyle="1" w:styleId="WW-WW8Num1ztrue1111111111">
    <w:name w:val="WW-WW8Num1ztrue1111111111"/>
    <w:rsid w:val="00F009DC"/>
  </w:style>
  <w:style w:type="character" w:customStyle="1" w:styleId="WW-WW8Num1ztrue1211111111">
    <w:name w:val="WW-WW8Num1ztrue1211111111"/>
    <w:rsid w:val="00F009DC"/>
  </w:style>
  <w:style w:type="character" w:customStyle="1" w:styleId="WW-WW8Num1ztrue12311111111">
    <w:name w:val="WW-WW8Num1ztrue12311111111"/>
    <w:rsid w:val="00F009DC"/>
  </w:style>
  <w:style w:type="character" w:customStyle="1" w:styleId="WW-WW8Num1ztrue123411111111">
    <w:name w:val="WW-WW8Num1ztrue123411111111"/>
    <w:rsid w:val="00F009DC"/>
  </w:style>
  <w:style w:type="character" w:customStyle="1" w:styleId="WW-WW8Num1ztrue1234511111111">
    <w:name w:val="WW-WW8Num1ztrue1234511111111"/>
    <w:rsid w:val="00F009DC"/>
  </w:style>
  <w:style w:type="character" w:customStyle="1" w:styleId="WW-WW8Num1ztrue12345611111111">
    <w:name w:val="WW-WW8Num1ztrue12345611111111"/>
    <w:rsid w:val="00F009DC"/>
  </w:style>
  <w:style w:type="character" w:customStyle="1" w:styleId="WW-WW8Num1ztrue123456711111111">
    <w:name w:val="WW-WW8Num1ztrue123456711111111"/>
    <w:rsid w:val="00F009DC"/>
  </w:style>
  <w:style w:type="character" w:customStyle="1" w:styleId="WW-WW8Num1ztrue11111111111">
    <w:name w:val="WW-WW8Num1ztrue11111111111"/>
    <w:rsid w:val="00F009DC"/>
  </w:style>
  <w:style w:type="character" w:customStyle="1" w:styleId="WW-WW8Num1ztrue12111111111">
    <w:name w:val="WW-WW8Num1ztrue12111111111"/>
    <w:rsid w:val="00F009DC"/>
  </w:style>
  <w:style w:type="character" w:customStyle="1" w:styleId="WW-WW8Num1ztrue123111111111">
    <w:name w:val="WW-WW8Num1ztrue123111111111"/>
    <w:rsid w:val="00F009DC"/>
  </w:style>
  <w:style w:type="character" w:customStyle="1" w:styleId="WW-WW8Num1ztrue1234111111111">
    <w:name w:val="WW-WW8Num1ztrue1234111111111"/>
    <w:rsid w:val="00F009DC"/>
  </w:style>
  <w:style w:type="character" w:customStyle="1" w:styleId="WW-WW8Num1ztrue12345111111111">
    <w:name w:val="WW-WW8Num1ztrue12345111111111"/>
    <w:rsid w:val="00F009DC"/>
  </w:style>
  <w:style w:type="character" w:customStyle="1" w:styleId="WW-WW8Num1ztrue123456111111111">
    <w:name w:val="WW-WW8Num1ztrue123456111111111"/>
    <w:rsid w:val="00F009DC"/>
  </w:style>
  <w:style w:type="character" w:customStyle="1" w:styleId="WW-WW8Num1ztrue1234567111111111">
    <w:name w:val="WW-WW8Num1ztrue1234567111111111"/>
    <w:rsid w:val="00F009DC"/>
  </w:style>
  <w:style w:type="character" w:customStyle="1" w:styleId="WW-WW8Num1ztrue111111111111">
    <w:name w:val="WW-WW8Num1ztrue111111111111"/>
    <w:rsid w:val="00F009DC"/>
  </w:style>
  <w:style w:type="character" w:customStyle="1" w:styleId="WW-WW8Num1ztrue121111111111">
    <w:name w:val="WW-WW8Num1ztrue121111111111"/>
    <w:rsid w:val="00F009DC"/>
  </w:style>
  <w:style w:type="character" w:customStyle="1" w:styleId="WW-WW8Num1ztrue1231111111111">
    <w:name w:val="WW-WW8Num1ztrue1231111111111"/>
    <w:rsid w:val="00F009DC"/>
  </w:style>
  <w:style w:type="character" w:customStyle="1" w:styleId="WW-WW8Num1ztrue12341111111111">
    <w:name w:val="WW-WW8Num1ztrue12341111111111"/>
    <w:rsid w:val="00F009DC"/>
  </w:style>
  <w:style w:type="character" w:customStyle="1" w:styleId="WW-WW8Num1ztrue123451111111111">
    <w:name w:val="WW-WW8Num1ztrue123451111111111"/>
    <w:rsid w:val="00F009DC"/>
  </w:style>
  <w:style w:type="character" w:customStyle="1" w:styleId="WW-WW8Num1ztrue1234561111111111">
    <w:name w:val="WW-WW8Num1ztrue1234561111111111"/>
    <w:rsid w:val="00F009DC"/>
  </w:style>
  <w:style w:type="character" w:customStyle="1" w:styleId="WW-WW8Num1ztrue12345671111111111">
    <w:name w:val="WW-WW8Num1ztrue12345671111111111"/>
    <w:rsid w:val="00F009DC"/>
  </w:style>
  <w:style w:type="character" w:customStyle="1" w:styleId="WW-WW8Num1ztrue1111111111111">
    <w:name w:val="WW-WW8Num1ztrue1111111111111"/>
    <w:rsid w:val="00F009DC"/>
  </w:style>
  <w:style w:type="character" w:customStyle="1" w:styleId="WW-WW8Num1ztrue1211111111111">
    <w:name w:val="WW-WW8Num1ztrue1211111111111"/>
    <w:rsid w:val="00F009DC"/>
  </w:style>
  <w:style w:type="character" w:customStyle="1" w:styleId="WW-WW8Num1ztrue12311111111111">
    <w:name w:val="WW-WW8Num1ztrue12311111111111"/>
    <w:rsid w:val="00F009DC"/>
  </w:style>
  <w:style w:type="character" w:customStyle="1" w:styleId="WW-WW8Num1ztrue123411111111111">
    <w:name w:val="WW-WW8Num1ztrue123411111111111"/>
    <w:rsid w:val="00F009DC"/>
  </w:style>
  <w:style w:type="character" w:customStyle="1" w:styleId="WW-WW8Num1ztrue1234511111111111">
    <w:name w:val="WW-WW8Num1ztrue1234511111111111"/>
    <w:rsid w:val="00F009DC"/>
  </w:style>
  <w:style w:type="character" w:customStyle="1" w:styleId="WW-WW8Num1ztrue12345611111111111">
    <w:name w:val="WW-WW8Num1ztrue12345611111111111"/>
    <w:rsid w:val="00F009DC"/>
  </w:style>
  <w:style w:type="character" w:customStyle="1" w:styleId="WW-WW8Num1ztrue123456711111111111">
    <w:name w:val="WW-WW8Num1ztrue123456711111111111"/>
    <w:rsid w:val="00F009DC"/>
  </w:style>
  <w:style w:type="character" w:customStyle="1" w:styleId="WW-WW8Num1ztrue11111111111111">
    <w:name w:val="WW-WW8Num1ztrue11111111111111"/>
    <w:rsid w:val="00F009DC"/>
  </w:style>
  <w:style w:type="character" w:customStyle="1" w:styleId="WW-WW8Num1ztrue12111111111111">
    <w:name w:val="WW-WW8Num1ztrue12111111111111"/>
    <w:rsid w:val="00F009DC"/>
  </w:style>
  <w:style w:type="character" w:customStyle="1" w:styleId="WW-WW8Num1ztrue123111111111111">
    <w:name w:val="WW-WW8Num1ztrue123111111111111"/>
    <w:rsid w:val="00F009DC"/>
  </w:style>
  <w:style w:type="character" w:customStyle="1" w:styleId="WW-WW8Num1ztrue1234111111111111">
    <w:name w:val="WW-WW8Num1ztrue1234111111111111"/>
    <w:rsid w:val="00F009DC"/>
  </w:style>
  <w:style w:type="character" w:customStyle="1" w:styleId="WW-WW8Num1ztrue12345111111111111">
    <w:name w:val="WW-WW8Num1ztrue12345111111111111"/>
    <w:rsid w:val="00F009DC"/>
  </w:style>
  <w:style w:type="character" w:customStyle="1" w:styleId="WW-WW8Num1ztrue123456111111111111">
    <w:name w:val="WW-WW8Num1ztrue123456111111111111"/>
    <w:rsid w:val="00F009DC"/>
  </w:style>
  <w:style w:type="character" w:customStyle="1" w:styleId="WW-WW8Num1ztrue1234567111111111111">
    <w:name w:val="WW-WW8Num1ztrue1234567111111111111"/>
    <w:rsid w:val="00F009DC"/>
  </w:style>
  <w:style w:type="character" w:customStyle="1" w:styleId="WW-WW8Num1ztrue111111111111111">
    <w:name w:val="WW-WW8Num1ztrue111111111111111"/>
    <w:rsid w:val="00F009DC"/>
  </w:style>
  <w:style w:type="character" w:customStyle="1" w:styleId="WW-WW8Num1ztrue121111111111111">
    <w:name w:val="WW-WW8Num1ztrue121111111111111"/>
    <w:rsid w:val="00F009DC"/>
  </w:style>
  <w:style w:type="character" w:customStyle="1" w:styleId="WW-WW8Num1ztrue1231111111111111">
    <w:name w:val="WW-WW8Num1ztrue1231111111111111"/>
    <w:rsid w:val="00F009DC"/>
  </w:style>
  <w:style w:type="character" w:customStyle="1" w:styleId="WW-WW8Num1ztrue12341111111111111">
    <w:name w:val="WW-WW8Num1ztrue12341111111111111"/>
    <w:rsid w:val="00F009DC"/>
  </w:style>
  <w:style w:type="character" w:customStyle="1" w:styleId="WW-WW8Num1ztrue123451111111111111">
    <w:name w:val="WW-WW8Num1ztrue123451111111111111"/>
    <w:rsid w:val="00F009DC"/>
  </w:style>
  <w:style w:type="character" w:customStyle="1" w:styleId="WW-WW8Num1ztrue1234561111111111111">
    <w:name w:val="WW-WW8Num1ztrue1234561111111111111"/>
    <w:rsid w:val="00F009DC"/>
  </w:style>
  <w:style w:type="character" w:customStyle="1" w:styleId="WW-WW8Num1ztrue12345671111111111111">
    <w:name w:val="WW-WW8Num1ztrue12345671111111111111"/>
    <w:rsid w:val="00F009DC"/>
  </w:style>
  <w:style w:type="character" w:customStyle="1" w:styleId="WW-WW8Num1ztrue1111111111111111">
    <w:name w:val="WW-WW8Num1ztrue1111111111111111"/>
    <w:rsid w:val="00F009DC"/>
  </w:style>
  <w:style w:type="character" w:customStyle="1" w:styleId="WW-WW8Num1ztrue1211111111111111">
    <w:name w:val="WW-WW8Num1ztrue1211111111111111"/>
    <w:rsid w:val="00F009DC"/>
  </w:style>
  <w:style w:type="character" w:customStyle="1" w:styleId="WW-WW8Num1ztrue12311111111111111">
    <w:name w:val="WW-WW8Num1ztrue12311111111111111"/>
    <w:rsid w:val="00F009DC"/>
  </w:style>
  <w:style w:type="character" w:customStyle="1" w:styleId="WW-WW8Num1ztrue123411111111111111">
    <w:name w:val="WW-WW8Num1ztrue123411111111111111"/>
    <w:rsid w:val="00F009DC"/>
  </w:style>
  <w:style w:type="character" w:customStyle="1" w:styleId="WW-WW8Num1ztrue1234511111111111111">
    <w:name w:val="WW-WW8Num1ztrue1234511111111111111"/>
    <w:rsid w:val="00F009DC"/>
  </w:style>
  <w:style w:type="character" w:customStyle="1" w:styleId="WW-WW8Num1ztrue12345611111111111111">
    <w:name w:val="WW-WW8Num1ztrue12345611111111111111"/>
    <w:rsid w:val="00F009DC"/>
  </w:style>
  <w:style w:type="character" w:customStyle="1" w:styleId="WW-WW8Num1ztrue123456711111111111111">
    <w:name w:val="WW-WW8Num1ztrue123456711111111111111"/>
    <w:rsid w:val="00F009DC"/>
  </w:style>
  <w:style w:type="character" w:customStyle="1" w:styleId="WW-WW8Num1ztrue11111111111111111">
    <w:name w:val="WW-WW8Num1ztrue11111111111111111"/>
    <w:rsid w:val="00F009DC"/>
  </w:style>
  <w:style w:type="character" w:customStyle="1" w:styleId="WW-WW8Num1ztrue12111111111111111">
    <w:name w:val="WW-WW8Num1ztrue12111111111111111"/>
    <w:rsid w:val="00F009DC"/>
  </w:style>
  <w:style w:type="character" w:customStyle="1" w:styleId="WW-WW8Num1ztrue123111111111111111">
    <w:name w:val="WW-WW8Num1ztrue123111111111111111"/>
    <w:rsid w:val="00F009DC"/>
  </w:style>
  <w:style w:type="character" w:customStyle="1" w:styleId="WW-WW8Num1ztrue1234111111111111111">
    <w:name w:val="WW-WW8Num1ztrue1234111111111111111"/>
    <w:rsid w:val="00F009DC"/>
  </w:style>
  <w:style w:type="character" w:customStyle="1" w:styleId="WW-WW8Num1ztrue12345111111111111111">
    <w:name w:val="WW-WW8Num1ztrue12345111111111111111"/>
    <w:rsid w:val="00F009DC"/>
  </w:style>
  <w:style w:type="character" w:customStyle="1" w:styleId="WW-WW8Num1ztrue123456111111111111111">
    <w:name w:val="WW-WW8Num1ztrue123456111111111111111"/>
    <w:rsid w:val="00F009DC"/>
  </w:style>
  <w:style w:type="character" w:customStyle="1" w:styleId="WW8Num4z1">
    <w:name w:val="WW8Num4z1"/>
    <w:rsid w:val="00F009DC"/>
    <w:rPr>
      <w:rFonts w:ascii="Wingdings 2" w:hAnsi="Wingdings 2" w:cs="StarSymbol"/>
      <w:sz w:val="18"/>
      <w:szCs w:val="18"/>
    </w:rPr>
  </w:style>
  <w:style w:type="character" w:customStyle="1" w:styleId="WW8Num4z2">
    <w:name w:val="WW8Num4z2"/>
    <w:rsid w:val="00F009DC"/>
    <w:rPr>
      <w:rFonts w:ascii="StarSymbol" w:hAnsi="StarSymbol" w:cs="StarSymbol"/>
      <w:sz w:val="18"/>
      <w:szCs w:val="18"/>
    </w:rPr>
  </w:style>
  <w:style w:type="character" w:customStyle="1" w:styleId="WW8Num6z0">
    <w:name w:val="WW8Num6z0"/>
    <w:rsid w:val="00F009DC"/>
    <w:rPr>
      <w:rFonts w:ascii="Symbol" w:hAnsi="Symbol" w:cs="OpenSymbol"/>
    </w:rPr>
  </w:style>
  <w:style w:type="character" w:customStyle="1" w:styleId="WW-WW8Num1ztrue1234567111111111111111">
    <w:name w:val="WW-WW8Num1ztrue1234567111111111111111"/>
    <w:rsid w:val="00F009DC"/>
  </w:style>
  <w:style w:type="character" w:customStyle="1" w:styleId="WW-WW8Num1ztrue111111111111111111">
    <w:name w:val="WW-WW8Num1ztrue111111111111111111"/>
    <w:rsid w:val="00F009DC"/>
  </w:style>
  <w:style w:type="character" w:customStyle="1" w:styleId="WW-WW8Num1ztrue121111111111111111">
    <w:name w:val="WW-WW8Num1ztrue121111111111111111"/>
    <w:rsid w:val="00F009DC"/>
  </w:style>
  <w:style w:type="character" w:customStyle="1" w:styleId="WW-WW8Num1ztrue1231111111111111111">
    <w:name w:val="WW-WW8Num1ztrue1231111111111111111"/>
    <w:rsid w:val="00F009DC"/>
  </w:style>
  <w:style w:type="character" w:customStyle="1" w:styleId="WW-WW8Num1ztrue12341111111111111111">
    <w:name w:val="WW-WW8Num1ztrue12341111111111111111"/>
    <w:rsid w:val="00F009DC"/>
  </w:style>
  <w:style w:type="character" w:customStyle="1" w:styleId="WW-WW8Num1ztrue123451111111111111111">
    <w:name w:val="WW-WW8Num1ztrue123451111111111111111"/>
    <w:rsid w:val="00F009DC"/>
  </w:style>
  <w:style w:type="character" w:customStyle="1" w:styleId="WW-WW8Num1ztrue1234561111111111111111">
    <w:name w:val="WW-WW8Num1ztrue1234561111111111111111"/>
    <w:rsid w:val="00F009DC"/>
  </w:style>
  <w:style w:type="character" w:customStyle="1" w:styleId="WW8Num7z0">
    <w:name w:val="WW8Num7z0"/>
    <w:rsid w:val="00F009DC"/>
    <w:rPr>
      <w:rFonts w:ascii="Symbol" w:hAnsi="Symbol" w:cs="OpenSymbol"/>
    </w:rPr>
  </w:style>
  <w:style w:type="character" w:customStyle="1" w:styleId="WW-WW8Num1ztrue12345671111111111111111">
    <w:name w:val="WW-WW8Num1ztrue12345671111111111111111"/>
    <w:rsid w:val="00F009DC"/>
  </w:style>
  <w:style w:type="character" w:customStyle="1" w:styleId="WW-WW8Num1ztrue1111111111111111111">
    <w:name w:val="WW-WW8Num1ztrue1111111111111111111"/>
    <w:rsid w:val="00F009DC"/>
  </w:style>
  <w:style w:type="character" w:customStyle="1" w:styleId="WW-WW8Num1ztrue1211111111111111111">
    <w:name w:val="WW-WW8Num1ztrue1211111111111111111"/>
    <w:rsid w:val="00F009DC"/>
  </w:style>
  <w:style w:type="character" w:customStyle="1" w:styleId="WW-WW8Num1ztrue12311111111111111111">
    <w:name w:val="WW-WW8Num1ztrue12311111111111111111"/>
    <w:rsid w:val="00F009DC"/>
  </w:style>
  <w:style w:type="character" w:customStyle="1" w:styleId="WW-WW8Num1ztrue123411111111111111111">
    <w:name w:val="WW-WW8Num1ztrue123411111111111111111"/>
    <w:rsid w:val="00F009DC"/>
  </w:style>
  <w:style w:type="character" w:customStyle="1" w:styleId="WW-WW8Num1ztrue1234511111111111111111">
    <w:name w:val="WW-WW8Num1ztrue1234511111111111111111"/>
    <w:rsid w:val="00F009DC"/>
  </w:style>
  <w:style w:type="character" w:customStyle="1" w:styleId="WW-WW8Num1ztrue12345611111111111111111">
    <w:name w:val="WW-WW8Num1ztrue12345611111111111111111"/>
    <w:rsid w:val="00F009DC"/>
  </w:style>
  <w:style w:type="character" w:customStyle="1" w:styleId="WW-WW8Num1ztrue123456711111111111111111">
    <w:name w:val="WW-WW8Num1ztrue123456711111111111111111"/>
    <w:rsid w:val="00F009DC"/>
  </w:style>
  <w:style w:type="character" w:customStyle="1" w:styleId="WW-WW8Num1ztrue11111111111111111111">
    <w:name w:val="WW-WW8Num1ztrue11111111111111111111"/>
    <w:rsid w:val="00F009DC"/>
  </w:style>
  <w:style w:type="character" w:customStyle="1" w:styleId="WW-WW8Num1ztrue12111111111111111111">
    <w:name w:val="WW-WW8Num1ztrue12111111111111111111"/>
    <w:rsid w:val="00F009DC"/>
  </w:style>
  <w:style w:type="character" w:customStyle="1" w:styleId="WW-WW8Num1ztrue123111111111111111111">
    <w:name w:val="WW-WW8Num1ztrue123111111111111111111"/>
    <w:rsid w:val="00F009DC"/>
  </w:style>
  <w:style w:type="character" w:customStyle="1" w:styleId="WW-WW8Num1ztrue1234111111111111111111">
    <w:name w:val="WW-WW8Num1ztrue1234111111111111111111"/>
    <w:rsid w:val="00F009DC"/>
  </w:style>
  <w:style w:type="character" w:customStyle="1" w:styleId="WW-WW8Num1ztrue12345111111111111111111">
    <w:name w:val="WW-WW8Num1ztrue12345111111111111111111"/>
    <w:rsid w:val="00F009DC"/>
  </w:style>
  <w:style w:type="character" w:customStyle="1" w:styleId="WW-WW8Num1ztrue123456111111111111111111">
    <w:name w:val="WW-WW8Num1ztrue123456111111111111111111"/>
    <w:rsid w:val="00F009DC"/>
  </w:style>
  <w:style w:type="character" w:customStyle="1" w:styleId="WW-WW8Num1ztrue1234567111111111111111111">
    <w:name w:val="WW-WW8Num1ztrue1234567111111111111111111"/>
    <w:rsid w:val="00F009DC"/>
  </w:style>
  <w:style w:type="character" w:customStyle="1" w:styleId="WW-WW8Num1ztrue111111111111111111111">
    <w:name w:val="WW-WW8Num1ztrue111111111111111111111"/>
    <w:rsid w:val="00F009DC"/>
  </w:style>
  <w:style w:type="character" w:customStyle="1" w:styleId="WW-WW8Num1ztrue121111111111111111111">
    <w:name w:val="WW-WW8Num1ztrue121111111111111111111"/>
    <w:rsid w:val="00F009DC"/>
  </w:style>
  <w:style w:type="character" w:customStyle="1" w:styleId="WW-WW8Num1ztrue1231111111111111111111">
    <w:name w:val="WW-WW8Num1ztrue1231111111111111111111"/>
    <w:rsid w:val="00F009DC"/>
  </w:style>
  <w:style w:type="character" w:customStyle="1" w:styleId="WW-WW8Num1ztrue12341111111111111111111">
    <w:name w:val="WW-WW8Num1ztrue12341111111111111111111"/>
    <w:rsid w:val="00F009DC"/>
  </w:style>
  <w:style w:type="character" w:customStyle="1" w:styleId="WW-WW8Num1ztrue123451111111111111111111">
    <w:name w:val="WW-WW8Num1ztrue123451111111111111111111"/>
    <w:rsid w:val="00F009DC"/>
  </w:style>
  <w:style w:type="character" w:customStyle="1" w:styleId="WW-WW8Num1ztrue1234561111111111111111111">
    <w:name w:val="WW-WW8Num1ztrue1234561111111111111111111"/>
    <w:rsid w:val="00F009DC"/>
  </w:style>
  <w:style w:type="character" w:customStyle="1" w:styleId="WW-WW8Num1ztrue12345671111111111111111111">
    <w:name w:val="WW-WW8Num1ztrue12345671111111111111111111"/>
    <w:rsid w:val="00F009DC"/>
  </w:style>
  <w:style w:type="character" w:customStyle="1" w:styleId="WW-WW8Num1ztrue1111111111111111111111">
    <w:name w:val="WW-WW8Num1ztrue1111111111111111111111"/>
    <w:rsid w:val="00F009DC"/>
  </w:style>
  <w:style w:type="character" w:customStyle="1" w:styleId="WW-WW8Num1ztrue1211111111111111111111">
    <w:name w:val="WW-WW8Num1ztrue1211111111111111111111"/>
    <w:rsid w:val="00F009DC"/>
  </w:style>
  <w:style w:type="character" w:customStyle="1" w:styleId="WW-WW8Num1ztrue12311111111111111111111">
    <w:name w:val="WW-WW8Num1ztrue12311111111111111111111"/>
    <w:rsid w:val="00F009DC"/>
  </w:style>
  <w:style w:type="character" w:customStyle="1" w:styleId="WW-WW8Num1ztrue123411111111111111111111">
    <w:name w:val="WW-WW8Num1ztrue123411111111111111111111"/>
    <w:rsid w:val="00F009DC"/>
  </w:style>
  <w:style w:type="character" w:customStyle="1" w:styleId="WW-WW8Num1ztrue1234511111111111111111111">
    <w:name w:val="WW-WW8Num1ztrue1234511111111111111111111"/>
    <w:rsid w:val="00F009DC"/>
  </w:style>
  <w:style w:type="character" w:customStyle="1" w:styleId="WW-WW8Num1ztrue12345611111111111111111111">
    <w:name w:val="WW-WW8Num1ztrue12345611111111111111111111"/>
    <w:rsid w:val="00F009DC"/>
  </w:style>
  <w:style w:type="character" w:customStyle="1" w:styleId="WW-WW8Num1ztrue123456711111111111111111111">
    <w:name w:val="WW-WW8Num1ztrue123456711111111111111111111"/>
    <w:rsid w:val="00F009DC"/>
  </w:style>
  <w:style w:type="character" w:customStyle="1" w:styleId="WW-WW8Num1ztrue11111111111111111111111">
    <w:name w:val="WW-WW8Num1ztrue11111111111111111111111"/>
    <w:rsid w:val="00F009DC"/>
  </w:style>
  <w:style w:type="character" w:customStyle="1" w:styleId="WW-WW8Num1ztrue12111111111111111111111">
    <w:name w:val="WW-WW8Num1ztrue12111111111111111111111"/>
    <w:rsid w:val="00F009DC"/>
  </w:style>
  <w:style w:type="character" w:customStyle="1" w:styleId="WW-WW8Num1ztrue123111111111111111111111">
    <w:name w:val="WW-WW8Num1ztrue123111111111111111111111"/>
    <w:rsid w:val="00F009DC"/>
  </w:style>
  <w:style w:type="character" w:customStyle="1" w:styleId="WW-WW8Num1ztrue1234111111111111111111111">
    <w:name w:val="WW-WW8Num1ztrue1234111111111111111111111"/>
    <w:rsid w:val="00F009DC"/>
  </w:style>
  <w:style w:type="character" w:customStyle="1" w:styleId="WW-WW8Num1ztrue12345111111111111111111111">
    <w:name w:val="WW-WW8Num1ztrue12345111111111111111111111"/>
    <w:rsid w:val="00F009DC"/>
  </w:style>
  <w:style w:type="character" w:customStyle="1" w:styleId="WW-WW8Num1ztrue123456111111111111111111111">
    <w:name w:val="WW-WW8Num1ztrue123456111111111111111111111"/>
    <w:rsid w:val="00F009DC"/>
  </w:style>
  <w:style w:type="character" w:customStyle="1" w:styleId="WW-WW8Num1ztrue1234567111111111111111111111">
    <w:name w:val="WW-WW8Num1ztrue1234567111111111111111111111"/>
    <w:rsid w:val="00F009DC"/>
  </w:style>
  <w:style w:type="character" w:customStyle="1" w:styleId="WW-WW8Num1ztrue111111111111111111111111">
    <w:name w:val="WW-WW8Num1ztrue111111111111111111111111"/>
    <w:rsid w:val="00F009DC"/>
  </w:style>
  <w:style w:type="character" w:customStyle="1" w:styleId="WW-WW8Num1ztrue121111111111111111111111">
    <w:name w:val="WW-WW8Num1ztrue121111111111111111111111"/>
    <w:rsid w:val="00F009DC"/>
  </w:style>
  <w:style w:type="character" w:customStyle="1" w:styleId="WW-WW8Num1ztrue1231111111111111111111111">
    <w:name w:val="WW-WW8Num1ztrue1231111111111111111111111"/>
    <w:rsid w:val="00F009DC"/>
  </w:style>
  <w:style w:type="character" w:customStyle="1" w:styleId="WW-WW8Num1ztrue12341111111111111111111111">
    <w:name w:val="WW-WW8Num1ztrue12341111111111111111111111"/>
    <w:rsid w:val="00F009DC"/>
  </w:style>
  <w:style w:type="character" w:customStyle="1" w:styleId="WW-WW8Num1ztrue123451111111111111111111111">
    <w:name w:val="WW-WW8Num1ztrue123451111111111111111111111"/>
    <w:rsid w:val="00F009DC"/>
  </w:style>
  <w:style w:type="character" w:customStyle="1" w:styleId="WW-WW8Num1ztrue1234561111111111111111111111">
    <w:name w:val="WW-WW8Num1ztrue1234561111111111111111111111"/>
    <w:rsid w:val="00F009DC"/>
  </w:style>
  <w:style w:type="character" w:customStyle="1" w:styleId="WW8Num1zfalse">
    <w:name w:val="WW8Num1zfalse"/>
    <w:rsid w:val="00F009DC"/>
  </w:style>
  <w:style w:type="character" w:customStyle="1" w:styleId="WW-WW8Num1ztrue12345671111111111111111111111">
    <w:name w:val="WW-WW8Num1ztrue12345671111111111111111111111"/>
    <w:rsid w:val="00F009DC"/>
  </w:style>
  <w:style w:type="character" w:customStyle="1" w:styleId="WW-WW8Num1ztrue1111111111111111111111111">
    <w:name w:val="WW-WW8Num1ztrue1111111111111111111111111"/>
    <w:rsid w:val="00F009DC"/>
  </w:style>
  <w:style w:type="character" w:customStyle="1" w:styleId="WW-WW8Num1ztrue21">
    <w:name w:val="WW-WW8Num1ztrue21"/>
    <w:rsid w:val="00F009DC"/>
  </w:style>
  <w:style w:type="character" w:customStyle="1" w:styleId="WW-WW8Num1ztrue31">
    <w:name w:val="WW-WW8Num1ztrue31"/>
    <w:rsid w:val="00F009DC"/>
  </w:style>
  <w:style w:type="character" w:customStyle="1" w:styleId="WW-WW8Num1ztrue41">
    <w:name w:val="WW-WW8Num1ztrue41"/>
    <w:rsid w:val="00F009DC"/>
  </w:style>
  <w:style w:type="character" w:customStyle="1" w:styleId="WW-WW8Num1ztrue51">
    <w:name w:val="WW-WW8Num1ztrue51"/>
    <w:rsid w:val="00F009DC"/>
  </w:style>
  <w:style w:type="character" w:customStyle="1" w:styleId="WW-WW8Num1ztrue61">
    <w:name w:val="WW-WW8Num1ztrue61"/>
    <w:rsid w:val="00F009DC"/>
  </w:style>
  <w:style w:type="character" w:customStyle="1" w:styleId="WW-WW8Num1ztrue71">
    <w:name w:val="WW-WW8Num1ztrue71"/>
    <w:rsid w:val="00F009DC"/>
  </w:style>
  <w:style w:type="character" w:customStyle="1" w:styleId="WW-WW8Num1ztrue11111111111111111111111111">
    <w:name w:val="WW-WW8Num1ztrue11111111111111111111111111"/>
    <w:rsid w:val="00F009DC"/>
  </w:style>
  <w:style w:type="character" w:customStyle="1" w:styleId="WW-WW8Num1ztrue1211111111111111111111111">
    <w:name w:val="WW-WW8Num1ztrue1211111111111111111111111"/>
    <w:rsid w:val="00F009DC"/>
  </w:style>
  <w:style w:type="character" w:customStyle="1" w:styleId="WW-WW8Num1ztrue12311111111111111111111111">
    <w:name w:val="WW-WW8Num1ztrue12311111111111111111111111"/>
    <w:rsid w:val="00F009DC"/>
  </w:style>
  <w:style w:type="character" w:customStyle="1" w:styleId="WW-WW8Num1ztrue123411111111111111111111111">
    <w:name w:val="WW-WW8Num1ztrue123411111111111111111111111"/>
    <w:rsid w:val="00F009DC"/>
  </w:style>
  <w:style w:type="character" w:customStyle="1" w:styleId="WW-WW8Num1ztrue1234511111111111111111111111">
    <w:name w:val="WW-WW8Num1ztrue1234511111111111111111111111"/>
    <w:rsid w:val="00F009DC"/>
  </w:style>
  <w:style w:type="character" w:customStyle="1" w:styleId="WW-WW8Num1ztrue12345611111111111111111111111">
    <w:name w:val="WW-WW8Num1ztrue12345611111111111111111111111"/>
    <w:rsid w:val="00F009DC"/>
  </w:style>
  <w:style w:type="character" w:customStyle="1" w:styleId="WW-WW8Num1ztrue123456711111111111111111111111">
    <w:name w:val="WW-WW8Num1ztrue123456711111111111111111111111"/>
    <w:rsid w:val="00F009DC"/>
  </w:style>
  <w:style w:type="character" w:customStyle="1" w:styleId="WW-WW8Num1ztrue111111111111111111111111111">
    <w:name w:val="WW-WW8Num1ztrue111111111111111111111111111"/>
    <w:rsid w:val="00F009DC"/>
  </w:style>
  <w:style w:type="character" w:customStyle="1" w:styleId="WW-WW8Num1ztrue12111111111111111111111111">
    <w:name w:val="WW-WW8Num1ztrue12111111111111111111111111"/>
    <w:rsid w:val="00F009DC"/>
  </w:style>
  <w:style w:type="character" w:customStyle="1" w:styleId="WW-WW8Num1ztrue123111111111111111111111111">
    <w:name w:val="WW-WW8Num1ztrue123111111111111111111111111"/>
    <w:rsid w:val="00F009DC"/>
  </w:style>
  <w:style w:type="character" w:customStyle="1" w:styleId="WW-WW8Num1ztrue1234111111111111111111111111">
    <w:name w:val="WW-WW8Num1ztrue1234111111111111111111111111"/>
    <w:rsid w:val="00F009DC"/>
  </w:style>
  <w:style w:type="character" w:customStyle="1" w:styleId="WW-WW8Num1ztrue12345111111111111111111111111">
    <w:name w:val="WW-WW8Num1ztrue12345111111111111111111111111"/>
    <w:rsid w:val="00F009DC"/>
  </w:style>
  <w:style w:type="character" w:customStyle="1" w:styleId="WW-WW8Num1ztrue123456111111111111111111111111">
    <w:name w:val="WW-WW8Num1ztrue123456111111111111111111111111"/>
    <w:rsid w:val="00F009DC"/>
  </w:style>
  <w:style w:type="character" w:customStyle="1" w:styleId="WW-WW8Num1ztrue1234567111111111111111111111111">
    <w:name w:val="WW-WW8Num1ztrue1234567111111111111111111111111"/>
    <w:rsid w:val="00F009DC"/>
  </w:style>
  <w:style w:type="character" w:customStyle="1" w:styleId="WW-WW8Num1ztrue1111111111111111111111111111">
    <w:name w:val="WW-WW8Num1ztrue1111111111111111111111111111"/>
    <w:rsid w:val="00F009DC"/>
  </w:style>
  <w:style w:type="character" w:customStyle="1" w:styleId="WW-WW8Num1ztrue121111111111111111111111111">
    <w:name w:val="WW-WW8Num1ztrue121111111111111111111111111"/>
    <w:rsid w:val="00F009DC"/>
  </w:style>
  <w:style w:type="character" w:customStyle="1" w:styleId="WW-WW8Num1ztrue1231111111111111111111111111">
    <w:name w:val="WW-WW8Num1ztrue1231111111111111111111111111"/>
    <w:rsid w:val="00F009DC"/>
  </w:style>
  <w:style w:type="character" w:customStyle="1" w:styleId="WW-WW8Num1ztrue12341111111111111111111111111">
    <w:name w:val="WW-WW8Num1ztrue12341111111111111111111111111"/>
    <w:rsid w:val="00F009DC"/>
  </w:style>
  <w:style w:type="character" w:customStyle="1" w:styleId="WW-WW8Num1ztrue123451111111111111111111111111">
    <w:name w:val="WW-WW8Num1ztrue123451111111111111111111111111"/>
    <w:rsid w:val="00F009DC"/>
  </w:style>
  <w:style w:type="character" w:customStyle="1" w:styleId="WW-WW8Num1ztrue1234561111111111111111111111111">
    <w:name w:val="WW-WW8Num1ztrue1234561111111111111111111111111"/>
    <w:rsid w:val="00F009DC"/>
  </w:style>
  <w:style w:type="character" w:customStyle="1" w:styleId="WW-WW8Num1ztrue12345671111111111111111111111111">
    <w:name w:val="WW-WW8Num1ztrue12345671111111111111111111111111"/>
    <w:rsid w:val="00F009DC"/>
  </w:style>
  <w:style w:type="character" w:customStyle="1" w:styleId="WW-WW8Num1ztrue11111111111111111111111111111">
    <w:name w:val="WW-WW8Num1ztrue11111111111111111111111111111"/>
    <w:rsid w:val="00F009DC"/>
  </w:style>
  <w:style w:type="character" w:customStyle="1" w:styleId="WW-WW8Num1ztrue1211111111111111111111111111">
    <w:name w:val="WW-WW8Num1ztrue1211111111111111111111111111"/>
    <w:rsid w:val="00F009DC"/>
  </w:style>
  <w:style w:type="character" w:customStyle="1" w:styleId="WW-WW8Num1ztrue12311111111111111111111111111">
    <w:name w:val="WW-WW8Num1ztrue12311111111111111111111111111"/>
    <w:rsid w:val="00F009DC"/>
  </w:style>
  <w:style w:type="character" w:customStyle="1" w:styleId="WW-WW8Num1ztrue123411111111111111111111111111">
    <w:name w:val="WW-WW8Num1ztrue123411111111111111111111111111"/>
    <w:rsid w:val="00F009DC"/>
  </w:style>
  <w:style w:type="character" w:customStyle="1" w:styleId="WW-WW8Num1ztrue1234511111111111111111111111111">
    <w:name w:val="WW-WW8Num1ztrue1234511111111111111111111111111"/>
    <w:rsid w:val="00F009DC"/>
  </w:style>
  <w:style w:type="character" w:customStyle="1" w:styleId="WW-WW8Num1ztrue12345611111111111111111111111111">
    <w:name w:val="WW-WW8Num1ztrue12345611111111111111111111111111"/>
    <w:rsid w:val="00F009DC"/>
  </w:style>
  <w:style w:type="character" w:customStyle="1" w:styleId="Absatz-Standardschriftart">
    <w:name w:val="Absatz-Standardschriftart"/>
    <w:rsid w:val="00F009DC"/>
  </w:style>
  <w:style w:type="character" w:customStyle="1" w:styleId="WW-Absatz-Standardschriftart">
    <w:name w:val="WW-Absatz-Standardschriftart"/>
    <w:rsid w:val="00F009DC"/>
  </w:style>
  <w:style w:type="character" w:customStyle="1" w:styleId="WW-Absatz-Standardschriftart1">
    <w:name w:val="WW-Absatz-Standardschriftart1"/>
    <w:rsid w:val="00F009DC"/>
  </w:style>
  <w:style w:type="character" w:customStyle="1" w:styleId="WW-Absatz-Standardschriftart11">
    <w:name w:val="WW-Absatz-Standardschriftart11"/>
    <w:rsid w:val="00F009DC"/>
  </w:style>
  <w:style w:type="character" w:customStyle="1" w:styleId="WW-Absatz-Standardschriftart111">
    <w:name w:val="WW-Absatz-Standardschriftart111"/>
    <w:rsid w:val="00F009DC"/>
  </w:style>
  <w:style w:type="character" w:customStyle="1" w:styleId="WW-Absatz-Standardschriftart1111">
    <w:name w:val="WW-Absatz-Standardschriftart1111"/>
    <w:rsid w:val="00F009DC"/>
  </w:style>
  <w:style w:type="character" w:customStyle="1" w:styleId="WW-Absatz-Standardschriftart11111">
    <w:name w:val="WW-Absatz-Standardschriftart11111"/>
    <w:rsid w:val="00F009DC"/>
  </w:style>
  <w:style w:type="character" w:customStyle="1" w:styleId="WW-Absatz-Standardschriftart111111">
    <w:name w:val="WW-Absatz-Standardschriftart111111"/>
    <w:rsid w:val="00F009DC"/>
  </w:style>
  <w:style w:type="character" w:customStyle="1" w:styleId="WW-Absatz-Standardschriftart1111111">
    <w:name w:val="WW-Absatz-Standardschriftart1111111"/>
    <w:rsid w:val="00F009DC"/>
  </w:style>
  <w:style w:type="character" w:customStyle="1" w:styleId="WW-Absatz-Standardschriftart11111111">
    <w:name w:val="WW-Absatz-Standardschriftart11111111"/>
    <w:rsid w:val="00F009DC"/>
  </w:style>
  <w:style w:type="character" w:customStyle="1" w:styleId="WW-Absatz-Standardschriftart111111111">
    <w:name w:val="WW-Absatz-Standardschriftart111111111"/>
    <w:rsid w:val="00F009DC"/>
  </w:style>
  <w:style w:type="character" w:customStyle="1" w:styleId="WW-Absatz-Standardschriftart1111111111">
    <w:name w:val="WW-Absatz-Standardschriftart1111111111"/>
    <w:rsid w:val="00F009DC"/>
  </w:style>
  <w:style w:type="character" w:customStyle="1" w:styleId="WW-Absatz-Standardschriftart11111111111">
    <w:name w:val="WW-Absatz-Standardschriftart11111111111"/>
    <w:rsid w:val="00F009DC"/>
  </w:style>
  <w:style w:type="character" w:customStyle="1" w:styleId="WW-Absatz-Standardschriftart111111111111">
    <w:name w:val="WW-Absatz-Standardschriftart111111111111"/>
    <w:rsid w:val="00F009DC"/>
  </w:style>
  <w:style w:type="character" w:customStyle="1" w:styleId="WW-Absatz-Standardschriftart1111111111111">
    <w:name w:val="WW-Absatz-Standardschriftart1111111111111"/>
    <w:rsid w:val="00F009DC"/>
  </w:style>
  <w:style w:type="character" w:customStyle="1" w:styleId="WW-Absatz-Standardschriftart11111111111111">
    <w:name w:val="WW-Absatz-Standardschriftart11111111111111"/>
    <w:rsid w:val="00F009DC"/>
  </w:style>
  <w:style w:type="character" w:customStyle="1" w:styleId="WW-Absatz-Standardschriftart111111111111111">
    <w:name w:val="WW-Absatz-Standardschriftart111111111111111"/>
    <w:rsid w:val="00F009DC"/>
  </w:style>
  <w:style w:type="character" w:customStyle="1" w:styleId="WW8Num8z0">
    <w:name w:val="WW8Num8z0"/>
    <w:rsid w:val="00F009DC"/>
    <w:rPr>
      <w:rFonts w:ascii="Symbol" w:hAnsi="Symbol" w:cs="OpenSymbol"/>
    </w:rPr>
  </w:style>
  <w:style w:type="character" w:customStyle="1" w:styleId="WW-Absatz-Standardschriftart1111111111111111">
    <w:name w:val="WW-Absatz-Standardschriftart1111111111111111"/>
    <w:rsid w:val="00F009DC"/>
  </w:style>
  <w:style w:type="character" w:customStyle="1" w:styleId="WW8Num12z0">
    <w:name w:val="WW8Num12z0"/>
    <w:rsid w:val="00F009DC"/>
    <w:rPr>
      <w:rFonts w:ascii="Times New Roman" w:hAnsi="Times New Roman" w:cs="Times New Roman"/>
      <w:b/>
      <w:i w:val="0"/>
      <w:u w:val="none"/>
    </w:rPr>
  </w:style>
  <w:style w:type="character" w:customStyle="1" w:styleId="WW8Num13z0">
    <w:name w:val="WW8Num13z0"/>
    <w:rsid w:val="00F009DC"/>
    <w:rPr>
      <w:rFonts w:ascii="Times New Roman" w:hAnsi="Times New Roman" w:cs="Times New Roman"/>
      <w:b/>
      <w:i w:val="0"/>
      <w:u w:val="none"/>
    </w:rPr>
  </w:style>
  <w:style w:type="character" w:customStyle="1" w:styleId="WW8Num17z0">
    <w:name w:val="WW8Num17z0"/>
    <w:rsid w:val="00F009DC"/>
    <w:rPr>
      <w:b w:val="0"/>
    </w:rPr>
  </w:style>
  <w:style w:type="character" w:customStyle="1" w:styleId="Fontepargpadro1">
    <w:name w:val="Fonte parág. padrão1"/>
    <w:rsid w:val="00F009DC"/>
  </w:style>
  <w:style w:type="character" w:customStyle="1" w:styleId="WW-Absatz-Standardschriftart11111111111111111">
    <w:name w:val="WW-Absatz-Standardschriftart11111111111111111"/>
    <w:rsid w:val="00F009DC"/>
  </w:style>
  <w:style w:type="character" w:customStyle="1" w:styleId="WW-Absatz-Standardschriftart111111111111111111">
    <w:name w:val="WW-Absatz-Standardschriftart111111111111111111"/>
    <w:rsid w:val="00F009DC"/>
  </w:style>
  <w:style w:type="character" w:customStyle="1" w:styleId="WW-Absatz-Standardschriftart1111111111111111111">
    <w:name w:val="WW-Absatz-Standardschriftart1111111111111111111"/>
    <w:rsid w:val="00F009DC"/>
  </w:style>
  <w:style w:type="character" w:customStyle="1" w:styleId="WW-Absatz-Standardschriftart11111111111111111111">
    <w:name w:val="WW-Absatz-Standardschriftart11111111111111111111"/>
    <w:rsid w:val="00F009DC"/>
  </w:style>
  <w:style w:type="character" w:customStyle="1" w:styleId="Smbolosdenumerao">
    <w:name w:val="Símbolos de numeração"/>
    <w:rsid w:val="00F009DC"/>
    <w:rPr>
      <w:b/>
      <w:bCs/>
    </w:rPr>
  </w:style>
  <w:style w:type="character" w:customStyle="1" w:styleId="Marcas">
    <w:name w:val="Marcas"/>
    <w:rsid w:val="00F009DC"/>
    <w:rPr>
      <w:rFonts w:ascii="OpenSymbol" w:eastAsia="OpenSymbol" w:hAnsi="OpenSymbol" w:cs="OpenSymbol"/>
    </w:rPr>
  </w:style>
  <w:style w:type="character" w:customStyle="1" w:styleId="Marcadores">
    <w:name w:val="Marcadores"/>
    <w:rsid w:val="00F009DC"/>
    <w:rPr>
      <w:rFonts w:ascii="StarSymbol" w:eastAsia="StarSymbol" w:hAnsi="StarSymbol" w:cs="StarSymbol"/>
      <w:sz w:val="18"/>
      <w:szCs w:val="18"/>
    </w:rPr>
  </w:style>
  <w:style w:type="character" w:customStyle="1" w:styleId="WW8Num4z3">
    <w:name w:val="WW8Num4z3"/>
    <w:rsid w:val="00F009DC"/>
    <w:rPr>
      <w:rFonts w:ascii="Symbol" w:hAnsi="Symbol" w:cs="OpenSymbol"/>
    </w:rPr>
  </w:style>
  <w:style w:type="character" w:customStyle="1" w:styleId="WW8Num3z3">
    <w:name w:val="WW8Num3z3"/>
    <w:rsid w:val="00F009DC"/>
    <w:rPr>
      <w:rFonts w:ascii="Symbol" w:hAnsi="Symbol" w:cs="OpenSymbol"/>
    </w:rPr>
  </w:style>
  <w:style w:type="paragraph" w:customStyle="1" w:styleId="Ttulo30">
    <w:name w:val="Título3"/>
    <w:basedOn w:val="Normal"/>
    <w:next w:val="Corpodetexto"/>
    <w:rsid w:val="00F009DC"/>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styleId="Lista">
    <w:name w:val="List"/>
    <w:basedOn w:val="Corpodetexto"/>
    <w:locked/>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styleId="Legenda">
    <w:name w:val="caption"/>
    <w:basedOn w:val="Normal"/>
    <w:qFormat/>
    <w:locked/>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Captulo">
    <w:name w:val="Capítulo"/>
    <w:basedOn w:val="Normal"/>
    <w:next w:val="Corpodetexto"/>
    <w:rsid w:val="00F009DC"/>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character" w:customStyle="1" w:styleId="SubttuloChar">
    <w:name w:val="Subtítulo Char"/>
    <w:basedOn w:val="Fontepargpadro"/>
    <w:link w:val="Subttulo"/>
    <w:rsid w:val="00F009DC"/>
    <w:rPr>
      <w:rFonts w:ascii="Arial" w:eastAsia="MS Mincho" w:hAnsi="Arial" w:cs="Tahoma"/>
      <w:i/>
      <w:iCs/>
      <w:kern w:val="1"/>
      <w:sz w:val="28"/>
      <w:szCs w:val="28"/>
      <w:lang w:eastAsia="zh-CN" w:bidi="hi-IN"/>
    </w:rPr>
  </w:style>
  <w:style w:type="paragraph" w:customStyle="1" w:styleId="Ttulo20">
    <w:name w:val="Título2"/>
    <w:basedOn w:val="Normal"/>
    <w:next w:val="Corpodetexto"/>
    <w:rsid w:val="00F009DC"/>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rsid w:val="00F009DC"/>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rsid w:val="00F009DC"/>
    <w:pPr>
      <w:spacing w:before="100" w:after="119"/>
      <w:ind w:left="0" w:firstLine="0"/>
      <w:jc w:val="left"/>
    </w:pPr>
    <w:rPr>
      <w:kern w:val="1"/>
      <w:szCs w:val="24"/>
      <w:lang w:eastAsia="zh-CN"/>
    </w:rPr>
  </w:style>
  <w:style w:type="paragraph" w:customStyle="1" w:styleId="Normal2">
    <w:name w:val="Normal2"/>
    <w:basedOn w:val="Normal"/>
    <w:rsid w:val="00F009DC"/>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rsid w:val="00F009DC"/>
    <w:pPr>
      <w:widowControl w:val="0"/>
      <w:jc w:val="center"/>
    </w:pPr>
    <w:rPr>
      <w:rFonts w:eastAsia="SimSun" w:cs="Mangal"/>
      <w:b/>
      <w:bCs/>
      <w:lang w:bidi="hi-IN"/>
    </w:rPr>
  </w:style>
  <w:style w:type="paragraph" w:customStyle="1" w:styleId="Corpodetexto31">
    <w:name w:val="Corpo de texto 31"/>
    <w:basedOn w:val="Normal"/>
    <w:rsid w:val="00F009DC"/>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rsid w:val="00F009DC"/>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rsid w:val="00F009DC"/>
    <w:pPr>
      <w:spacing w:after="120"/>
    </w:pPr>
  </w:style>
  <w:style w:type="paragraph" w:customStyle="1" w:styleId="TableContents">
    <w:name w:val="Table Contents"/>
    <w:basedOn w:val="Standard"/>
    <w:rsid w:val="00F009DC"/>
    <w:pPr>
      <w:suppressLineNumbers/>
    </w:pPr>
  </w:style>
  <w:style w:type="paragraph" w:customStyle="1" w:styleId="Standarduser">
    <w:name w:val="Standard (user)"/>
    <w:rsid w:val="00F009DC"/>
    <w:pPr>
      <w:widowControl w:val="0"/>
      <w:suppressAutoHyphens/>
      <w:autoSpaceDN w:val="0"/>
      <w:textAlignment w:val="baseline"/>
    </w:pPr>
    <w:rPr>
      <w:rFonts w:eastAsia="SimSun, 宋体"/>
      <w:kern w:val="3"/>
      <w:lang w:eastAsia="zh-CN" w:bidi="hi-IN"/>
    </w:rPr>
  </w:style>
  <w:style w:type="paragraph" w:styleId="Lista2">
    <w:name w:val="List 2"/>
    <w:basedOn w:val="Normal"/>
    <w:uiPriority w:val="99"/>
    <w:semiHidden/>
    <w:unhideWhenUsed/>
    <w:locked/>
    <w:rsid w:val="000E3B6B"/>
    <w:pPr>
      <w:ind w:left="566" w:hanging="283"/>
      <w:contextualSpacing/>
    </w:pPr>
  </w:style>
  <w:style w:type="paragraph" w:customStyle="1" w:styleId="WW-Recuodecorpodetexto2">
    <w:name w:val="WW-Recuo de corpo de texto 2"/>
    <w:basedOn w:val="Normal"/>
    <w:rsid w:val="000E3B6B"/>
    <w:pPr>
      <w:suppressAutoHyphens/>
      <w:ind w:firstLine="0"/>
    </w:pPr>
    <w:rPr>
      <w:lang w:eastAsia="ar-SA"/>
    </w:rPr>
  </w:style>
  <w:style w:type="numbering" w:customStyle="1" w:styleId="WWNum19">
    <w:name w:val="WWNum19"/>
    <w:basedOn w:val="Semlista"/>
    <w:rsid w:val="000E3B6B"/>
  </w:style>
  <w:style w:type="character" w:customStyle="1" w:styleId="PargrafodaListaChar">
    <w:name w:val="Parágrafo da Lista Char"/>
    <w:link w:val="PargrafodaLista"/>
    <w:uiPriority w:val="34"/>
    <w:locked/>
    <w:rsid w:val="006D079F"/>
    <w:rPr>
      <w:sz w:val="24"/>
      <w:szCs w:val="20"/>
    </w:rPr>
  </w:style>
  <w:style w:type="paragraph" w:customStyle="1" w:styleId="TableParagraph">
    <w:name w:val="Table Paragraph"/>
    <w:basedOn w:val="Normal"/>
    <w:uiPriority w:val="1"/>
    <w:qFormat/>
    <w:rsid w:val="00B45914"/>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next w:val="Tabelacomgrade"/>
    <w:rsid w:val="005777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
    <w:name w:val="WW8Num4"/>
    <w:basedOn w:val="Semlista"/>
    <w:rsid w:val="005777FF"/>
    <w:pPr>
      <w:numPr>
        <w:numId w:val="20"/>
      </w:numPr>
    </w:pPr>
  </w:style>
  <w:style w:type="numbering" w:customStyle="1" w:styleId="WW8Num7">
    <w:name w:val="WW8Num7"/>
    <w:basedOn w:val="Semlista"/>
    <w:rsid w:val="005777FF"/>
    <w:pPr>
      <w:numPr>
        <w:numId w:val="21"/>
      </w:numPr>
    </w:pPr>
  </w:style>
  <w:style w:type="table" w:customStyle="1" w:styleId="TableNormal">
    <w:name w:val="Table Normal"/>
    <w:uiPriority w:val="2"/>
    <w:semiHidden/>
    <w:unhideWhenUsed/>
    <w:qFormat/>
    <w:rsid w:val="005777FF"/>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Nivel1Char">
    <w:name w:val="Nivel1 Char"/>
    <w:link w:val="Nivel1"/>
    <w:qFormat/>
    <w:rsid w:val="005777FF"/>
    <w:rPr>
      <w:rFonts w:ascii="Arial" w:eastAsia="MS Gothic" w:hAnsi="Arial"/>
      <w:b/>
      <w:color w:val="000000"/>
      <w:sz w:val="32"/>
      <w:szCs w:val="32"/>
    </w:rPr>
  </w:style>
  <w:style w:type="paragraph" w:customStyle="1" w:styleId="Nivel1">
    <w:name w:val="Nivel1"/>
    <w:basedOn w:val="Ttulo1"/>
    <w:link w:val="Nivel1Char"/>
    <w:qFormat/>
    <w:rsid w:val="005777FF"/>
    <w:pPr>
      <w:keepNext/>
      <w:keepLines/>
      <w:numPr>
        <w:numId w:val="10"/>
      </w:numPr>
      <w:suppressAutoHyphens/>
      <w:spacing w:before="480" w:after="0" w:line="276" w:lineRule="auto"/>
      <w:jc w:val="both"/>
    </w:pPr>
    <w:rPr>
      <w:rFonts w:eastAsia="MS Gothic"/>
      <w:sz w:val="32"/>
      <w:szCs w:val="32"/>
    </w:rPr>
  </w:style>
  <w:style w:type="character" w:customStyle="1" w:styleId="WW8Num8z6">
    <w:name w:val="WW8Num8z6"/>
    <w:rsid w:val="005777FF"/>
  </w:style>
  <w:style w:type="character" w:customStyle="1" w:styleId="TextodecomentrioChar1">
    <w:name w:val="Texto de comentário Char1"/>
    <w:rsid w:val="00455ADC"/>
    <w:rPr>
      <w:kern w:val="3"/>
      <w:szCs w:val="18"/>
      <w:lang w:eastAsia="zh-CN" w:bidi="hi-IN"/>
    </w:rPr>
  </w:style>
  <w:style w:type="numbering" w:customStyle="1" w:styleId="WW8Num1">
    <w:name w:val="WW8Num1"/>
    <w:basedOn w:val="Semlista"/>
    <w:rsid w:val="00455ADC"/>
  </w:style>
  <w:style w:type="numbering" w:customStyle="1" w:styleId="WWNum3a">
    <w:name w:val="WWNum3a"/>
    <w:basedOn w:val="Semlista"/>
    <w:rsid w:val="003C30FF"/>
  </w:style>
  <w:style w:type="numbering" w:customStyle="1" w:styleId="WW8Num5">
    <w:name w:val="WW8Num5"/>
    <w:basedOn w:val="Semlista"/>
    <w:rsid w:val="00425E79"/>
  </w:style>
  <w:style w:type="numbering" w:customStyle="1" w:styleId="WWNum1">
    <w:name w:val="WWNum1"/>
    <w:basedOn w:val="Semlista"/>
    <w:rsid w:val="00A142A6"/>
  </w:style>
  <w:style w:type="numbering" w:customStyle="1" w:styleId="WWNum7a">
    <w:name w:val="WWNum7a"/>
    <w:basedOn w:val="Semlista"/>
    <w:rsid w:val="0094121E"/>
  </w:style>
  <w:style w:type="paragraph" w:customStyle="1" w:styleId="Heading">
    <w:name w:val="Heading"/>
    <w:basedOn w:val="Standard"/>
    <w:next w:val="Textbody"/>
    <w:rsid w:val="00BC426A"/>
    <w:pPr>
      <w:jc w:val="center"/>
    </w:pPr>
    <w:rPr>
      <w:rFonts w:cs="Times New Roman"/>
      <w:b/>
      <w:bCs/>
      <w:sz w:val="56"/>
      <w:szCs w:val="56"/>
    </w:rPr>
  </w:style>
  <w:style w:type="paragraph" w:customStyle="1" w:styleId="Index">
    <w:name w:val="Index"/>
    <w:basedOn w:val="Standard"/>
    <w:rsid w:val="00BC426A"/>
    <w:pPr>
      <w:suppressLineNumbers/>
    </w:pPr>
    <w:rPr>
      <w:rFonts w:cs="Times New Roman"/>
    </w:rPr>
  </w:style>
  <w:style w:type="paragraph" w:customStyle="1" w:styleId="HeaderandFooter">
    <w:name w:val="Header and Footer"/>
    <w:basedOn w:val="Standard"/>
    <w:rsid w:val="00BC426A"/>
    <w:pPr>
      <w:suppressLineNumbers/>
      <w:tabs>
        <w:tab w:val="center" w:pos="4819"/>
        <w:tab w:val="right" w:pos="9638"/>
      </w:tabs>
    </w:pPr>
    <w:rPr>
      <w:rFonts w:cs="Times New Roman"/>
    </w:rPr>
  </w:style>
  <w:style w:type="paragraph" w:customStyle="1" w:styleId="Textbodyindent">
    <w:name w:val="Text body indent"/>
    <w:basedOn w:val="Standard"/>
    <w:rsid w:val="00BC426A"/>
    <w:pPr>
      <w:spacing w:after="120"/>
      <w:ind w:left="283"/>
    </w:pPr>
    <w:rPr>
      <w:rFonts w:cs="Times New Roman"/>
      <w:szCs w:val="21"/>
    </w:rPr>
  </w:style>
  <w:style w:type="paragraph" w:customStyle="1" w:styleId="Framecontents">
    <w:name w:val="Frame contents"/>
    <w:basedOn w:val="Textbody"/>
    <w:rsid w:val="00BC426A"/>
    <w:rPr>
      <w:rFonts w:cs="Times New Roman"/>
    </w:rPr>
  </w:style>
  <w:style w:type="paragraph" w:customStyle="1" w:styleId="TableHeading">
    <w:name w:val="Table Heading"/>
    <w:basedOn w:val="TableContents"/>
    <w:rsid w:val="00BC426A"/>
    <w:pPr>
      <w:jc w:val="center"/>
    </w:pPr>
    <w:rPr>
      <w:rFonts w:cs="Times New Roman"/>
      <w:b/>
      <w:bCs/>
    </w:rPr>
  </w:style>
  <w:style w:type="paragraph" w:customStyle="1" w:styleId="Quotations">
    <w:name w:val="Quotations"/>
    <w:basedOn w:val="Standard"/>
    <w:rsid w:val="00BC426A"/>
    <w:pPr>
      <w:spacing w:after="283"/>
      <w:ind w:left="567" w:right="567"/>
    </w:pPr>
    <w:rPr>
      <w:rFonts w:cs="Times New Roman"/>
    </w:rPr>
  </w:style>
  <w:style w:type="paragraph" w:customStyle="1" w:styleId="Tabelanormal1">
    <w:name w:val="Tabela normal1"/>
    <w:rsid w:val="00BC426A"/>
    <w:pPr>
      <w:widowControl w:val="0"/>
      <w:autoSpaceDN w:val="0"/>
      <w:textAlignment w:val="baseline"/>
    </w:pPr>
    <w:rPr>
      <w:rFonts w:ascii="Liberation Serif" w:eastAsia="SimSun" w:hAnsi="Liberation Serif" w:cs="Mangal"/>
      <w:kern w:val="3"/>
      <w:lang w:eastAsia="zh-CN" w:bidi="hi-IN"/>
    </w:rPr>
  </w:style>
  <w:style w:type="paragraph" w:customStyle="1" w:styleId="Tabelanormal2">
    <w:name w:val="Tabela normal2"/>
    <w:rsid w:val="00BC426A"/>
    <w:pPr>
      <w:autoSpaceDN w:val="0"/>
      <w:textAlignment w:val="baseline"/>
    </w:pPr>
    <w:rPr>
      <w:rFonts w:ascii="Liberation Serif" w:eastAsia="SimSun" w:hAnsi="Liberation Serif" w:cs="Mangal"/>
      <w:kern w:val="3"/>
      <w:lang w:eastAsia="zh-CN" w:bidi="hi-IN"/>
    </w:rPr>
  </w:style>
  <w:style w:type="character" w:customStyle="1" w:styleId="NumberingSymbols">
    <w:name w:val="Numbering Symbols"/>
    <w:rsid w:val="00BC426A"/>
    <w:rPr>
      <w:b/>
      <w:bCs/>
    </w:rPr>
  </w:style>
  <w:style w:type="character" w:customStyle="1" w:styleId="BulletSymbols">
    <w:name w:val="Bullet Symbols"/>
    <w:rsid w:val="00BC426A"/>
    <w:rPr>
      <w:rFonts w:ascii="Symbol" w:eastAsia="StarSymbol, 'Arial Unicode MS'" w:hAnsi="Symbol" w:cs="StarSymbol, 'Arial Unicode MS'"/>
      <w:sz w:val="26"/>
      <w:szCs w:val="26"/>
    </w:rPr>
  </w:style>
  <w:style w:type="character" w:customStyle="1" w:styleId="Internetlink">
    <w:name w:val="Internet link"/>
    <w:rsid w:val="00BC426A"/>
    <w:rPr>
      <w:color w:val="000080"/>
      <w:u w:val="single"/>
    </w:rPr>
  </w:style>
  <w:style w:type="character" w:customStyle="1" w:styleId="ListLabel1">
    <w:name w:val="ListLabel 1"/>
    <w:rsid w:val="00BC426A"/>
    <w:rPr>
      <w:rFonts w:cs="Times New Roman"/>
    </w:rPr>
  </w:style>
  <w:style w:type="character" w:customStyle="1" w:styleId="ListLabel2">
    <w:name w:val="ListLabel 2"/>
    <w:rsid w:val="00BC426A"/>
    <w:rPr>
      <w:rFonts w:cs="Times New Roman"/>
      <w:b w:val="0"/>
    </w:rPr>
  </w:style>
  <w:style w:type="character" w:customStyle="1" w:styleId="ListLabel3">
    <w:name w:val="ListLabel 3"/>
    <w:rsid w:val="00BC426A"/>
    <w:rPr>
      <w:rFonts w:cs="Times New Roman"/>
    </w:rPr>
  </w:style>
  <w:style w:type="character" w:customStyle="1" w:styleId="ListLabel4">
    <w:name w:val="ListLabel 4"/>
    <w:rsid w:val="00BC426A"/>
    <w:rPr>
      <w:rFonts w:cs="Times New Roman"/>
    </w:rPr>
  </w:style>
  <w:style w:type="character" w:customStyle="1" w:styleId="ListLabel5">
    <w:name w:val="ListLabel 5"/>
    <w:rsid w:val="00BC426A"/>
    <w:rPr>
      <w:rFonts w:cs="Times New Roman"/>
    </w:rPr>
  </w:style>
  <w:style w:type="character" w:customStyle="1" w:styleId="ListLabel6">
    <w:name w:val="ListLabel 6"/>
    <w:rsid w:val="00BC426A"/>
    <w:rPr>
      <w:rFonts w:cs="Times New Roman"/>
    </w:rPr>
  </w:style>
  <w:style w:type="character" w:customStyle="1" w:styleId="ListLabel7">
    <w:name w:val="ListLabel 7"/>
    <w:rsid w:val="00BC426A"/>
    <w:rPr>
      <w:rFonts w:cs="Times New Roman"/>
    </w:rPr>
  </w:style>
  <w:style w:type="character" w:customStyle="1" w:styleId="ListLabel8">
    <w:name w:val="ListLabel 8"/>
    <w:rsid w:val="00BC426A"/>
    <w:rPr>
      <w:rFonts w:cs="Times New Roman"/>
    </w:rPr>
  </w:style>
  <w:style w:type="character" w:customStyle="1" w:styleId="ListLabel9">
    <w:name w:val="ListLabel 9"/>
    <w:rsid w:val="00BC426A"/>
    <w:rPr>
      <w:rFonts w:cs="Times New Roman"/>
    </w:rPr>
  </w:style>
  <w:style w:type="character" w:customStyle="1" w:styleId="ListLabel10">
    <w:name w:val="ListLabel 10"/>
    <w:rsid w:val="00BC426A"/>
    <w:rPr>
      <w:rFonts w:cs="Times New Roman"/>
    </w:rPr>
  </w:style>
  <w:style w:type="character" w:customStyle="1" w:styleId="ListLabel11">
    <w:name w:val="ListLabel 11"/>
    <w:rsid w:val="00BC426A"/>
    <w:rPr>
      <w:rFonts w:cs="Times New Roman"/>
      <w:b w:val="0"/>
    </w:rPr>
  </w:style>
  <w:style w:type="character" w:customStyle="1" w:styleId="ListLabel12">
    <w:name w:val="ListLabel 12"/>
    <w:rsid w:val="00BC426A"/>
    <w:rPr>
      <w:rFonts w:cs="Times New Roman"/>
    </w:rPr>
  </w:style>
  <w:style w:type="character" w:customStyle="1" w:styleId="ListLabel13">
    <w:name w:val="ListLabel 13"/>
    <w:rsid w:val="00BC426A"/>
    <w:rPr>
      <w:rFonts w:cs="Times New Roman"/>
    </w:rPr>
  </w:style>
  <w:style w:type="character" w:customStyle="1" w:styleId="ListLabel14">
    <w:name w:val="ListLabel 14"/>
    <w:rsid w:val="00BC426A"/>
    <w:rPr>
      <w:rFonts w:cs="Times New Roman"/>
    </w:rPr>
  </w:style>
  <w:style w:type="character" w:customStyle="1" w:styleId="ListLabel15">
    <w:name w:val="ListLabel 15"/>
    <w:rsid w:val="00BC426A"/>
    <w:rPr>
      <w:rFonts w:cs="Times New Roman"/>
    </w:rPr>
  </w:style>
  <w:style w:type="character" w:customStyle="1" w:styleId="ListLabel16">
    <w:name w:val="ListLabel 16"/>
    <w:rsid w:val="00BC426A"/>
    <w:rPr>
      <w:rFonts w:cs="Times New Roman"/>
    </w:rPr>
  </w:style>
  <w:style w:type="character" w:customStyle="1" w:styleId="ListLabel17">
    <w:name w:val="ListLabel 17"/>
    <w:rsid w:val="00BC426A"/>
    <w:rPr>
      <w:rFonts w:cs="Times New Roman"/>
    </w:rPr>
  </w:style>
  <w:style w:type="character" w:customStyle="1" w:styleId="ListLabel18">
    <w:name w:val="ListLabel 18"/>
    <w:rsid w:val="00BC426A"/>
    <w:rPr>
      <w:rFonts w:cs="Times New Roman"/>
    </w:rPr>
  </w:style>
  <w:style w:type="numbering" w:customStyle="1" w:styleId="WWNum2">
    <w:name w:val="WWNum2"/>
    <w:basedOn w:val="Semlista"/>
    <w:rsid w:val="00BC426A"/>
  </w:style>
  <w:style w:type="numbering" w:customStyle="1" w:styleId="WWNum3">
    <w:name w:val="WWNum3"/>
    <w:basedOn w:val="Semlista"/>
    <w:rsid w:val="00BC426A"/>
  </w:style>
  <w:style w:type="numbering" w:customStyle="1" w:styleId="WWNum4">
    <w:name w:val="WWNum4"/>
    <w:basedOn w:val="Semlista"/>
    <w:rsid w:val="00BC426A"/>
  </w:style>
  <w:style w:type="numbering" w:customStyle="1" w:styleId="WWNum5">
    <w:name w:val="WWNum5"/>
    <w:basedOn w:val="Semlista"/>
    <w:rsid w:val="00BC426A"/>
  </w:style>
  <w:style w:type="numbering" w:customStyle="1" w:styleId="WWNum6">
    <w:name w:val="WWNum6"/>
    <w:basedOn w:val="Semlista"/>
    <w:rsid w:val="00BC426A"/>
  </w:style>
  <w:style w:type="numbering" w:customStyle="1" w:styleId="WWNum7">
    <w:name w:val="WWNum7"/>
    <w:basedOn w:val="Semlista"/>
    <w:rsid w:val="00BC426A"/>
  </w:style>
  <w:style w:type="numbering" w:customStyle="1" w:styleId="WWNum8">
    <w:name w:val="WWNum8"/>
    <w:basedOn w:val="Semlista"/>
    <w:rsid w:val="00BC426A"/>
  </w:style>
  <w:style w:type="numbering" w:customStyle="1" w:styleId="WWNum9">
    <w:name w:val="WWNum9"/>
    <w:basedOn w:val="Semlista"/>
    <w:rsid w:val="00BC426A"/>
  </w:style>
  <w:style w:type="numbering" w:customStyle="1" w:styleId="WWNum10">
    <w:name w:val="WWNum10"/>
    <w:basedOn w:val="Semlista"/>
    <w:rsid w:val="00BC426A"/>
  </w:style>
  <w:style w:type="numbering" w:customStyle="1" w:styleId="WWNum11">
    <w:name w:val="WWNum11"/>
    <w:basedOn w:val="Semlista"/>
    <w:rsid w:val="00BC426A"/>
  </w:style>
  <w:style w:type="numbering" w:customStyle="1" w:styleId="WWNum12">
    <w:name w:val="WWNum12"/>
    <w:basedOn w:val="Semlista"/>
    <w:rsid w:val="00BC426A"/>
  </w:style>
  <w:style w:type="numbering" w:customStyle="1" w:styleId="WWNum13">
    <w:name w:val="WWNum13"/>
    <w:basedOn w:val="Semlista"/>
    <w:rsid w:val="00BC426A"/>
  </w:style>
  <w:style w:type="numbering" w:customStyle="1" w:styleId="WWNum14">
    <w:name w:val="WWNum14"/>
    <w:basedOn w:val="Semlista"/>
    <w:rsid w:val="00BC426A"/>
  </w:style>
  <w:style w:type="numbering" w:customStyle="1" w:styleId="WWNum15">
    <w:name w:val="WWNum15"/>
    <w:basedOn w:val="Semlista"/>
    <w:rsid w:val="00BC426A"/>
  </w:style>
  <w:style w:type="numbering" w:customStyle="1" w:styleId="WWNum16">
    <w:name w:val="WWNum16"/>
    <w:basedOn w:val="Semlista"/>
    <w:rsid w:val="00BC426A"/>
  </w:style>
  <w:style w:type="numbering" w:customStyle="1" w:styleId="WWNum17">
    <w:name w:val="WWNum17"/>
    <w:basedOn w:val="Semlista"/>
    <w:rsid w:val="00BC426A"/>
  </w:style>
  <w:style w:type="numbering" w:customStyle="1" w:styleId="WWNum1a">
    <w:name w:val="WWNum1a"/>
    <w:basedOn w:val="Semlista"/>
    <w:rsid w:val="00BC426A"/>
  </w:style>
  <w:style w:type="numbering" w:customStyle="1" w:styleId="WWNum2a">
    <w:name w:val="WWNum2a"/>
    <w:basedOn w:val="Semlista"/>
    <w:rsid w:val="00BC426A"/>
  </w:style>
  <w:style w:type="numbering" w:customStyle="1" w:styleId="WWNum4a">
    <w:name w:val="WWNum4a"/>
    <w:basedOn w:val="Semlista"/>
    <w:rsid w:val="00BC426A"/>
  </w:style>
  <w:style w:type="numbering" w:customStyle="1" w:styleId="WWNum5a">
    <w:name w:val="WWNum5a"/>
    <w:basedOn w:val="Semlista"/>
    <w:rsid w:val="00BC426A"/>
  </w:style>
  <w:style w:type="numbering" w:customStyle="1" w:styleId="WWNum6a">
    <w:name w:val="WWNum6a"/>
    <w:basedOn w:val="Semlista"/>
    <w:rsid w:val="00BC426A"/>
  </w:style>
  <w:style w:type="numbering" w:customStyle="1" w:styleId="WWNum8a">
    <w:name w:val="WWNum8a"/>
    <w:basedOn w:val="Semlista"/>
    <w:rsid w:val="00BC426A"/>
  </w:style>
  <w:style w:type="numbering" w:customStyle="1" w:styleId="WWNum9a">
    <w:name w:val="WWNum9a"/>
    <w:basedOn w:val="Semlista"/>
    <w:rsid w:val="00BC426A"/>
  </w:style>
  <w:style w:type="numbering" w:customStyle="1" w:styleId="WWNum10a">
    <w:name w:val="WWNum10a"/>
    <w:basedOn w:val="Semlista"/>
    <w:rsid w:val="00BC426A"/>
  </w:style>
  <w:style w:type="numbering" w:customStyle="1" w:styleId="WWNum11a">
    <w:name w:val="WWNum11a"/>
    <w:basedOn w:val="Semlista"/>
    <w:rsid w:val="00BC426A"/>
  </w:style>
  <w:style w:type="numbering" w:customStyle="1" w:styleId="WWNum12a">
    <w:name w:val="WWNum12a"/>
    <w:basedOn w:val="Semlista"/>
    <w:rsid w:val="00BC426A"/>
  </w:style>
  <w:style w:type="numbering" w:customStyle="1" w:styleId="WWNum13a">
    <w:name w:val="WWNum13a"/>
    <w:basedOn w:val="Semlista"/>
    <w:rsid w:val="00BC426A"/>
  </w:style>
  <w:style w:type="numbering" w:customStyle="1" w:styleId="WWNum14a">
    <w:name w:val="WWNum14a"/>
    <w:basedOn w:val="Semlista"/>
    <w:rsid w:val="00BC426A"/>
  </w:style>
  <w:style w:type="numbering" w:customStyle="1" w:styleId="WWNum15a">
    <w:name w:val="WWNum15a"/>
    <w:basedOn w:val="Semlista"/>
    <w:rsid w:val="00BC426A"/>
  </w:style>
  <w:style w:type="numbering" w:customStyle="1" w:styleId="WWNum16a">
    <w:name w:val="WWNum16a"/>
    <w:basedOn w:val="Semlista"/>
    <w:rsid w:val="00BC426A"/>
  </w:style>
  <w:style w:type="numbering" w:customStyle="1" w:styleId="WWNum17a">
    <w:name w:val="WWNum17a"/>
    <w:basedOn w:val="Semlista"/>
    <w:rsid w:val="00BC426A"/>
  </w:style>
  <w:style w:type="numbering" w:customStyle="1" w:styleId="Semlista1">
    <w:name w:val="Sem lista1"/>
    <w:next w:val="Semlista"/>
    <w:uiPriority w:val="99"/>
    <w:semiHidden/>
    <w:unhideWhenUsed/>
    <w:rsid w:val="007959ED"/>
  </w:style>
  <w:style w:type="paragraph" w:customStyle="1" w:styleId="WW-Corpodetexto2">
    <w:name w:val="WW-Corpo de texto 2"/>
    <w:basedOn w:val="WW-Padro"/>
    <w:rsid w:val="007959ED"/>
    <w:pPr>
      <w:autoSpaceDN w:val="0"/>
    </w:pPr>
    <w:rPr>
      <w:rFonts w:ascii="Arial" w:hAnsi="Arial" w:cs="Arial"/>
      <w:color w:val="000000"/>
      <w:kern w:val="3"/>
      <w:sz w:val="24"/>
      <w:szCs w:val="24"/>
    </w:rPr>
  </w:style>
  <w:style w:type="numbering" w:customStyle="1" w:styleId="WW8Num10">
    <w:name w:val="WW8Num10"/>
    <w:basedOn w:val="Semlista"/>
    <w:rsid w:val="007959ED"/>
    <w:pPr>
      <w:numPr>
        <w:numId w:val="22"/>
      </w:numPr>
    </w:pPr>
  </w:style>
  <w:style w:type="numbering" w:customStyle="1" w:styleId="Estilo1">
    <w:name w:val="Estilo1"/>
    <w:uiPriority w:val="99"/>
    <w:rsid w:val="007959ED"/>
  </w:style>
  <w:style w:type="character" w:customStyle="1" w:styleId="WW8Num20z0">
    <w:name w:val="WW8Num20z0"/>
    <w:rsid w:val="008F499B"/>
    <w:rPr>
      <w:b/>
      <w:color w:val="000000"/>
    </w:rPr>
  </w:style>
  <w:style w:type="character" w:customStyle="1" w:styleId="WW8Num25z0">
    <w:name w:val="WW8Num25z0"/>
    <w:rsid w:val="008F499B"/>
    <w:rPr>
      <w:b/>
    </w:rPr>
  </w:style>
  <w:style w:type="character" w:customStyle="1" w:styleId="WW8Num30z0">
    <w:name w:val="WW8Num30z0"/>
    <w:rsid w:val="008F499B"/>
    <w:rPr>
      <w:rFonts w:ascii="Symbol" w:hAnsi="Symbol" w:cs="Symbol"/>
    </w:rPr>
  </w:style>
  <w:style w:type="character" w:customStyle="1" w:styleId="WW8Num32z0">
    <w:name w:val="WW8Num32z0"/>
    <w:rsid w:val="008F499B"/>
    <w:rPr>
      <w:b/>
    </w:rPr>
  </w:style>
  <w:style w:type="character" w:customStyle="1" w:styleId="Fontepargpadro6">
    <w:name w:val="Fonte parág. padrão6"/>
    <w:rsid w:val="008F499B"/>
  </w:style>
  <w:style w:type="character" w:customStyle="1" w:styleId="Fontepargpadro5">
    <w:name w:val="Fonte parág. padrão5"/>
    <w:rsid w:val="008F499B"/>
  </w:style>
  <w:style w:type="character" w:customStyle="1" w:styleId="Fontepargpadro4">
    <w:name w:val="Fonte parág. padrão4"/>
    <w:rsid w:val="008F499B"/>
  </w:style>
  <w:style w:type="character" w:customStyle="1" w:styleId="WW8NumSt5z0">
    <w:name w:val="WW8NumSt5z0"/>
    <w:rsid w:val="008F499B"/>
    <w:rPr>
      <w:rFonts w:ascii="Wingdings" w:hAnsi="Wingdings" w:cs="Wingdings"/>
      <w:b w:val="0"/>
      <w:i w:val="0"/>
      <w:sz w:val="24"/>
      <w:u w:val="none"/>
    </w:rPr>
  </w:style>
  <w:style w:type="character" w:customStyle="1" w:styleId="WW8Num5z1">
    <w:name w:val="WW8Num5z1"/>
    <w:rsid w:val="008F499B"/>
    <w:rPr>
      <w:rFonts w:ascii="Courier New" w:hAnsi="Courier New" w:cs="Courier New"/>
    </w:rPr>
  </w:style>
  <w:style w:type="character" w:customStyle="1" w:styleId="WW8Num5z2">
    <w:name w:val="WW8Num5z2"/>
    <w:rsid w:val="008F499B"/>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8F499B"/>
  </w:style>
  <w:style w:type="character" w:customStyle="1" w:styleId="WW-WW8Num1z0">
    <w:name w:val="WW-WW8Num1z0"/>
    <w:rsid w:val="008F499B"/>
    <w:rPr>
      <w:rFonts w:ascii="Symbol" w:hAnsi="Symbol" w:cs="Symbol"/>
    </w:rPr>
  </w:style>
  <w:style w:type="character" w:customStyle="1" w:styleId="WW-WW8Num2z0">
    <w:name w:val="WW-WW8Num2z0"/>
    <w:rsid w:val="008F499B"/>
    <w:rPr>
      <w:rFonts w:ascii="Symbol" w:hAnsi="Symbol" w:cs="Symbol"/>
    </w:rPr>
  </w:style>
  <w:style w:type="character" w:customStyle="1" w:styleId="WW-WW8Num3z0">
    <w:name w:val="WW-WW8Num3z0"/>
    <w:rsid w:val="008F499B"/>
    <w:rPr>
      <w:rFonts w:ascii="Symbol" w:hAnsi="Symbol" w:cs="Symbol"/>
    </w:rPr>
  </w:style>
  <w:style w:type="character" w:customStyle="1" w:styleId="WW8Num9z0">
    <w:name w:val="WW8Num9z0"/>
    <w:rsid w:val="008F499B"/>
    <w:rPr>
      <w:rFonts w:ascii="Symbol" w:hAnsi="Symbol" w:cs="Symbol"/>
    </w:rPr>
  </w:style>
  <w:style w:type="character" w:customStyle="1" w:styleId="WW8Num10z0">
    <w:name w:val="WW8Num10z0"/>
    <w:rsid w:val="008F499B"/>
    <w:rPr>
      <w:rFonts w:ascii="Symbol" w:hAnsi="Symbol" w:cs="Symbol"/>
    </w:rPr>
  </w:style>
  <w:style w:type="character" w:customStyle="1" w:styleId="WW8Num14z0">
    <w:name w:val="WW8Num14z0"/>
    <w:rsid w:val="008F499B"/>
    <w:rPr>
      <w:rFonts w:ascii="Arial" w:hAnsi="Arial" w:cs="Symbol"/>
    </w:rPr>
  </w:style>
  <w:style w:type="character" w:customStyle="1" w:styleId="WW8Num14z1">
    <w:name w:val="WW8Num14z1"/>
    <w:rsid w:val="008F499B"/>
    <w:rPr>
      <w:rFonts w:ascii="Courier New" w:hAnsi="Courier New" w:cs="Courier New"/>
    </w:rPr>
  </w:style>
  <w:style w:type="character" w:customStyle="1" w:styleId="WW8Num14z2">
    <w:name w:val="WW8Num14z2"/>
    <w:rsid w:val="008F499B"/>
    <w:rPr>
      <w:rFonts w:ascii="Wingdings" w:hAnsi="Wingdings" w:cs="Wingdings"/>
    </w:rPr>
  </w:style>
  <w:style w:type="character" w:customStyle="1" w:styleId="WW-Fontepargpadro">
    <w:name w:val="WW-Fonte parág. padrão"/>
    <w:rsid w:val="008F499B"/>
  </w:style>
  <w:style w:type="character" w:customStyle="1" w:styleId="WW-WW8Num1z01">
    <w:name w:val="WW-WW8Num1z01"/>
    <w:rsid w:val="008F499B"/>
    <w:rPr>
      <w:rFonts w:ascii="Symbol" w:hAnsi="Symbol" w:cs="Symbol"/>
    </w:rPr>
  </w:style>
  <w:style w:type="character" w:customStyle="1" w:styleId="WW-WW8Num2z01">
    <w:name w:val="WW-WW8Num2z01"/>
    <w:rsid w:val="008F499B"/>
    <w:rPr>
      <w:rFonts w:ascii="Symbol" w:hAnsi="Symbol" w:cs="Symbol"/>
    </w:rPr>
  </w:style>
  <w:style w:type="character" w:customStyle="1" w:styleId="WW-WW8Num3z01">
    <w:name w:val="WW-WW8Num3z01"/>
    <w:rsid w:val="008F499B"/>
    <w:rPr>
      <w:rFonts w:ascii="Symbol" w:hAnsi="Symbol" w:cs="Symbol"/>
    </w:rPr>
  </w:style>
  <w:style w:type="character" w:customStyle="1" w:styleId="WW-WW8Num4z0">
    <w:name w:val="WW-WW8Num4z0"/>
    <w:rsid w:val="008F499B"/>
    <w:rPr>
      <w:rFonts w:ascii="Symbol" w:hAnsi="Symbol" w:cs="Symbol"/>
    </w:rPr>
  </w:style>
  <w:style w:type="character" w:customStyle="1" w:styleId="WW-WW8Num5z0">
    <w:name w:val="WW-WW8Num5z0"/>
    <w:rsid w:val="008F499B"/>
    <w:rPr>
      <w:rFonts w:ascii="Symbol" w:hAnsi="Symbol" w:cs="Symbol"/>
    </w:rPr>
  </w:style>
  <w:style w:type="character" w:customStyle="1" w:styleId="WW-WW8Num6z0">
    <w:name w:val="WW-WW8Num6z0"/>
    <w:rsid w:val="008F499B"/>
    <w:rPr>
      <w:rFonts w:ascii="Symbol" w:hAnsi="Symbol" w:cs="Symbol"/>
    </w:rPr>
  </w:style>
  <w:style w:type="character" w:customStyle="1" w:styleId="WW8Num6z1">
    <w:name w:val="WW8Num6z1"/>
    <w:rsid w:val="008F499B"/>
    <w:rPr>
      <w:rFonts w:ascii="Courier New" w:hAnsi="Courier New" w:cs="Courier New"/>
    </w:rPr>
  </w:style>
  <w:style w:type="character" w:customStyle="1" w:styleId="WW8Num6z2">
    <w:name w:val="WW8Num6z2"/>
    <w:rsid w:val="008F499B"/>
    <w:rPr>
      <w:rFonts w:ascii="Wingdings" w:hAnsi="Wingdings" w:cs="Wingdings"/>
    </w:rPr>
  </w:style>
  <w:style w:type="character" w:customStyle="1" w:styleId="WW-WW8Num7z0">
    <w:name w:val="WW-WW8Num7z0"/>
    <w:rsid w:val="008F499B"/>
    <w:rPr>
      <w:rFonts w:ascii="Symbol" w:hAnsi="Symbol" w:cs="Symbol"/>
    </w:rPr>
  </w:style>
  <w:style w:type="character" w:customStyle="1" w:styleId="WW8Num7z1">
    <w:name w:val="WW8Num7z1"/>
    <w:rsid w:val="008F499B"/>
    <w:rPr>
      <w:rFonts w:ascii="Courier New" w:hAnsi="Courier New" w:cs="Courier New"/>
    </w:rPr>
  </w:style>
  <w:style w:type="character" w:customStyle="1" w:styleId="WW8Num7z2">
    <w:name w:val="WW8Num7z2"/>
    <w:rsid w:val="008F499B"/>
    <w:rPr>
      <w:rFonts w:ascii="Wingdings" w:hAnsi="Wingdings" w:cs="Wingdings"/>
    </w:rPr>
  </w:style>
  <w:style w:type="character" w:customStyle="1" w:styleId="WW-Fontepargpadro1">
    <w:name w:val="WW-Fonte parág. padrão1"/>
    <w:rsid w:val="008F499B"/>
  </w:style>
  <w:style w:type="character" w:customStyle="1" w:styleId="WW-WW8Num8z0">
    <w:name w:val="WW-WW8Num8z0"/>
    <w:rsid w:val="008F499B"/>
    <w:rPr>
      <w:rFonts w:ascii="Symbol" w:hAnsi="Symbol" w:cs="Symbol"/>
    </w:rPr>
  </w:style>
  <w:style w:type="character" w:customStyle="1" w:styleId="Smbolosdemarca">
    <w:name w:val="Símbolos de marca"/>
    <w:rsid w:val="008F499B"/>
    <w:rPr>
      <w:rFonts w:ascii="StarSymbol" w:eastAsia="StarSymbol" w:hAnsi="StarSymbol" w:cs="Courier New"/>
      <w:sz w:val="18"/>
      <w:szCs w:val="18"/>
    </w:rPr>
  </w:style>
  <w:style w:type="character" w:customStyle="1" w:styleId="WW-Smbolosdemarca">
    <w:name w:val="WW-Símbolos de marca"/>
    <w:rsid w:val="008F499B"/>
    <w:rPr>
      <w:rFonts w:ascii="StarSymbol" w:eastAsia="StarSymbol" w:hAnsi="StarSymbol" w:cs="Courier New"/>
      <w:sz w:val="18"/>
      <w:szCs w:val="18"/>
    </w:rPr>
  </w:style>
  <w:style w:type="character" w:customStyle="1" w:styleId="WW-Smbolosdemarca1">
    <w:name w:val="WW-Símbolos de marca1"/>
    <w:rsid w:val="008F499B"/>
    <w:rPr>
      <w:rFonts w:ascii="StarSymbol" w:eastAsia="StarSymbol" w:hAnsi="StarSymbol" w:cs="Courier New"/>
      <w:sz w:val="18"/>
      <w:szCs w:val="18"/>
    </w:rPr>
  </w:style>
  <w:style w:type="character" w:customStyle="1" w:styleId="WW-Smbolosdemarca11">
    <w:name w:val="WW-Símbolos de marca11"/>
    <w:rsid w:val="008F499B"/>
    <w:rPr>
      <w:rFonts w:ascii="StarSymbol" w:eastAsia="StarSymbol" w:hAnsi="StarSymbol" w:cs="Courier New"/>
      <w:sz w:val="18"/>
      <w:szCs w:val="18"/>
    </w:rPr>
  </w:style>
  <w:style w:type="character" w:customStyle="1" w:styleId="grame">
    <w:name w:val="grame"/>
    <w:basedOn w:val="Fontepargpadro6"/>
    <w:rsid w:val="008F499B"/>
  </w:style>
  <w:style w:type="character" w:customStyle="1" w:styleId="CharChar">
    <w:name w:val="Char Char"/>
    <w:rsid w:val="008F499B"/>
    <w:rPr>
      <w:rFonts w:ascii="Arial" w:hAnsi="Arial" w:cs="Arial"/>
      <w:sz w:val="24"/>
      <w:lang w:val="pt-BR" w:bidi="ar-SA"/>
    </w:rPr>
  </w:style>
  <w:style w:type="character" w:customStyle="1" w:styleId="CharChar1">
    <w:name w:val="Char Char1"/>
    <w:rsid w:val="008F499B"/>
    <w:rPr>
      <w:sz w:val="24"/>
      <w:szCs w:val="24"/>
    </w:rPr>
  </w:style>
  <w:style w:type="character" w:customStyle="1" w:styleId="WW-Absatz-Standardschriftart1111111111111111111111111111">
    <w:name w:val="WW-Absatz-Standardschriftart1111111111111111111111111111"/>
    <w:rsid w:val="008F499B"/>
  </w:style>
  <w:style w:type="character" w:customStyle="1" w:styleId="WW-Absatz-Standardschriftart1111111111111111111111111111111">
    <w:name w:val="WW-Absatz-Standardschriftart1111111111111111111111111111111"/>
    <w:rsid w:val="008F499B"/>
  </w:style>
  <w:style w:type="character" w:customStyle="1" w:styleId="WW8Num6z3">
    <w:name w:val="WW8Num6z3"/>
    <w:rsid w:val="008F499B"/>
    <w:rPr>
      <w:rFonts w:ascii="Symbol" w:hAnsi="Symbol" w:cs="Symbol"/>
    </w:rPr>
  </w:style>
  <w:style w:type="character" w:customStyle="1" w:styleId="WW8Num8z1">
    <w:name w:val="WW8Num8z1"/>
    <w:rsid w:val="008F499B"/>
    <w:rPr>
      <w:rFonts w:ascii="Courier New" w:hAnsi="Courier New" w:cs="Courier New"/>
    </w:rPr>
  </w:style>
  <w:style w:type="character" w:customStyle="1" w:styleId="WW8Num8z2">
    <w:name w:val="WW8Num8z2"/>
    <w:rsid w:val="008F499B"/>
    <w:rPr>
      <w:rFonts w:ascii="Wingdings" w:hAnsi="Wingdings" w:cs="Wingdings"/>
    </w:rPr>
  </w:style>
  <w:style w:type="character" w:customStyle="1" w:styleId="WW8Num8z3">
    <w:name w:val="WW8Num8z3"/>
    <w:rsid w:val="008F499B"/>
    <w:rPr>
      <w:rFonts w:ascii="Symbol" w:hAnsi="Symbol" w:cs="Symbol"/>
    </w:rPr>
  </w:style>
  <w:style w:type="character" w:customStyle="1" w:styleId="WW8Num9z1">
    <w:name w:val="WW8Num9z1"/>
    <w:rsid w:val="008F499B"/>
    <w:rPr>
      <w:rFonts w:ascii="Courier New" w:hAnsi="Courier New" w:cs="Courier New"/>
    </w:rPr>
  </w:style>
  <w:style w:type="character" w:customStyle="1" w:styleId="WW8Num9z2">
    <w:name w:val="WW8Num9z2"/>
    <w:rsid w:val="008F499B"/>
    <w:rPr>
      <w:rFonts w:ascii="Wingdings" w:hAnsi="Wingdings" w:cs="Wingdings"/>
    </w:rPr>
  </w:style>
  <w:style w:type="character" w:customStyle="1" w:styleId="WW8Num10z1">
    <w:name w:val="WW8Num10z1"/>
    <w:rsid w:val="008F499B"/>
    <w:rPr>
      <w:rFonts w:ascii="Courier New" w:hAnsi="Courier New" w:cs="Courier New"/>
    </w:rPr>
  </w:style>
  <w:style w:type="character" w:customStyle="1" w:styleId="WW8Num10z2">
    <w:name w:val="WW8Num10z2"/>
    <w:rsid w:val="008F499B"/>
    <w:rPr>
      <w:rFonts w:ascii="Wingdings" w:hAnsi="Wingdings" w:cs="Wingdings"/>
    </w:rPr>
  </w:style>
  <w:style w:type="character" w:customStyle="1" w:styleId="WW8Num12z1">
    <w:name w:val="WW8Num12z1"/>
    <w:rsid w:val="008F499B"/>
    <w:rPr>
      <w:rFonts w:ascii="Courier New" w:hAnsi="Courier New" w:cs="Courier New"/>
    </w:rPr>
  </w:style>
  <w:style w:type="character" w:customStyle="1" w:styleId="WW8Num12z3">
    <w:name w:val="WW8Num12z3"/>
    <w:rsid w:val="008F499B"/>
    <w:rPr>
      <w:rFonts w:ascii="Symbol" w:hAnsi="Symbol" w:cs="Symbol"/>
    </w:rPr>
  </w:style>
  <w:style w:type="character" w:customStyle="1" w:styleId="WW8Num13z1">
    <w:name w:val="WW8Num13z1"/>
    <w:rsid w:val="008F499B"/>
    <w:rPr>
      <w:rFonts w:ascii="Courier New" w:hAnsi="Courier New" w:cs="Courier New"/>
    </w:rPr>
  </w:style>
  <w:style w:type="character" w:customStyle="1" w:styleId="WW8Num13z2">
    <w:name w:val="WW8Num13z2"/>
    <w:rsid w:val="008F499B"/>
    <w:rPr>
      <w:rFonts w:ascii="Wingdings" w:hAnsi="Wingdings" w:cs="Wingdings"/>
    </w:rPr>
  </w:style>
  <w:style w:type="character" w:customStyle="1" w:styleId="WW8NumSt1z0">
    <w:name w:val="WW8NumSt1z0"/>
    <w:rsid w:val="008F499B"/>
    <w:rPr>
      <w:rFonts w:ascii="Wingdings" w:hAnsi="Wingdings" w:cs="Wingdings"/>
      <w:b w:val="0"/>
      <w:i w:val="0"/>
      <w:sz w:val="24"/>
      <w:u w:val="none"/>
    </w:rPr>
  </w:style>
  <w:style w:type="character" w:customStyle="1" w:styleId="WW8NumSt2z0">
    <w:name w:val="WW8NumSt2z0"/>
    <w:rsid w:val="008F499B"/>
    <w:rPr>
      <w:rFonts w:ascii="Wingdings" w:hAnsi="Wingdings" w:cs="Wingdings"/>
      <w:b w:val="0"/>
      <w:i w:val="0"/>
      <w:strike w:val="0"/>
      <w:dstrike w:val="0"/>
      <w:sz w:val="24"/>
      <w:u w:val="none"/>
    </w:rPr>
  </w:style>
  <w:style w:type="character" w:customStyle="1" w:styleId="WW-Absatz-Standardschriftart111111111111111111111">
    <w:name w:val="WW-Absatz-Standardschriftart111111111111111111111"/>
    <w:rsid w:val="008F499B"/>
  </w:style>
  <w:style w:type="character" w:customStyle="1" w:styleId="WW-Absatz-Standardschriftart1111111111111111111111">
    <w:name w:val="WW-Absatz-Standardschriftart1111111111111111111111"/>
    <w:rsid w:val="008F499B"/>
  </w:style>
  <w:style w:type="character" w:customStyle="1" w:styleId="WW-Absatz-Standardschriftart11111111111111111111111">
    <w:name w:val="WW-Absatz-Standardschriftart11111111111111111111111"/>
    <w:rsid w:val="008F499B"/>
  </w:style>
  <w:style w:type="character" w:customStyle="1" w:styleId="WW-Absatz-Standardschriftart111111111111111111111111">
    <w:name w:val="WW-Absatz-Standardschriftart111111111111111111111111"/>
    <w:rsid w:val="008F499B"/>
  </w:style>
  <w:style w:type="character" w:customStyle="1" w:styleId="WW-Absatz-Standardschriftart1111111111111111111111111">
    <w:name w:val="WW-Absatz-Standardschriftart1111111111111111111111111"/>
    <w:rsid w:val="008F499B"/>
  </w:style>
  <w:style w:type="character" w:customStyle="1" w:styleId="WW-Absatz-Standardschriftart11111111111111111111111111">
    <w:name w:val="WW-Absatz-Standardschriftart11111111111111111111111111"/>
    <w:rsid w:val="008F499B"/>
  </w:style>
  <w:style w:type="character" w:customStyle="1" w:styleId="WW-Absatz-Standardschriftart111111111111111111111111111">
    <w:name w:val="WW-Absatz-Standardschriftart111111111111111111111111111"/>
    <w:rsid w:val="008F499B"/>
  </w:style>
  <w:style w:type="character" w:customStyle="1" w:styleId="WW-Absatz-Standardschriftart1111111111111111111111111112">
    <w:name w:val="WW-Absatz-Standardschriftart1111111111111111111111111112"/>
    <w:rsid w:val="008F499B"/>
  </w:style>
  <w:style w:type="character" w:customStyle="1" w:styleId="WW-Absatz-Standardschriftart11111111111111111111111111112">
    <w:name w:val="WW-Absatz-Standardschriftart11111111111111111111111111112"/>
    <w:rsid w:val="008F499B"/>
  </w:style>
  <w:style w:type="character" w:customStyle="1" w:styleId="WW-Absatz-Standardschriftart111111111111111111111111111121">
    <w:name w:val="WW-Absatz-Standardschriftart111111111111111111111111111121"/>
    <w:rsid w:val="008F499B"/>
  </w:style>
  <w:style w:type="character" w:customStyle="1" w:styleId="WW-Absatz-Standardschriftart1111111111111111111111111111211">
    <w:name w:val="WW-Absatz-Standardschriftart1111111111111111111111111111211"/>
    <w:rsid w:val="008F499B"/>
  </w:style>
  <w:style w:type="character" w:customStyle="1" w:styleId="WW-Absatz-Standardschriftart11111111111111111111111111112111">
    <w:name w:val="WW-Absatz-Standardschriftart11111111111111111111111111112111"/>
    <w:rsid w:val="008F499B"/>
  </w:style>
  <w:style w:type="character" w:customStyle="1" w:styleId="WW-Absatz-Standardschriftart111111111111111111111111111121111">
    <w:name w:val="WW-Absatz-Standardschriftart111111111111111111111111111121111"/>
    <w:rsid w:val="008F499B"/>
  </w:style>
  <w:style w:type="character" w:customStyle="1" w:styleId="WW-Absatz-Standardschriftart11111111111111111111111111111">
    <w:name w:val="WW-Absatz-Standardschriftart11111111111111111111111111111"/>
    <w:rsid w:val="008F499B"/>
  </w:style>
  <w:style w:type="character" w:customStyle="1" w:styleId="WW-Absatz-Standardschriftart111111111111111111111111111111">
    <w:name w:val="WW-Absatz-Standardschriftart111111111111111111111111111111"/>
    <w:rsid w:val="008F499B"/>
  </w:style>
  <w:style w:type="character" w:customStyle="1" w:styleId="WW-Absatz-Standardschriftart11111111111111111111111111111111">
    <w:name w:val="WW-Absatz-Standardschriftart11111111111111111111111111111111"/>
    <w:rsid w:val="008F499B"/>
  </w:style>
  <w:style w:type="character" w:customStyle="1" w:styleId="WW-Absatz-Standardschriftart111111111111111111111111111111111">
    <w:name w:val="WW-Absatz-Standardschriftart111111111111111111111111111111111"/>
    <w:rsid w:val="008F499B"/>
  </w:style>
  <w:style w:type="character" w:customStyle="1" w:styleId="WW-Absatz-Standardschriftart1111111111111111111111111111111111">
    <w:name w:val="WW-Absatz-Standardschriftart1111111111111111111111111111111111"/>
    <w:rsid w:val="008F499B"/>
  </w:style>
  <w:style w:type="character" w:customStyle="1" w:styleId="WW-Absatz-Standardschriftart11111111111111111111111111111111111">
    <w:name w:val="WW-Absatz-Standardschriftart11111111111111111111111111111111111"/>
    <w:rsid w:val="008F499B"/>
  </w:style>
  <w:style w:type="character" w:customStyle="1" w:styleId="WW-Absatz-Standardschriftart111111111111111111111111111111111111">
    <w:name w:val="WW-Absatz-Standardschriftart111111111111111111111111111111111111"/>
    <w:rsid w:val="008F499B"/>
  </w:style>
  <w:style w:type="character" w:customStyle="1" w:styleId="WW-Absatz-Standardschriftart1111111111111111111111111111111111111">
    <w:name w:val="WW-Absatz-Standardschriftart1111111111111111111111111111111111111"/>
    <w:rsid w:val="008F499B"/>
  </w:style>
  <w:style w:type="character" w:customStyle="1" w:styleId="WW-Absatz-Standardschriftart11111111111111111111111111111111111111">
    <w:name w:val="WW-Absatz-Standardschriftart11111111111111111111111111111111111111"/>
    <w:rsid w:val="008F499B"/>
  </w:style>
  <w:style w:type="character" w:customStyle="1" w:styleId="WW-Absatz-Standardschriftart111111111111111111111111111111111111111">
    <w:name w:val="WW-Absatz-Standardschriftart111111111111111111111111111111111111111"/>
    <w:rsid w:val="008F499B"/>
  </w:style>
  <w:style w:type="character" w:customStyle="1" w:styleId="WW-Absatz-Standardschriftart1111111111111111111111111111111111111111">
    <w:name w:val="WW-Absatz-Standardschriftart1111111111111111111111111111111111111111"/>
    <w:rsid w:val="008F499B"/>
  </w:style>
  <w:style w:type="character" w:customStyle="1" w:styleId="WW-Absatz-Standardschriftart11111111111111111111111111111111111111111">
    <w:name w:val="WW-Absatz-Standardschriftart11111111111111111111111111111111111111111"/>
    <w:rsid w:val="008F499B"/>
  </w:style>
  <w:style w:type="character" w:customStyle="1" w:styleId="WW-Absatz-Standardschriftart111111111111111111111111111111111111111111">
    <w:name w:val="WW-Absatz-Standardschriftart111111111111111111111111111111111111111111"/>
    <w:rsid w:val="008F499B"/>
  </w:style>
  <w:style w:type="character" w:customStyle="1" w:styleId="WW-Absatz-Standardschriftart1111111111111111111111111111111111111111111">
    <w:name w:val="WW-Absatz-Standardschriftart1111111111111111111111111111111111111111111"/>
    <w:rsid w:val="008F499B"/>
  </w:style>
  <w:style w:type="character" w:customStyle="1" w:styleId="WW-Absatz-Standardschriftart11111111111111111111111111111111111111111111">
    <w:name w:val="WW-Absatz-Standardschriftart11111111111111111111111111111111111111111111"/>
    <w:rsid w:val="008F499B"/>
  </w:style>
  <w:style w:type="character" w:customStyle="1" w:styleId="WW-Absatz-Standardschriftart111111111111111111111111111111111111111111111">
    <w:name w:val="WW-Absatz-Standardschriftart111111111111111111111111111111111111111111111"/>
    <w:rsid w:val="008F499B"/>
  </w:style>
  <w:style w:type="character" w:customStyle="1" w:styleId="WW-Absatz-Standardschriftart1111111111111111111111111111111111111111111111">
    <w:name w:val="WW-Absatz-Standardschriftart1111111111111111111111111111111111111111111111"/>
    <w:rsid w:val="008F499B"/>
  </w:style>
  <w:style w:type="character" w:customStyle="1" w:styleId="WW-Absatz-Standardschriftart11111111111111111111111111111111111111111111111">
    <w:name w:val="WW-Absatz-Standardschriftart11111111111111111111111111111111111111111111111"/>
    <w:rsid w:val="008F499B"/>
  </w:style>
  <w:style w:type="character" w:customStyle="1" w:styleId="WW-Absatz-Standardschriftart111111111111111111111111111111111111111111111111">
    <w:name w:val="WW-Absatz-Standardschriftart111111111111111111111111111111111111111111111111"/>
    <w:rsid w:val="008F499B"/>
  </w:style>
  <w:style w:type="character" w:customStyle="1" w:styleId="WW-Absatz-Standardschriftart1111111111111111111111111111111111111111111111111">
    <w:name w:val="WW-Absatz-Standardschriftart1111111111111111111111111111111111111111111111111"/>
    <w:rsid w:val="008F499B"/>
  </w:style>
  <w:style w:type="character" w:customStyle="1" w:styleId="WW-Absatz-Standardschriftart11111111111111111111111111111111111111111111111111">
    <w:name w:val="WW-Absatz-Standardschriftart11111111111111111111111111111111111111111111111111"/>
    <w:rsid w:val="008F499B"/>
  </w:style>
  <w:style w:type="character" w:customStyle="1" w:styleId="WW-Absatz-Standardschriftart111111111111111111111111111111111111111111111111111">
    <w:name w:val="WW-Absatz-Standardschriftart111111111111111111111111111111111111111111111111111"/>
    <w:rsid w:val="008F499B"/>
  </w:style>
  <w:style w:type="character" w:customStyle="1" w:styleId="WW-Absatz-Standardschriftart1111111111111111111111111111111111111111111111111111">
    <w:name w:val="WW-Absatz-Standardschriftart1111111111111111111111111111111111111111111111111111"/>
    <w:rsid w:val="008F499B"/>
  </w:style>
  <w:style w:type="character" w:customStyle="1" w:styleId="WW-Absatz-Standardschriftart11111111111111111111111111111111111111111111111111111">
    <w:name w:val="WW-Absatz-Standardschriftart11111111111111111111111111111111111111111111111111111"/>
    <w:rsid w:val="008F499B"/>
  </w:style>
  <w:style w:type="character" w:customStyle="1" w:styleId="WW-Absatz-Standardschriftart111111111111111111111111111111111111111111111111111111">
    <w:name w:val="WW-Absatz-Standardschriftart111111111111111111111111111111111111111111111111111111"/>
    <w:rsid w:val="008F499B"/>
  </w:style>
  <w:style w:type="character" w:customStyle="1" w:styleId="WW-Absatz-Standardschriftart1111111111111111111111111111111111111111111111111111111">
    <w:name w:val="WW-Absatz-Standardschriftart1111111111111111111111111111111111111111111111111111111"/>
    <w:rsid w:val="008F499B"/>
  </w:style>
  <w:style w:type="character" w:customStyle="1" w:styleId="WW-Absatz-Standardschriftart11111111111111111111111111111111111111111111111111111111">
    <w:name w:val="WW-Absatz-Standardschriftart11111111111111111111111111111111111111111111111111111111"/>
    <w:rsid w:val="008F499B"/>
  </w:style>
  <w:style w:type="character" w:customStyle="1" w:styleId="WW-Absatz-Standardschriftart111111111111111111111111111111111111111111111111111111111">
    <w:name w:val="WW-Absatz-Standardschriftart111111111111111111111111111111111111111111111111111111111"/>
    <w:rsid w:val="008F499B"/>
  </w:style>
  <w:style w:type="character" w:customStyle="1" w:styleId="WW-Absatz-Standardschriftart1111111111111111111111111111111111111111111111111111111111">
    <w:name w:val="WW-Absatz-Standardschriftart1111111111111111111111111111111111111111111111111111111111"/>
    <w:rsid w:val="008F499B"/>
  </w:style>
  <w:style w:type="character" w:customStyle="1" w:styleId="WW-Absatz-Standardschriftart11111111111111111111111111111111111111111111111111111111111">
    <w:name w:val="WW-Absatz-Standardschriftart11111111111111111111111111111111111111111111111111111111111"/>
    <w:rsid w:val="008F499B"/>
  </w:style>
  <w:style w:type="character" w:customStyle="1" w:styleId="WW8Num12z4">
    <w:name w:val="WW8Num12z4"/>
    <w:rsid w:val="008F499B"/>
  </w:style>
  <w:style w:type="character" w:customStyle="1" w:styleId="WW8Num12z5">
    <w:name w:val="WW8Num12z5"/>
    <w:rsid w:val="008F499B"/>
  </w:style>
  <w:style w:type="character" w:customStyle="1" w:styleId="WW8Num12z6">
    <w:name w:val="WW8Num12z6"/>
    <w:rsid w:val="008F499B"/>
  </w:style>
  <w:style w:type="character" w:customStyle="1" w:styleId="WW8Num12z7">
    <w:name w:val="WW8Num12z7"/>
    <w:rsid w:val="008F499B"/>
  </w:style>
  <w:style w:type="character" w:customStyle="1" w:styleId="WW8Num12z8">
    <w:name w:val="WW8Num12z8"/>
    <w:rsid w:val="008F499B"/>
  </w:style>
  <w:style w:type="character" w:customStyle="1" w:styleId="WW8Num14z4">
    <w:name w:val="WW8Num14z4"/>
    <w:rsid w:val="008F499B"/>
  </w:style>
  <w:style w:type="character" w:customStyle="1" w:styleId="WW8Num14z5">
    <w:name w:val="WW8Num14z5"/>
    <w:rsid w:val="008F499B"/>
  </w:style>
  <w:style w:type="character" w:customStyle="1" w:styleId="WW8Num14z6">
    <w:name w:val="WW8Num14z6"/>
    <w:rsid w:val="008F499B"/>
  </w:style>
  <w:style w:type="character" w:customStyle="1" w:styleId="WW8Num14z7">
    <w:name w:val="WW8Num14z7"/>
    <w:rsid w:val="008F499B"/>
  </w:style>
  <w:style w:type="character" w:customStyle="1" w:styleId="WW8Num14z8">
    <w:name w:val="WW8Num14z8"/>
    <w:rsid w:val="008F499B"/>
  </w:style>
  <w:style w:type="character" w:customStyle="1" w:styleId="WW8Num13z3">
    <w:name w:val="WW8Num13z3"/>
    <w:rsid w:val="008F499B"/>
  </w:style>
  <w:style w:type="character" w:customStyle="1" w:styleId="WW8Num13z4">
    <w:name w:val="WW8Num13z4"/>
    <w:rsid w:val="008F499B"/>
  </w:style>
  <w:style w:type="character" w:customStyle="1" w:styleId="WW8Num13z5">
    <w:name w:val="WW8Num13z5"/>
    <w:rsid w:val="008F499B"/>
  </w:style>
  <w:style w:type="character" w:customStyle="1" w:styleId="WW8Num13z6">
    <w:name w:val="WW8Num13z6"/>
    <w:rsid w:val="008F499B"/>
  </w:style>
  <w:style w:type="character" w:customStyle="1" w:styleId="WW8Num13z7">
    <w:name w:val="WW8Num13z7"/>
    <w:rsid w:val="008F499B"/>
  </w:style>
  <w:style w:type="character" w:customStyle="1" w:styleId="WW8Num13z8">
    <w:name w:val="WW8Num13z8"/>
    <w:rsid w:val="008F499B"/>
  </w:style>
  <w:style w:type="character" w:customStyle="1" w:styleId="WW8Num16z0">
    <w:name w:val="WW8Num16z0"/>
    <w:rsid w:val="008F499B"/>
    <w:rPr>
      <w:rFonts w:ascii="Arial" w:eastAsia="Arial" w:hAnsi="Arial" w:cs="Arial"/>
      <w:b w:val="0"/>
      <w:bCs w:val="0"/>
      <w:sz w:val="20"/>
      <w:szCs w:val="20"/>
    </w:rPr>
  </w:style>
  <w:style w:type="character" w:customStyle="1" w:styleId="WW8Num16z3">
    <w:name w:val="WW8Num16z3"/>
    <w:rsid w:val="008F499B"/>
  </w:style>
  <w:style w:type="character" w:customStyle="1" w:styleId="WW8Num16z4">
    <w:name w:val="WW8Num16z4"/>
    <w:rsid w:val="008F499B"/>
  </w:style>
  <w:style w:type="character" w:customStyle="1" w:styleId="WW8Num16z5">
    <w:name w:val="WW8Num16z5"/>
    <w:rsid w:val="008F499B"/>
  </w:style>
  <w:style w:type="character" w:customStyle="1" w:styleId="WW8Num16z6">
    <w:name w:val="WW8Num16z6"/>
    <w:rsid w:val="008F499B"/>
  </w:style>
  <w:style w:type="character" w:customStyle="1" w:styleId="WW8Num16z7">
    <w:name w:val="WW8Num16z7"/>
    <w:rsid w:val="008F499B"/>
  </w:style>
  <w:style w:type="character" w:customStyle="1" w:styleId="WW8Num16z8">
    <w:name w:val="WW8Num16z8"/>
    <w:rsid w:val="008F499B"/>
  </w:style>
  <w:style w:type="character" w:customStyle="1" w:styleId="WW8Num15z0">
    <w:name w:val="WW8Num15z0"/>
    <w:rsid w:val="008F499B"/>
    <w:rPr>
      <w:rFonts w:ascii="Arial" w:hAnsi="Arial" w:cs="Arial"/>
      <w:sz w:val="20"/>
      <w:szCs w:val="20"/>
    </w:rPr>
  </w:style>
  <w:style w:type="character" w:customStyle="1" w:styleId="WW8Num15z3">
    <w:name w:val="WW8Num15z3"/>
    <w:rsid w:val="008F499B"/>
  </w:style>
  <w:style w:type="character" w:customStyle="1" w:styleId="WW8Num15z4">
    <w:name w:val="WW8Num15z4"/>
    <w:rsid w:val="008F499B"/>
  </w:style>
  <w:style w:type="character" w:customStyle="1" w:styleId="WW8Num15z5">
    <w:name w:val="WW8Num15z5"/>
    <w:rsid w:val="008F499B"/>
  </w:style>
  <w:style w:type="character" w:customStyle="1" w:styleId="WW8Num15z6">
    <w:name w:val="WW8Num15z6"/>
    <w:rsid w:val="008F499B"/>
  </w:style>
  <w:style w:type="character" w:customStyle="1" w:styleId="WW8Num15z7">
    <w:name w:val="WW8Num15z7"/>
    <w:rsid w:val="008F499B"/>
  </w:style>
  <w:style w:type="character" w:customStyle="1" w:styleId="WW8Num15z8">
    <w:name w:val="WW8Num15z8"/>
    <w:rsid w:val="008F499B"/>
  </w:style>
  <w:style w:type="character" w:customStyle="1" w:styleId="WW8Num17z3">
    <w:name w:val="WW8Num17z3"/>
    <w:rsid w:val="008F499B"/>
  </w:style>
  <w:style w:type="character" w:customStyle="1" w:styleId="WW8Num17z4">
    <w:name w:val="WW8Num17z4"/>
    <w:rsid w:val="008F499B"/>
  </w:style>
  <w:style w:type="character" w:customStyle="1" w:styleId="WW8Num17z5">
    <w:name w:val="WW8Num17z5"/>
    <w:rsid w:val="008F499B"/>
  </w:style>
  <w:style w:type="character" w:customStyle="1" w:styleId="WW8Num17z6">
    <w:name w:val="WW8Num17z6"/>
    <w:rsid w:val="008F499B"/>
  </w:style>
  <w:style w:type="character" w:customStyle="1" w:styleId="WW8Num17z7">
    <w:name w:val="WW8Num17z7"/>
    <w:rsid w:val="008F499B"/>
  </w:style>
  <w:style w:type="character" w:customStyle="1" w:styleId="WW8Num17z8">
    <w:name w:val="WW8Num17z8"/>
    <w:rsid w:val="008F499B"/>
  </w:style>
  <w:style w:type="paragraph" w:customStyle="1" w:styleId="Legenda5">
    <w:name w:val="Legenda5"/>
    <w:basedOn w:val="Normal"/>
    <w:rsid w:val="008F499B"/>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rsid w:val="008F499B"/>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rsid w:val="008F499B"/>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rsid w:val="008F499B"/>
    <w:pPr>
      <w:suppressAutoHyphens/>
      <w:ind w:left="0" w:firstLine="0"/>
    </w:pPr>
    <w:rPr>
      <w:rFonts w:ascii="Arial" w:hAnsi="Arial" w:cs="Arial"/>
      <w:kern w:val="1"/>
    </w:rPr>
  </w:style>
  <w:style w:type="paragraph" w:customStyle="1" w:styleId="WW-ContedodaTabela">
    <w:name w:val="WW-Conteúdo da Tabela"/>
    <w:basedOn w:val="Corpodetexto"/>
    <w:rsid w:val="008F499B"/>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rsid w:val="008F499B"/>
    <w:pPr>
      <w:jc w:val="center"/>
    </w:pPr>
    <w:rPr>
      <w:b/>
      <w:bCs/>
      <w:i/>
      <w:iCs/>
    </w:rPr>
  </w:style>
  <w:style w:type="paragraph" w:customStyle="1" w:styleId="Contedodequadro">
    <w:name w:val="Conteúdo de quadro"/>
    <w:basedOn w:val="Corpodetexto"/>
    <w:rsid w:val="008F499B"/>
    <w:pPr>
      <w:tabs>
        <w:tab w:val="clear" w:pos="993"/>
      </w:tabs>
      <w:suppressAutoHyphens/>
      <w:ind w:left="0" w:firstLine="0"/>
    </w:pPr>
    <w:rPr>
      <w:b/>
      <w:kern w:val="1"/>
    </w:rPr>
  </w:style>
  <w:style w:type="paragraph" w:customStyle="1" w:styleId="Corpodetexto32">
    <w:name w:val="Corpo de texto 32"/>
    <w:basedOn w:val="Normal"/>
    <w:rsid w:val="008F499B"/>
    <w:pPr>
      <w:suppressAutoHyphens/>
      <w:spacing w:after="120"/>
      <w:ind w:left="0" w:firstLine="0"/>
      <w:jc w:val="left"/>
    </w:pPr>
    <w:rPr>
      <w:kern w:val="1"/>
      <w:sz w:val="16"/>
      <w:szCs w:val="16"/>
    </w:rPr>
  </w:style>
  <w:style w:type="paragraph" w:customStyle="1" w:styleId="Ttulo100">
    <w:name w:val="Título 10"/>
    <w:basedOn w:val="Ttulo10"/>
    <w:next w:val="Corpodetexto"/>
    <w:rsid w:val="008F499B"/>
    <w:pPr>
      <w:widowControl/>
    </w:pPr>
    <w:rPr>
      <w:rFonts w:eastAsia="Lucida Sans Unicode" w:cs="Tahoma"/>
      <w:b/>
      <w:bCs/>
      <w:sz w:val="21"/>
      <w:szCs w:val="21"/>
      <w:lang w:bidi="ar-SA"/>
    </w:rPr>
  </w:style>
  <w:style w:type="paragraph" w:customStyle="1" w:styleId="Corpodetexto33">
    <w:name w:val="Corpo de texto 33"/>
    <w:basedOn w:val="Normal"/>
    <w:rsid w:val="008F499B"/>
    <w:pPr>
      <w:suppressAutoHyphens/>
      <w:spacing w:after="120"/>
      <w:ind w:left="0" w:firstLine="0"/>
      <w:jc w:val="left"/>
    </w:pPr>
    <w:rPr>
      <w:kern w:val="1"/>
      <w:sz w:val="16"/>
      <w:szCs w:val="16"/>
    </w:rPr>
  </w:style>
  <w:style w:type="paragraph" w:customStyle="1" w:styleId="Recuodecorpodetexto22">
    <w:name w:val="Recuo de corpo de texto 22"/>
    <w:basedOn w:val="Normal"/>
    <w:rsid w:val="008F499B"/>
    <w:pPr>
      <w:spacing w:after="120" w:line="480" w:lineRule="auto"/>
      <w:ind w:left="283" w:firstLine="0"/>
      <w:jc w:val="left"/>
    </w:pPr>
    <w:rPr>
      <w:kern w:val="1"/>
      <w:sz w:val="20"/>
    </w:rPr>
  </w:style>
  <w:style w:type="paragraph" w:customStyle="1" w:styleId="Corpodetexto34">
    <w:name w:val="Corpo de texto 34"/>
    <w:basedOn w:val="Normal"/>
    <w:rsid w:val="008F499B"/>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rsid w:val="008F499B"/>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rsid w:val="008F499B"/>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rsid w:val="008F499B"/>
    <w:pPr>
      <w:jc w:val="center"/>
    </w:pPr>
    <w:rPr>
      <w:b/>
      <w:bCs/>
      <w:i/>
      <w:iCs/>
    </w:rPr>
  </w:style>
  <w:style w:type="paragraph" w:customStyle="1" w:styleId="WW-ContedodaTabela11111">
    <w:name w:val="WW-Conteúdo da Tabela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rsid w:val="008F499B"/>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rsid w:val="008F499B"/>
    <w:pPr>
      <w:suppressAutoHyphens/>
      <w:spacing w:after="120"/>
      <w:ind w:left="0" w:firstLine="0"/>
      <w:jc w:val="left"/>
    </w:pPr>
    <w:rPr>
      <w:kern w:val="1"/>
      <w:sz w:val="16"/>
      <w:szCs w:val="16"/>
    </w:rPr>
  </w:style>
  <w:style w:type="paragraph" w:customStyle="1" w:styleId="Recuodecorpodetexto23">
    <w:name w:val="Recuo de corpo de texto 23"/>
    <w:basedOn w:val="Normal"/>
    <w:rsid w:val="008F499B"/>
    <w:pPr>
      <w:spacing w:after="120" w:line="480" w:lineRule="auto"/>
      <w:ind w:left="283" w:firstLine="0"/>
      <w:jc w:val="left"/>
    </w:pPr>
    <w:rPr>
      <w:kern w:val="1"/>
      <w:sz w:val="20"/>
    </w:rPr>
  </w:style>
  <w:style w:type="paragraph" w:customStyle="1" w:styleId="TxBrc2">
    <w:name w:val="TxBr_c2"/>
    <w:basedOn w:val="Normal"/>
    <w:rsid w:val="008F499B"/>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rsid w:val="008F499B"/>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rsid w:val="008F499B"/>
    <w:pPr>
      <w:ind w:left="-180" w:right="22" w:firstLine="0"/>
    </w:pPr>
    <w:rPr>
      <w:rFonts w:ascii="Arial" w:hAnsi="Arial" w:cs="Arial"/>
      <w:b/>
      <w:kern w:val="1"/>
      <w:sz w:val="20"/>
      <w:szCs w:val="24"/>
    </w:rPr>
  </w:style>
  <w:style w:type="paragraph" w:customStyle="1" w:styleId="xl29">
    <w:name w:val="xl29"/>
    <w:basedOn w:val="Normal"/>
    <w:rsid w:val="008F499B"/>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rsid w:val="008F499B"/>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rsid w:val="008F499B"/>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rsid w:val="008F499B"/>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rsid w:val="008F499B"/>
    <w:pPr>
      <w:jc w:val="center"/>
    </w:pPr>
    <w:rPr>
      <w:b/>
      <w:bCs/>
    </w:rPr>
  </w:style>
  <w:style w:type="paragraph" w:customStyle="1" w:styleId="LO-Normal5">
    <w:name w:val="LO-Normal5"/>
    <w:basedOn w:val="Normal"/>
    <w:rsid w:val="008F499B"/>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rsid w:val="00472FEC"/>
  </w:style>
  <w:style w:type="character" w:customStyle="1" w:styleId="fontstyle01">
    <w:name w:val="fontstyle01"/>
    <w:rsid w:val="00E23769"/>
    <w:rPr>
      <w:rFonts w:ascii="BookmanOldStyle" w:hAnsi="BookmanOldStyle" w:hint="default"/>
      <w:b w:val="0"/>
      <w:bCs w:val="0"/>
      <w:i w:val="0"/>
      <w:iCs w:val="0"/>
      <w:color w:val="000000"/>
      <w:sz w:val="20"/>
      <w:szCs w:val="20"/>
    </w:rPr>
  </w:style>
  <w:style w:type="paragraph" w:customStyle="1" w:styleId="CORPO">
    <w:name w:val="CORPO"/>
    <w:basedOn w:val="Normal"/>
    <w:link w:val="CORPOChar"/>
    <w:qFormat/>
    <w:rsid w:val="00D735F0"/>
    <w:pPr>
      <w:spacing w:line="360" w:lineRule="auto"/>
      <w:ind w:left="0" w:firstLine="709"/>
    </w:pPr>
    <w:rPr>
      <w:rFonts w:ascii="Arial" w:eastAsia="Calibri" w:hAnsi="Arial"/>
      <w:sz w:val="20"/>
      <w:szCs w:val="22"/>
      <w:lang w:eastAsia="en-US"/>
    </w:rPr>
  </w:style>
  <w:style w:type="character" w:customStyle="1" w:styleId="CORPOChar">
    <w:name w:val="CORPO Char"/>
    <w:link w:val="CORPO"/>
    <w:rsid w:val="00D735F0"/>
    <w:rPr>
      <w:rFonts w:ascii="Arial" w:eastAsia="Calibri" w:hAnsi="Arial"/>
      <w:sz w:val="20"/>
      <w:lang w:eastAsia="en-US"/>
    </w:rPr>
  </w:style>
  <w:style w:type="paragraph" w:customStyle="1" w:styleId="1111">
    <w:name w:val="1.1.1.1"/>
    <w:basedOn w:val="Ttulo4"/>
    <w:link w:val="1111Char"/>
    <w:qFormat/>
    <w:rsid w:val="00D735F0"/>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sid w:val="00D735F0"/>
    <w:rPr>
      <w:rFonts w:ascii="Arial" w:hAnsi="Arial"/>
      <w:iCs/>
      <w:sz w:val="24"/>
      <w:lang w:eastAsia="en-US"/>
    </w:rPr>
  </w:style>
  <w:style w:type="paragraph" w:customStyle="1" w:styleId="111">
    <w:name w:val="1.1.1"/>
    <w:basedOn w:val="Ttulo3"/>
    <w:link w:val="111Char"/>
    <w:qFormat/>
    <w:rsid w:val="00D735F0"/>
    <w:pPr>
      <w:keepNext/>
      <w:keepLines/>
      <w:numPr>
        <w:numId w:val="1"/>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sid w:val="00D735F0"/>
    <w:rPr>
      <w:rFonts w:ascii="Arial" w:hAnsi="Arial"/>
      <w:b/>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0" w:type="dxa"/>
        <w:right w:w="10" w:type="dxa"/>
      </w:tblCellMar>
    </w:tblPr>
  </w:style>
  <w:style w:type="paragraph" w:customStyle="1" w:styleId="SUBMINUSC">
    <w:name w:val="SUB MINUSC"/>
    <w:basedOn w:val="Textbody"/>
    <w:autoRedefine/>
    <w:rsid w:val="00C421CA"/>
    <w:pPr>
      <w:numPr>
        <w:numId w:val="18"/>
      </w:numPr>
      <w:tabs>
        <w:tab w:val="left" w:pos="-24465"/>
      </w:tabs>
      <w:spacing w:after="0"/>
    </w:pPr>
    <w:rPr>
      <w:rFonts w:ascii="Arial" w:hAnsi="Arial" w:cs="Arial"/>
      <w:sz w:val="20"/>
      <w:szCs w:val="20"/>
    </w:rPr>
  </w:style>
  <w:style w:type="numbering" w:customStyle="1" w:styleId="LFO50">
    <w:name w:val="LFO50"/>
    <w:basedOn w:val="Semlista"/>
    <w:rsid w:val="00C421CA"/>
    <w:pPr>
      <w:numPr>
        <w:numId w:val="18"/>
      </w:numPr>
    </w:pPr>
  </w:style>
  <w:style w:type="paragraph" w:customStyle="1" w:styleId="PargrafodaLista2">
    <w:name w:val="Parágrafo da Lista2"/>
    <w:basedOn w:val="Normal"/>
    <w:rsid w:val="00AF45B7"/>
    <w:pPr>
      <w:suppressAutoHyphens/>
      <w:spacing w:after="160"/>
      <w:ind w:left="720" w:firstLine="0"/>
      <w:jc w:val="left"/>
    </w:pPr>
    <w:rPr>
      <w:kern w:val="1"/>
      <w:sz w:val="20"/>
      <w:lang w:eastAsia="zh-CN"/>
    </w:rPr>
  </w:style>
  <w:style w:type="character" w:customStyle="1" w:styleId="StandardChar">
    <w:name w:val="Standard Char"/>
    <w:link w:val="Standard"/>
    <w:rsid w:val="00F70F49"/>
    <w:rPr>
      <w:rFonts w:eastAsia="SimSun, 'Arial Unicode MS'" w:cs="Mangal"/>
      <w:kern w:val="3"/>
      <w:lang w:eastAsia="zh-CN" w:bidi="hi-IN"/>
    </w:rPr>
  </w:style>
  <w:style w:type="character" w:customStyle="1" w:styleId="fontstyle21">
    <w:name w:val="fontstyle21"/>
    <w:rsid w:val="00F70F49"/>
    <w:rPr>
      <w:rFonts w:ascii="Tahoma" w:hAnsi="Tahoma" w:cs="Tahoma" w:hint="default"/>
      <w:b w:val="0"/>
      <w:bCs w:val="0"/>
      <w:i w:val="0"/>
      <w:iCs w:val="0"/>
      <w:color w:val="000000"/>
      <w:sz w:val="24"/>
      <w:szCs w:val="24"/>
    </w:rPr>
  </w:style>
  <w:style w:type="paragraph" w:styleId="CabealhodoSumrio">
    <w:name w:val="TOC Heading"/>
    <w:basedOn w:val="Ttulo1"/>
    <w:next w:val="Normal"/>
    <w:uiPriority w:val="39"/>
    <w:unhideWhenUsed/>
    <w:qFormat/>
    <w:rsid w:val="003E1658"/>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2">
    <w:name w:val="toc 2"/>
    <w:basedOn w:val="Normal"/>
    <w:next w:val="Normal"/>
    <w:autoRedefine/>
    <w:uiPriority w:val="39"/>
    <w:unhideWhenUsed/>
    <w:rsid w:val="003E1658"/>
    <w:pPr>
      <w:spacing w:after="100" w:line="259" w:lineRule="auto"/>
      <w:ind w:left="220" w:firstLine="0"/>
      <w:jc w:val="left"/>
    </w:pPr>
    <w:rPr>
      <w:rFonts w:asciiTheme="minorHAnsi" w:eastAsiaTheme="minorEastAsia" w:hAnsiTheme="minorHAnsi"/>
      <w:sz w:val="22"/>
      <w:szCs w:val="22"/>
    </w:rPr>
  </w:style>
  <w:style w:type="paragraph" w:styleId="Sumrio1">
    <w:name w:val="toc 1"/>
    <w:basedOn w:val="Normal"/>
    <w:next w:val="Normal"/>
    <w:autoRedefine/>
    <w:uiPriority w:val="39"/>
    <w:unhideWhenUsed/>
    <w:rsid w:val="003E1658"/>
    <w:pPr>
      <w:spacing w:after="100" w:line="259" w:lineRule="auto"/>
      <w:ind w:left="0" w:firstLine="0"/>
      <w:jc w:val="left"/>
    </w:pPr>
    <w:rPr>
      <w:rFonts w:asciiTheme="minorHAnsi" w:eastAsiaTheme="minorEastAsia" w:hAnsiTheme="minorHAnsi"/>
      <w:sz w:val="22"/>
      <w:szCs w:val="22"/>
    </w:rPr>
  </w:style>
  <w:style w:type="paragraph" w:styleId="Sumrio3">
    <w:name w:val="toc 3"/>
    <w:basedOn w:val="Normal"/>
    <w:next w:val="Normal"/>
    <w:autoRedefine/>
    <w:uiPriority w:val="39"/>
    <w:unhideWhenUsed/>
    <w:rsid w:val="003E1658"/>
    <w:pPr>
      <w:spacing w:after="100" w:line="259" w:lineRule="auto"/>
      <w:ind w:left="440" w:firstLine="0"/>
      <w:jc w:val="left"/>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0130">
      <w:bodyDiv w:val="1"/>
      <w:marLeft w:val="0"/>
      <w:marRight w:val="0"/>
      <w:marTop w:val="0"/>
      <w:marBottom w:val="0"/>
      <w:divBdr>
        <w:top w:val="none" w:sz="0" w:space="0" w:color="auto"/>
        <w:left w:val="none" w:sz="0" w:space="0" w:color="auto"/>
        <w:bottom w:val="none" w:sz="0" w:space="0" w:color="auto"/>
        <w:right w:val="none" w:sz="0" w:space="0" w:color="auto"/>
      </w:divBdr>
    </w:div>
    <w:div w:id="465856318">
      <w:bodyDiv w:val="1"/>
      <w:marLeft w:val="0"/>
      <w:marRight w:val="0"/>
      <w:marTop w:val="0"/>
      <w:marBottom w:val="0"/>
      <w:divBdr>
        <w:top w:val="none" w:sz="0" w:space="0" w:color="auto"/>
        <w:left w:val="none" w:sz="0" w:space="0" w:color="auto"/>
        <w:bottom w:val="none" w:sz="0" w:space="0" w:color="auto"/>
        <w:right w:val="none" w:sz="0" w:space="0" w:color="auto"/>
      </w:divBdr>
    </w:div>
    <w:div w:id="1089548601">
      <w:bodyDiv w:val="1"/>
      <w:marLeft w:val="0"/>
      <w:marRight w:val="0"/>
      <w:marTop w:val="0"/>
      <w:marBottom w:val="0"/>
      <w:divBdr>
        <w:top w:val="none" w:sz="0" w:space="0" w:color="auto"/>
        <w:left w:val="none" w:sz="0" w:space="0" w:color="auto"/>
        <w:bottom w:val="none" w:sz="0" w:space="0" w:color="auto"/>
        <w:right w:val="none" w:sz="0" w:space="0" w:color="auto"/>
      </w:divBdr>
    </w:div>
    <w:div w:id="1175536211">
      <w:bodyDiv w:val="1"/>
      <w:marLeft w:val="0"/>
      <w:marRight w:val="0"/>
      <w:marTop w:val="0"/>
      <w:marBottom w:val="0"/>
      <w:divBdr>
        <w:top w:val="none" w:sz="0" w:space="0" w:color="auto"/>
        <w:left w:val="none" w:sz="0" w:space="0" w:color="auto"/>
        <w:bottom w:val="none" w:sz="0" w:space="0" w:color="auto"/>
        <w:right w:val="none" w:sz="0" w:space="0" w:color="auto"/>
      </w:divBdr>
    </w:div>
    <w:div w:id="1388528413">
      <w:bodyDiv w:val="1"/>
      <w:marLeft w:val="0"/>
      <w:marRight w:val="0"/>
      <w:marTop w:val="0"/>
      <w:marBottom w:val="0"/>
      <w:divBdr>
        <w:top w:val="none" w:sz="0" w:space="0" w:color="auto"/>
        <w:left w:val="none" w:sz="0" w:space="0" w:color="auto"/>
        <w:bottom w:val="none" w:sz="0" w:space="0" w:color="auto"/>
        <w:right w:val="none" w:sz="0" w:space="0" w:color="auto"/>
      </w:divBdr>
    </w:div>
    <w:div w:id="202605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aeroportomaringa.com.br" TargetMode="External"/><Relationship Id="rId18" Type="http://schemas.openxmlformats.org/officeDocument/2006/relationships/hyperlink" Target="mailto:licitacao@aeroportomaringa.com.br"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http://www.gov.br/compras/pt-br" TargetMode="External"/><Relationship Id="rId7" Type="http://schemas.openxmlformats.org/officeDocument/2006/relationships/footnotes" Target="footnotes.xml"/><Relationship Id="rId12" Type="http://schemas.openxmlformats.org/officeDocument/2006/relationships/hyperlink" Target="mailto:adm@aeroportomaringa.com.br" TargetMode="External"/><Relationship Id="rId17" Type="http://schemas.openxmlformats.org/officeDocument/2006/relationships/hyperlink" Target="mailto:adm@aeroportomaringa.com.b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ov.br/compras/pt-br/sistemas/conheca-o-compras/sicaf-digital" TargetMode="External"/><Relationship Id="rId20" Type="http://schemas.openxmlformats.org/officeDocument/2006/relationships/hyperlink" Target="http://www.gov.br/compras/pt-b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eroportomaringa.com.br/"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licitacao@aeroportomaringa.com.br" TargetMode="External"/><Relationship Id="rId23" Type="http://schemas.openxmlformats.org/officeDocument/2006/relationships/hyperlink" Target="http://www.aeroportomaringa.com.br/licita%C3%A7%C3%B5es" TargetMode="External"/><Relationship Id="rId28" Type="http://schemas.openxmlformats.org/officeDocument/2006/relationships/footer" Target="footer3.xml"/><Relationship Id="rId10" Type="http://schemas.openxmlformats.org/officeDocument/2006/relationships/hyperlink" Target="https://www.aeroportomaringa.com.br/" TargetMode="External"/><Relationship Id="rId19" Type="http://schemas.openxmlformats.org/officeDocument/2006/relationships/hyperlink" Target="http://www.portaldoempreendedor.gov.br" TargetMode="External"/><Relationship Id="rId4" Type="http://schemas.openxmlformats.org/officeDocument/2006/relationships/styles" Target="styles.xml"/><Relationship Id="rId9" Type="http://schemas.openxmlformats.org/officeDocument/2006/relationships/hyperlink" Target="http://www.gov.br/compras/pt-br/" TargetMode="External"/><Relationship Id="rId14" Type="http://schemas.openxmlformats.org/officeDocument/2006/relationships/hyperlink" Target="mailto:adm@aeroportomaringa.com.br" TargetMode="External"/><Relationship Id="rId22" Type="http://schemas.openxmlformats.org/officeDocument/2006/relationships/hyperlink" Target="http://www.maringa.pr.gov.b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457BF57-6CDD-4B6C-8182-FF578787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10974</TotalTime>
  <Pages>40</Pages>
  <Words>16379</Words>
  <Characters>88449</Characters>
  <Application>Microsoft Office Word</Application>
  <DocSecurity>0</DocSecurity>
  <Lines>737</Lines>
  <Paragraphs>209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33</dc:subject>
  <dc:creator>01/2023</dc:creator>
  <cp:lastModifiedBy>Mirian Coutinho</cp:lastModifiedBy>
  <cp:revision>405</cp:revision>
  <cp:lastPrinted>2025-01-29T12:37:00Z</cp:lastPrinted>
  <dcterms:created xsi:type="dcterms:W3CDTF">2023-04-21T11:51:00Z</dcterms:created>
  <dcterms:modified xsi:type="dcterms:W3CDTF">2026-03-30T17:14:00Z</dcterms:modified>
</cp:coreProperties>
</file>